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8146EE">
      <w:pPr>
        <w:spacing w:before="624" w:beforeLines="200"/>
        <w:jc w:val="center"/>
        <w:rPr>
          <w:rFonts w:eastAsia="黑体"/>
          <w:b/>
          <w:sz w:val="52"/>
          <w:szCs w:val="24"/>
        </w:rPr>
      </w:pPr>
      <w:bookmarkStart w:id="0" w:name="_Toc114028927"/>
      <w:bookmarkStart w:id="1" w:name="_Toc131133981"/>
      <w:bookmarkStart w:id="2" w:name="_Toc131134327"/>
      <w:bookmarkStart w:id="3" w:name="_Toc131134226"/>
      <w:bookmarkStart w:id="4" w:name="_Toc131168595"/>
      <w:bookmarkStart w:id="5" w:name="_Toc183578143"/>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3"/>
                    <a:stretch>
                      <a:fillRect/>
                    </a:stretch>
                  </pic:blipFill>
                  <pic:spPr>
                    <a:xfrm>
                      <a:off x="0" y="0"/>
                      <a:ext cx="7570470" cy="2458720"/>
                    </a:xfrm>
                    <a:prstGeom prst="rect">
                      <a:avLst/>
                    </a:prstGeom>
                    <a:noFill/>
                    <a:ln>
                      <a:noFill/>
                    </a:ln>
                  </pic:spPr>
                </pic:pic>
              </a:graphicData>
            </a:graphic>
          </wp:anchor>
        </w:drawing>
      </w:r>
    </w:p>
    <w:p w14:paraId="4B8AD707">
      <w:pPr>
        <w:spacing w:before="624" w:beforeLines="200"/>
        <w:jc w:val="center"/>
        <w:rPr>
          <w:rFonts w:eastAsia="黑体"/>
          <w:b/>
          <w:sz w:val="52"/>
          <w:szCs w:val="24"/>
        </w:rPr>
      </w:pPr>
      <w:r>
        <w:rPr>
          <w:rFonts w:hint="eastAsia" w:eastAsia="黑体"/>
          <w:b/>
          <w:sz w:val="52"/>
        </w:rPr>
        <w:t>重载无人机</w:t>
      </w:r>
      <w:r>
        <w:rPr>
          <w:rFonts w:hint="eastAsia" w:eastAsia="黑体"/>
          <w:b/>
          <w:sz w:val="52"/>
          <w:szCs w:val="24"/>
        </w:rPr>
        <w:t>技术规范书</w:t>
      </w:r>
    </w:p>
    <w:p w14:paraId="2867F4B9">
      <w:pPr>
        <w:spacing w:before="624" w:beforeLines="200"/>
        <w:jc w:val="center"/>
        <w:rPr>
          <w:rFonts w:eastAsia="黑体"/>
          <w:b/>
          <w:sz w:val="52"/>
          <w:szCs w:val="24"/>
        </w:rPr>
      </w:pPr>
      <w:r>
        <w:rPr>
          <w:rFonts w:hint="eastAsia" w:eastAsia="黑体"/>
          <w:b/>
          <w:sz w:val="52"/>
          <w:szCs w:val="24"/>
        </w:rPr>
        <w:t>（专用部分）</w:t>
      </w:r>
    </w:p>
    <w:p w14:paraId="37241421">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26</w:t>
      </w:r>
      <w:r>
        <w:rPr>
          <w:rFonts w:eastAsia="黑体"/>
          <w:b/>
          <w:sz w:val="36"/>
        </w:rPr>
        <w:t>版V</w:t>
      </w:r>
      <w:r>
        <w:rPr>
          <w:rFonts w:hint="eastAsia" w:eastAsia="黑体"/>
          <w:b/>
          <w:sz w:val="36"/>
        </w:rPr>
        <w:t>1</w:t>
      </w:r>
      <w:r>
        <w:rPr>
          <w:rFonts w:eastAsia="黑体"/>
          <w:b/>
          <w:sz w:val="36"/>
        </w:rPr>
        <w:t>.0</w:t>
      </w:r>
    </w:p>
    <w:p w14:paraId="7E25154B">
      <w:pPr>
        <w:ind w:left="2518" w:hanging="108"/>
        <w:rPr>
          <w:rFonts w:eastAsia="黑体"/>
          <w:b/>
          <w:sz w:val="36"/>
        </w:rPr>
      </w:pPr>
      <w:r>
        <w:rPr>
          <w:rFonts w:hint="eastAsia" w:eastAsia="黑体"/>
          <w:b/>
          <w:sz w:val="36"/>
        </w:rPr>
        <w:t>编号：</w:t>
      </w:r>
      <w:r>
        <w:rPr>
          <w:rFonts w:hint="eastAsia" w:eastAsia="黑体"/>
          <w:b/>
          <w:sz w:val="36"/>
        </w:rPr>
        <w:tab/>
      </w:r>
    </w:p>
    <w:p w14:paraId="6FAEE03E">
      <w:pPr>
        <w:spacing w:before="312" w:beforeLines="100"/>
        <w:jc w:val="center"/>
        <w:rPr>
          <w:rFonts w:eastAsia="黑体"/>
          <w:b/>
          <w:sz w:val="36"/>
          <w:szCs w:val="24"/>
        </w:rPr>
      </w:pPr>
    </w:p>
    <w:p w14:paraId="22DDB06C">
      <w:pPr>
        <w:spacing w:before="312" w:beforeLines="100"/>
        <w:rPr>
          <w:rFonts w:eastAsia="黑体"/>
          <w:b/>
          <w:sz w:val="36"/>
          <w:szCs w:val="24"/>
        </w:rPr>
      </w:pPr>
    </w:p>
    <w:p w14:paraId="2DC5E97D">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1C9B3A7A">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0A1F1A8A">
      <w:pPr>
        <w:spacing w:line="360" w:lineRule="auto"/>
        <w:jc w:val="center"/>
        <w:rPr>
          <w:rFonts w:ascii="黑体" w:eastAsia="黑体"/>
          <w:sz w:val="28"/>
          <w:szCs w:val="21"/>
        </w:rPr>
      </w:pPr>
    </w:p>
    <w:p w14:paraId="6649C6CB">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"_Toc222993213"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_Toc222993213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5C4F7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"_Toc222993214"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_Toc222993214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B61230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"_Toc222993215"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_Toc222993215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88AAAFA">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"_Toc222993216"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_Toc222993216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ACDF90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"_Toc222993217"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_Toc222993217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AD79B4B">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"_Toc222993218"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_Toc222993218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6D81F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"_Toc222993219"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_Toc222993219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01F7B8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"_Toc222993220"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_Toc222993220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2D3D17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"_Toc222993221"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_Toc222993221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317F575">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"_Toc222993222"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_Toc222993222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593075ED">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"_Toc222993223"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_Toc222993223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328D89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"_Toc222993224"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_Toc222993224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10919DA">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"_Toc222993225"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_Toc222993225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15319E9C">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"_Toc222993226"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_Toc222993226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B9E750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"_Toc222993227"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_Toc222993227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78FD5E44">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"_Toc222993228"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_Toc222993228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B166225">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14C000A2">
      <w:pPr>
        <w:pStyle w:val="2"/>
        <w:numPr>
          <w:ilvl w:val="0"/>
          <w:numId w:val="0"/>
        </w:numPr>
        <w:rPr>
          <w:rFonts w:hint="eastAsia" w:ascii="黑体" w:hAnsi="黑体" w:eastAsia="黑体"/>
          <w:b/>
          <w:sz w:val="21"/>
          <w:szCs w:val="21"/>
        </w:rPr>
      </w:pPr>
      <w:bookmarkStart w:id="7" w:name="_Toc391715537"/>
      <w:bookmarkEnd w:id="7"/>
      <w:bookmarkStart w:id="8" w:name="_Toc391649495"/>
      <w:bookmarkEnd w:id="8"/>
      <w:bookmarkStart w:id="9" w:name="_Toc391649301"/>
      <w:bookmarkEnd w:id="9"/>
      <w:bookmarkStart w:id="10" w:name="_Toc391649749"/>
      <w:bookmarkEnd w:id="10"/>
      <w:bookmarkStart w:id="11" w:name="_Toc391647179"/>
      <w:bookmarkEnd w:id="11"/>
      <w:bookmarkStart w:id="12" w:name="_Toc391649332"/>
      <w:bookmarkEnd w:id="12"/>
      <w:bookmarkStart w:id="13" w:name="_Toc391649751"/>
      <w:bookmarkEnd w:id="13"/>
      <w:bookmarkStart w:id="14" w:name="_Toc391650101"/>
      <w:bookmarkEnd w:id="14"/>
      <w:bookmarkStart w:id="15" w:name="_Toc391647169"/>
      <w:bookmarkEnd w:id="15"/>
      <w:bookmarkStart w:id="16" w:name="_Toc391649741"/>
      <w:bookmarkEnd w:id="16"/>
      <w:bookmarkStart w:id="17" w:name="_Toc391649333"/>
      <w:bookmarkEnd w:id="17"/>
      <w:bookmarkStart w:id="18" w:name="_Toc391654291"/>
      <w:bookmarkEnd w:id="18"/>
      <w:bookmarkStart w:id="19" w:name="_Toc391654308"/>
      <w:bookmarkEnd w:id="19"/>
      <w:bookmarkStart w:id="20" w:name="_Toc391647311"/>
      <w:bookmarkEnd w:id="20"/>
      <w:bookmarkStart w:id="21" w:name="_Toc391649744"/>
      <w:bookmarkEnd w:id="21"/>
      <w:bookmarkStart w:id="22" w:name="_Toc391649269"/>
      <w:bookmarkEnd w:id="22"/>
      <w:bookmarkStart w:id="23" w:name="_Toc391647897"/>
      <w:bookmarkEnd w:id="23"/>
      <w:bookmarkStart w:id="24" w:name="_Toc391654293"/>
      <w:bookmarkEnd w:id="24"/>
      <w:bookmarkStart w:id="25" w:name="_Toc391647876"/>
      <w:bookmarkEnd w:id="25"/>
      <w:bookmarkStart w:id="26" w:name="_Toc391649288"/>
      <w:bookmarkEnd w:id="26"/>
      <w:bookmarkStart w:id="27" w:name="_Toc391649513"/>
      <w:bookmarkEnd w:id="27"/>
      <w:bookmarkStart w:id="28" w:name="_Toc391649514"/>
      <w:bookmarkEnd w:id="28"/>
      <w:bookmarkStart w:id="29" w:name="_Toc391715542"/>
      <w:bookmarkEnd w:id="29"/>
      <w:bookmarkStart w:id="30" w:name="_Toc391650053"/>
      <w:bookmarkEnd w:id="30"/>
      <w:bookmarkStart w:id="31" w:name="_Toc391650044"/>
      <w:bookmarkEnd w:id="31"/>
      <w:bookmarkStart w:id="32" w:name="_Toc391647887"/>
      <w:bookmarkEnd w:id="32"/>
      <w:bookmarkStart w:id="33" w:name="_Toc391650094"/>
      <w:bookmarkEnd w:id="33"/>
      <w:bookmarkStart w:id="34" w:name="_Toc391649330"/>
      <w:bookmarkEnd w:id="34"/>
      <w:bookmarkStart w:id="35" w:name="_Toc391647329"/>
      <w:bookmarkEnd w:id="35"/>
      <w:bookmarkStart w:id="36" w:name="_Toc391649745"/>
      <w:bookmarkEnd w:id="36"/>
      <w:bookmarkStart w:id="37" w:name="_Toc391650057"/>
      <w:bookmarkEnd w:id="37"/>
      <w:bookmarkStart w:id="38" w:name="_Toc391715543"/>
      <w:bookmarkEnd w:id="38"/>
      <w:bookmarkStart w:id="39" w:name="_Toc391647170"/>
      <w:bookmarkEnd w:id="39"/>
      <w:bookmarkStart w:id="40" w:name="_Toc391647886"/>
      <w:bookmarkEnd w:id="40"/>
      <w:bookmarkStart w:id="41" w:name="_Toc391647165"/>
      <w:bookmarkEnd w:id="41"/>
      <w:bookmarkStart w:id="42" w:name="_Toc391650066"/>
      <w:bookmarkEnd w:id="42"/>
      <w:bookmarkStart w:id="43" w:name="_Toc391650097"/>
      <w:bookmarkEnd w:id="43"/>
      <w:bookmarkStart w:id="44" w:name="_Toc391647333"/>
      <w:bookmarkEnd w:id="44"/>
      <w:bookmarkStart w:id="45" w:name="_Toc391650111"/>
      <w:bookmarkEnd w:id="45"/>
      <w:bookmarkStart w:id="46" w:name="_Toc391647193"/>
      <w:bookmarkEnd w:id="46"/>
      <w:bookmarkStart w:id="47" w:name="_Toc391649502"/>
      <w:bookmarkEnd w:id="47"/>
      <w:bookmarkStart w:id="48" w:name="_Toc391650061"/>
      <w:bookmarkEnd w:id="48"/>
      <w:bookmarkStart w:id="49" w:name="_Toc391647312"/>
      <w:bookmarkEnd w:id="49"/>
      <w:bookmarkStart w:id="50" w:name="_Toc391649275"/>
      <w:bookmarkEnd w:id="50"/>
      <w:bookmarkStart w:id="51" w:name="_Toc391647903"/>
      <w:bookmarkEnd w:id="51"/>
      <w:bookmarkStart w:id="52" w:name="_Toc391647881"/>
      <w:bookmarkEnd w:id="52"/>
      <w:bookmarkStart w:id="53" w:name="_Toc391649521"/>
      <w:bookmarkEnd w:id="53"/>
      <w:bookmarkStart w:id="54" w:name="_Toc391715533"/>
      <w:bookmarkEnd w:id="54"/>
      <w:bookmarkStart w:id="55" w:name="_Toc391647880"/>
      <w:bookmarkEnd w:id="55"/>
      <w:bookmarkStart w:id="56" w:name="_Toc391649317"/>
      <w:bookmarkEnd w:id="56"/>
      <w:bookmarkStart w:id="57" w:name="_Toc391715509"/>
      <w:bookmarkEnd w:id="57"/>
      <w:bookmarkStart w:id="58" w:name="_Toc391649344"/>
      <w:bookmarkEnd w:id="58"/>
      <w:bookmarkStart w:id="59" w:name="_Toc391650120"/>
      <w:bookmarkEnd w:id="59"/>
      <w:bookmarkStart w:id="60" w:name="_Toc391649737"/>
      <w:bookmarkEnd w:id="60"/>
      <w:bookmarkStart w:id="61" w:name="_Toc391649743"/>
      <w:bookmarkEnd w:id="61"/>
      <w:bookmarkStart w:id="62" w:name="_Toc391647177"/>
      <w:bookmarkEnd w:id="62"/>
      <w:bookmarkStart w:id="63" w:name="_Toc391649272"/>
      <w:bookmarkEnd w:id="63"/>
      <w:bookmarkStart w:id="64" w:name="_Toc391649519"/>
      <w:bookmarkEnd w:id="64"/>
      <w:bookmarkStart w:id="65" w:name="_Toc391650052"/>
      <w:bookmarkEnd w:id="65"/>
      <w:bookmarkStart w:id="66" w:name="_Toc391649277"/>
      <w:bookmarkEnd w:id="66"/>
      <w:bookmarkStart w:id="67" w:name="_Toc391650048"/>
      <w:bookmarkEnd w:id="67"/>
      <w:bookmarkStart w:id="68" w:name="_Toc391654289"/>
      <w:bookmarkEnd w:id="68"/>
      <w:bookmarkStart w:id="69" w:name="_Toc391649503"/>
      <w:bookmarkEnd w:id="69"/>
      <w:bookmarkStart w:id="70" w:name="_Toc391647896"/>
      <w:bookmarkEnd w:id="70"/>
      <w:bookmarkStart w:id="71" w:name="_Toc391649270"/>
      <w:bookmarkEnd w:id="71"/>
      <w:bookmarkStart w:id="72" w:name="_Toc391650103"/>
      <w:bookmarkEnd w:id="72"/>
      <w:bookmarkStart w:id="73" w:name="_Toc391649742"/>
      <w:bookmarkEnd w:id="73"/>
      <w:bookmarkStart w:id="74" w:name="_Toc391650118"/>
      <w:bookmarkEnd w:id="74"/>
      <w:bookmarkStart w:id="75" w:name="_Toc391649500"/>
      <w:bookmarkEnd w:id="75"/>
      <w:bookmarkStart w:id="76" w:name="_Toc391650072"/>
      <w:bookmarkEnd w:id="76"/>
      <w:bookmarkStart w:id="77" w:name="_Toc391649760"/>
      <w:bookmarkEnd w:id="77"/>
      <w:bookmarkStart w:id="78" w:name="_Toc391647321"/>
      <w:bookmarkEnd w:id="78"/>
      <w:bookmarkStart w:id="79" w:name="_Toc391649338"/>
      <w:bookmarkEnd w:id="79"/>
      <w:bookmarkStart w:id="80" w:name="_Toc391649747"/>
      <w:bookmarkEnd w:id="80"/>
      <w:bookmarkStart w:id="81" w:name="_Toc391715526"/>
      <w:bookmarkEnd w:id="81"/>
      <w:bookmarkStart w:id="82" w:name="_Toc391649284"/>
      <w:bookmarkEnd w:id="82"/>
      <w:bookmarkStart w:id="83" w:name="_Toc391715513"/>
      <w:bookmarkEnd w:id="83"/>
      <w:bookmarkStart w:id="84" w:name="_Toc391649327"/>
      <w:bookmarkEnd w:id="84"/>
      <w:bookmarkStart w:id="85" w:name="_Toc391650098"/>
      <w:bookmarkEnd w:id="85"/>
      <w:bookmarkStart w:id="86" w:name="_Toc391654301"/>
      <w:bookmarkEnd w:id="86"/>
      <w:bookmarkStart w:id="87" w:name="_Toc391649287"/>
      <w:bookmarkEnd w:id="87"/>
      <w:bookmarkStart w:id="88" w:name="_Toc391650056"/>
      <w:bookmarkEnd w:id="88"/>
      <w:bookmarkStart w:id="89" w:name="_Toc391647171"/>
      <w:bookmarkEnd w:id="89"/>
      <w:bookmarkStart w:id="90" w:name="_Toc391715517"/>
      <w:bookmarkEnd w:id="90"/>
      <w:bookmarkStart w:id="91" w:name="_Toc391649279"/>
      <w:bookmarkEnd w:id="91"/>
      <w:bookmarkStart w:id="92" w:name="_Toc391715512"/>
      <w:bookmarkEnd w:id="92"/>
      <w:bookmarkStart w:id="93" w:name="_Toc391654288"/>
      <w:bookmarkEnd w:id="93"/>
      <w:bookmarkStart w:id="94" w:name="_Toc391649328"/>
      <w:bookmarkEnd w:id="94"/>
      <w:bookmarkStart w:id="95" w:name="_Toc391647889"/>
      <w:bookmarkEnd w:id="95"/>
      <w:bookmarkStart w:id="96" w:name="_Toc391650108"/>
      <w:bookmarkEnd w:id="96"/>
      <w:bookmarkStart w:id="97" w:name="_Toc391649746"/>
      <w:bookmarkEnd w:id="97"/>
      <w:bookmarkStart w:id="98" w:name="_Toc391647315"/>
      <w:bookmarkEnd w:id="98"/>
      <w:bookmarkStart w:id="99" w:name="_Toc391647323"/>
      <w:bookmarkEnd w:id="99"/>
      <w:bookmarkStart w:id="100" w:name="_Toc391647340"/>
      <w:bookmarkEnd w:id="100"/>
      <w:bookmarkStart w:id="101" w:name="_Toc391654287"/>
      <w:bookmarkEnd w:id="101"/>
      <w:bookmarkStart w:id="102" w:name="_Toc391715531"/>
      <w:bookmarkEnd w:id="102"/>
      <w:bookmarkStart w:id="103" w:name="_Toc391654292"/>
      <w:bookmarkEnd w:id="103"/>
      <w:bookmarkStart w:id="104" w:name="_Toc391647894"/>
      <w:bookmarkEnd w:id="104"/>
      <w:bookmarkStart w:id="105" w:name="_Toc391649511"/>
      <w:bookmarkEnd w:id="105"/>
      <w:bookmarkStart w:id="106" w:name="_Toc391649754"/>
      <w:bookmarkEnd w:id="106"/>
      <w:bookmarkStart w:id="107" w:name="_Toc391654283"/>
      <w:bookmarkEnd w:id="107"/>
      <w:bookmarkStart w:id="108" w:name="_Toc391647332"/>
      <w:bookmarkEnd w:id="108"/>
      <w:bookmarkStart w:id="109" w:name="_Toc391649765"/>
      <w:bookmarkEnd w:id="109"/>
      <w:bookmarkStart w:id="110" w:name="_Toc391715511"/>
      <w:bookmarkEnd w:id="110"/>
      <w:bookmarkStart w:id="111" w:name="_Toc391649764"/>
      <w:bookmarkEnd w:id="111"/>
      <w:bookmarkStart w:id="112" w:name="_Toc391654295"/>
      <w:bookmarkEnd w:id="112"/>
      <w:bookmarkStart w:id="113" w:name="_Toc391649756"/>
      <w:bookmarkEnd w:id="113"/>
      <w:bookmarkStart w:id="114" w:name="_Toc391650058"/>
      <w:bookmarkEnd w:id="114"/>
      <w:bookmarkStart w:id="115" w:name="_Toc391649505"/>
      <w:bookmarkEnd w:id="115"/>
      <w:bookmarkStart w:id="116" w:name="_Toc391647173"/>
      <w:bookmarkEnd w:id="116"/>
      <w:bookmarkStart w:id="117" w:name="_Toc391649294"/>
      <w:bookmarkEnd w:id="117"/>
      <w:bookmarkStart w:id="118" w:name="_Toc391647172"/>
      <w:bookmarkEnd w:id="118"/>
      <w:bookmarkStart w:id="119" w:name="_Toc391647885"/>
      <w:bookmarkEnd w:id="119"/>
      <w:bookmarkStart w:id="120" w:name="_Toc391649329"/>
      <w:bookmarkEnd w:id="120"/>
      <w:bookmarkStart w:id="121" w:name="_Toc391650100"/>
      <w:bookmarkEnd w:id="121"/>
      <w:bookmarkStart w:id="122" w:name="_Toc391649322"/>
      <w:bookmarkEnd w:id="122"/>
      <w:bookmarkStart w:id="123" w:name="_Toc391649293"/>
      <w:bookmarkEnd w:id="123"/>
      <w:bookmarkStart w:id="124" w:name="_Toc391654310"/>
      <w:bookmarkEnd w:id="124"/>
      <w:bookmarkStart w:id="125" w:name="_Toc391649732"/>
      <w:bookmarkEnd w:id="125"/>
      <w:bookmarkStart w:id="126" w:name="_Toc391647164"/>
      <w:bookmarkEnd w:id="126"/>
      <w:bookmarkStart w:id="127" w:name="_Toc391654300"/>
      <w:bookmarkEnd w:id="127"/>
      <w:bookmarkStart w:id="128" w:name="_Toc391715525"/>
      <w:bookmarkEnd w:id="128"/>
      <w:bookmarkStart w:id="129" w:name="_Toc391649271"/>
      <w:bookmarkEnd w:id="129"/>
      <w:bookmarkStart w:id="130" w:name="_Toc391647338"/>
      <w:bookmarkEnd w:id="130"/>
      <w:bookmarkStart w:id="131" w:name="_Toc391715521"/>
      <w:bookmarkEnd w:id="131"/>
      <w:bookmarkStart w:id="132" w:name="_Toc391649347"/>
      <w:bookmarkEnd w:id="132"/>
      <w:bookmarkStart w:id="133" w:name="_Toc391715529"/>
      <w:bookmarkEnd w:id="133"/>
      <w:bookmarkStart w:id="134" w:name="_Toc391647318"/>
      <w:bookmarkEnd w:id="134"/>
      <w:bookmarkStart w:id="135" w:name="_Toc391649316"/>
      <w:bookmarkEnd w:id="135"/>
      <w:bookmarkStart w:id="136" w:name="_Toc391650112"/>
      <w:bookmarkEnd w:id="136"/>
      <w:bookmarkStart w:id="137" w:name="_Toc391649516"/>
      <w:bookmarkEnd w:id="137"/>
      <w:bookmarkStart w:id="138" w:name="_Toc391650045"/>
      <w:bookmarkEnd w:id="138"/>
      <w:bookmarkStart w:id="139" w:name="_Toc391715518"/>
      <w:bookmarkEnd w:id="139"/>
      <w:bookmarkStart w:id="140" w:name="_Toc391650067"/>
      <w:bookmarkEnd w:id="140"/>
      <w:bookmarkStart w:id="141" w:name="_Toc391650095"/>
      <w:bookmarkEnd w:id="141"/>
      <w:bookmarkStart w:id="142" w:name="_Toc391647191"/>
      <w:bookmarkEnd w:id="142"/>
      <w:bookmarkStart w:id="143" w:name="_Toc391650092"/>
      <w:bookmarkEnd w:id="143"/>
      <w:bookmarkStart w:id="144" w:name="_Toc391647308"/>
      <w:bookmarkEnd w:id="144"/>
      <w:bookmarkStart w:id="145" w:name="_Toc391654304"/>
      <w:bookmarkEnd w:id="145"/>
      <w:bookmarkStart w:id="146" w:name="_Toc391647875"/>
      <w:bookmarkEnd w:id="146"/>
      <w:bookmarkStart w:id="147" w:name="_Toc391715534"/>
      <w:bookmarkEnd w:id="147"/>
      <w:bookmarkStart w:id="148" w:name="_Toc391715524"/>
      <w:bookmarkEnd w:id="148"/>
      <w:bookmarkStart w:id="149" w:name="_Toc391650071"/>
      <w:bookmarkEnd w:id="149"/>
      <w:bookmarkStart w:id="150" w:name="_Toc391647326"/>
      <w:bookmarkEnd w:id="150"/>
      <w:bookmarkStart w:id="151" w:name="_Toc391715527"/>
      <w:bookmarkEnd w:id="151"/>
      <w:bookmarkStart w:id="152" w:name="_Toc391647331"/>
      <w:bookmarkEnd w:id="152"/>
      <w:bookmarkStart w:id="153" w:name="_Toc391649325"/>
      <w:bookmarkEnd w:id="153"/>
      <w:bookmarkStart w:id="154" w:name="_Toc391647188"/>
      <w:bookmarkEnd w:id="154"/>
      <w:bookmarkStart w:id="155" w:name="_Toc391649341"/>
      <w:bookmarkEnd w:id="155"/>
      <w:bookmarkStart w:id="156" w:name="_Toc391649750"/>
      <w:bookmarkEnd w:id="156"/>
      <w:bookmarkStart w:id="157" w:name="_Toc391649522"/>
      <w:bookmarkEnd w:id="157"/>
      <w:bookmarkStart w:id="158" w:name="_Toc391650075"/>
      <w:bookmarkEnd w:id="158"/>
      <w:bookmarkStart w:id="159" w:name="_Toc391649496"/>
      <w:bookmarkEnd w:id="159"/>
      <w:bookmarkStart w:id="160" w:name="_Toc391649748"/>
      <w:bookmarkEnd w:id="160"/>
      <w:bookmarkStart w:id="161" w:name="_Toc391647334"/>
      <w:bookmarkEnd w:id="161"/>
      <w:bookmarkStart w:id="162" w:name="_Toc391654294"/>
      <w:bookmarkEnd w:id="162"/>
      <w:bookmarkStart w:id="163" w:name="_Toc391715516"/>
      <w:bookmarkEnd w:id="163"/>
      <w:bookmarkStart w:id="164" w:name="_Toc391647891"/>
      <w:bookmarkEnd w:id="164"/>
      <w:bookmarkStart w:id="165" w:name="_Toc391715532"/>
      <w:bookmarkEnd w:id="165"/>
      <w:bookmarkStart w:id="166" w:name="_Toc391649335"/>
      <w:bookmarkEnd w:id="166"/>
      <w:bookmarkStart w:id="167" w:name="_Toc391647162"/>
      <w:bookmarkEnd w:id="167"/>
      <w:bookmarkStart w:id="168" w:name="_Toc391647167"/>
      <w:bookmarkEnd w:id="168"/>
      <w:bookmarkStart w:id="169" w:name="_Toc391647888"/>
      <w:bookmarkEnd w:id="169"/>
      <w:bookmarkStart w:id="170" w:name="_Toc391649334"/>
      <w:bookmarkEnd w:id="170"/>
      <w:bookmarkStart w:id="171" w:name="_Toc391715523"/>
      <w:bookmarkEnd w:id="171"/>
      <w:bookmarkStart w:id="172" w:name="_Toc391647883"/>
      <w:bookmarkEnd w:id="172"/>
      <w:bookmarkStart w:id="173" w:name="_Toc391649315"/>
      <w:bookmarkEnd w:id="173"/>
      <w:bookmarkStart w:id="174" w:name="_Toc391650047"/>
      <w:bookmarkEnd w:id="174"/>
      <w:bookmarkStart w:id="175" w:name="_Toc391650042"/>
      <w:bookmarkEnd w:id="175"/>
      <w:bookmarkStart w:id="176" w:name="_Toc391654309"/>
      <w:bookmarkEnd w:id="176"/>
      <w:bookmarkStart w:id="177" w:name="_Toc391647337"/>
      <w:bookmarkEnd w:id="177"/>
      <w:bookmarkStart w:id="178" w:name="_Toc391647902"/>
      <w:bookmarkEnd w:id="178"/>
      <w:bookmarkStart w:id="179" w:name="_Toc391654279"/>
      <w:bookmarkEnd w:id="179"/>
      <w:bookmarkStart w:id="180" w:name="_Toc391654311"/>
      <w:bookmarkEnd w:id="180"/>
      <w:bookmarkStart w:id="181" w:name="_Toc391649739"/>
      <w:bookmarkEnd w:id="181"/>
      <w:bookmarkStart w:id="182" w:name="_Toc391649319"/>
      <w:bookmarkEnd w:id="182"/>
      <w:bookmarkStart w:id="183" w:name="_Toc391649740"/>
      <w:bookmarkEnd w:id="183"/>
      <w:bookmarkStart w:id="184" w:name="_Toc391654305"/>
      <w:bookmarkEnd w:id="184"/>
      <w:bookmarkStart w:id="185" w:name="_Toc391650073"/>
      <w:bookmarkEnd w:id="185"/>
      <w:bookmarkStart w:id="186" w:name="_Toc391654298"/>
      <w:bookmarkEnd w:id="186"/>
      <w:bookmarkStart w:id="187" w:name="_Toc391650049"/>
      <w:bookmarkEnd w:id="187"/>
      <w:bookmarkStart w:id="188" w:name="_Toc391715528"/>
      <w:bookmarkEnd w:id="188"/>
      <w:bookmarkStart w:id="189" w:name="_Toc391650106"/>
      <w:bookmarkEnd w:id="189"/>
      <w:bookmarkStart w:id="190" w:name="_Toc391647328"/>
      <w:bookmarkEnd w:id="190"/>
      <w:bookmarkStart w:id="191" w:name="_Toc391647899"/>
      <w:bookmarkEnd w:id="191"/>
      <w:bookmarkStart w:id="192" w:name="_Toc391649276"/>
      <w:bookmarkEnd w:id="192"/>
      <w:bookmarkStart w:id="193" w:name="_Toc391647906"/>
      <w:bookmarkEnd w:id="193"/>
      <w:bookmarkStart w:id="194" w:name="_Toc391650109"/>
      <w:bookmarkEnd w:id="194"/>
      <w:bookmarkStart w:id="195" w:name="_Toc391649349"/>
      <w:bookmarkEnd w:id="195"/>
      <w:bookmarkStart w:id="196" w:name="_Toc391649283"/>
      <w:bookmarkEnd w:id="196"/>
      <w:bookmarkStart w:id="197" w:name="_Toc391649526"/>
      <w:bookmarkEnd w:id="197"/>
      <w:bookmarkStart w:id="198" w:name="_Toc391649295"/>
      <w:bookmarkEnd w:id="198"/>
      <w:bookmarkStart w:id="199" w:name="_Toc391647189"/>
      <w:bookmarkEnd w:id="199"/>
      <w:bookmarkStart w:id="200" w:name="_Toc391650074"/>
      <w:bookmarkEnd w:id="200"/>
      <w:bookmarkStart w:id="201" w:name="_Toc391650059"/>
      <w:bookmarkEnd w:id="201"/>
      <w:bookmarkStart w:id="202" w:name="_Toc391647336"/>
      <w:bookmarkEnd w:id="202"/>
      <w:bookmarkStart w:id="203" w:name="_Toc391647908"/>
      <w:bookmarkEnd w:id="203"/>
      <w:bookmarkStart w:id="204" w:name="_Toc391650105"/>
      <w:bookmarkEnd w:id="204"/>
      <w:bookmarkStart w:id="205" w:name="_Toc391649331"/>
      <w:bookmarkEnd w:id="205"/>
      <w:bookmarkStart w:id="206" w:name="_Toc391647877"/>
      <w:bookmarkEnd w:id="206"/>
      <w:bookmarkStart w:id="207" w:name="_Toc391649348"/>
      <w:bookmarkEnd w:id="207"/>
      <w:bookmarkStart w:id="208" w:name="_Toc391715530"/>
      <w:bookmarkEnd w:id="208"/>
      <w:bookmarkStart w:id="209" w:name="_Toc391649761"/>
      <w:bookmarkEnd w:id="209"/>
      <w:bookmarkStart w:id="210" w:name="_Toc391650065"/>
      <w:bookmarkEnd w:id="210"/>
      <w:bookmarkStart w:id="211" w:name="_Toc391654280"/>
      <w:bookmarkEnd w:id="211"/>
      <w:bookmarkStart w:id="212" w:name="_Toc391649733"/>
      <w:bookmarkEnd w:id="212"/>
      <w:bookmarkStart w:id="213" w:name="_Toc391649766"/>
      <w:bookmarkEnd w:id="213"/>
      <w:bookmarkStart w:id="214" w:name="_Toc391647905"/>
      <w:bookmarkEnd w:id="214"/>
      <w:bookmarkStart w:id="215" w:name="_Toc391647342"/>
      <w:bookmarkEnd w:id="215"/>
      <w:bookmarkStart w:id="216" w:name="_Toc391647314"/>
      <w:bookmarkEnd w:id="216"/>
      <w:bookmarkStart w:id="217" w:name="_Toc391650069"/>
      <w:bookmarkEnd w:id="217"/>
      <w:bookmarkStart w:id="218" w:name="_Toc391715541"/>
      <w:bookmarkEnd w:id="218"/>
      <w:bookmarkStart w:id="219" w:name="_Toc391647335"/>
      <w:bookmarkEnd w:id="219"/>
      <w:bookmarkStart w:id="220" w:name="_Toc391649527"/>
      <w:bookmarkEnd w:id="220"/>
      <w:bookmarkStart w:id="221" w:name="_Toc391715540"/>
      <w:bookmarkEnd w:id="221"/>
      <w:bookmarkStart w:id="222" w:name="_Toc391647895"/>
      <w:bookmarkEnd w:id="222"/>
      <w:bookmarkStart w:id="223" w:name="_Toc391647327"/>
      <w:bookmarkEnd w:id="223"/>
      <w:bookmarkStart w:id="224" w:name="_Toc391647181"/>
      <w:bookmarkEnd w:id="224"/>
      <w:bookmarkStart w:id="225" w:name="_Toc391650064"/>
      <w:bookmarkEnd w:id="225"/>
      <w:bookmarkStart w:id="226" w:name="_Toc391649510"/>
      <w:bookmarkEnd w:id="226"/>
      <w:bookmarkStart w:id="227" w:name="_Toc391649763"/>
      <w:bookmarkEnd w:id="227"/>
      <w:bookmarkStart w:id="228" w:name="_Toc391649512"/>
      <w:bookmarkEnd w:id="228"/>
      <w:bookmarkStart w:id="229" w:name="_Toc391649321"/>
      <w:bookmarkEnd w:id="229"/>
      <w:bookmarkStart w:id="230" w:name="_Toc391649497"/>
      <w:bookmarkEnd w:id="230"/>
      <w:bookmarkStart w:id="231" w:name="_Toc391715519"/>
      <w:bookmarkEnd w:id="231"/>
      <w:bookmarkStart w:id="232" w:name="_Toc391649752"/>
      <w:bookmarkEnd w:id="232"/>
      <w:bookmarkStart w:id="233" w:name="_Toc391654312"/>
      <w:bookmarkEnd w:id="233"/>
      <w:bookmarkStart w:id="234" w:name="_Toc391647174"/>
      <w:bookmarkEnd w:id="234"/>
      <w:bookmarkStart w:id="235" w:name="_Toc391647324"/>
      <w:bookmarkEnd w:id="235"/>
      <w:bookmarkStart w:id="236" w:name="_Toc391650068"/>
      <w:bookmarkEnd w:id="236"/>
      <w:bookmarkStart w:id="237" w:name="_Toc391650043"/>
      <w:bookmarkEnd w:id="237"/>
      <w:bookmarkStart w:id="238" w:name="_Toc391650070"/>
      <w:bookmarkEnd w:id="238"/>
      <w:bookmarkStart w:id="239" w:name="_Toc391649285"/>
      <w:bookmarkEnd w:id="239"/>
      <w:bookmarkStart w:id="240" w:name="_Toc391650119"/>
      <w:bookmarkEnd w:id="240"/>
      <w:bookmarkStart w:id="241" w:name="_Toc391649281"/>
      <w:bookmarkEnd w:id="241"/>
      <w:bookmarkStart w:id="242" w:name="_Toc391647195"/>
      <w:bookmarkEnd w:id="242"/>
      <w:bookmarkStart w:id="243" w:name="_Toc391649291"/>
      <w:bookmarkEnd w:id="243"/>
      <w:bookmarkStart w:id="244" w:name="_Toc391650089"/>
      <w:bookmarkEnd w:id="244"/>
      <w:bookmarkStart w:id="245" w:name="_Toc391649753"/>
      <w:bookmarkEnd w:id="245"/>
      <w:bookmarkStart w:id="246" w:name="_Toc391647175"/>
      <w:bookmarkEnd w:id="246"/>
      <w:bookmarkStart w:id="247" w:name="_Toc391649298"/>
      <w:bookmarkEnd w:id="247"/>
      <w:bookmarkStart w:id="248" w:name="_Toc391647184"/>
      <w:bookmarkEnd w:id="248"/>
      <w:bookmarkStart w:id="249" w:name="_Toc391647176"/>
      <w:bookmarkEnd w:id="249"/>
      <w:bookmarkStart w:id="250" w:name="_Toc391650054"/>
      <w:bookmarkEnd w:id="250"/>
      <w:bookmarkStart w:id="251" w:name="_Toc391649340"/>
      <w:bookmarkEnd w:id="251"/>
      <w:bookmarkStart w:id="252" w:name="_Toc391649515"/>
      <w:bookmarkEnd w:id="252"/>
      <w:bookmarkStart w:id="253" w:name="_Toc391649738"/>
      <w:bookmarkEnd w:id="253"/>
      <w:bookmarkStart w:id="254" w:name="_Toc391649507"/>
      <w:bookmarkEnd w:id="254"/>
      <w:bookmarkStart w:id="255" w:name="_Toc391654284"/>
      <w:bookmarkEnd w:id="255"/>
      <w:bookmarkStart w:id="256" w:name="_Toc391647178"/>
      <w:bookmarkEnd w:id="256"/>
      <w:bookmarkStart w:id="257" w:name="_Toc391647898"/>
      <w:bookmarkEnd w:id="257"/>
      <w:bookmarkStart w:id="258" w:name="_Toc391647192"/>
      <w:bookmarkEnd w:id="258"/>
      <w:bookmarkStart w:id="259" w:name="_Toc391650122"/>
      <w:bookmarkEnd w:id="259"/>
      <w:bookmarkStart w:id="260" w:name="_Toc391647180"/>
      <w:bookmarkEnd w:id="260"/>
      <w:bookmarkStart w:id="261" w:name="_Toc391647339"/>
      <w:bookmarkEnd w:id="261"/>
      <w:bookmarkStart w:id="262" w:name="_Toc391649274"/>
      <w:bookmarkEnd w:id="262"/>
      <w:bookmarkStart w:id="263" w:name="_Toc391649758"/>
      <w:bookmarkEnd w:id="263"/>
      <w:bookmarkStart w:id="264" w:name="_Toc391649523"/>
      <w:bookmarkEnd w:id="264"/>
      <w:bookmarkStart w:id="265" w:name="_Toc391649296"/>
      <w:bookmarkEnd w:id="265"/>
      <w:bookmarkStart w:id="266" w:name="_Toc391650062"/>
      <w:bookmarkEnd w:id="266"/>
      <w:bookmarkStart w:id="267" w:name="_Toc391654285"/>
      <w:bookmarkEnd w:id="267"/>
      <w:bookmarkStart w:id="268" w:name="_Toc391650107"/>
      <w:bookmarkEnd w:id="268"/>
      <w:bookmarkStart w:id="269" w:name="_Toc391715510"/>
      <w:bookmarkEnd w:id="269"/>
      <w:bookmarkStart w:id="270" w:name="_Toc391649517"/>
      <w:bookmarkEnd w:id="270"/>
      <w:bookmarkStart w:id="271" w:name="_Toc391647194"/>
      <w:bookmarkEnd w:id="271"/>
      <w:bookmarkStart w:id="272" w:name="_Toc391654302"/>
      <w:bookmarkEnd w:id="272"/>
      <w:bookmarkStart w:id="273" w:name="_Toc391647183"/>
      <w:bookmarkEnd w:id="273"/>
      <w:bookmarkStart w:id="274" w:name="_Toc391647878"/>
      <w:bookmarkEnd w:id="274"/>
      <w:bookmarkStart w:id="275" w:name="_Toc391650090"/>
      <w:bookmarkEnd w:id="275"/>
      <w:bookmarkStart w:id="276" w:name="_Toc391654286"/>
      <w:bookmarkEnd w:id="276"/>
      <w:bookmarkStart w:id="277" w:name="_Toc391650110"/>
      <w:bookmarkEnd w:id="277"/>
      <w:bookmarkStart w:id="278" w:name="_Toc391650093"/>
      <w:bookmarkEnd w:id="278"/>
      <w:bookmarkStart w:id="279" w:name="_Toc391647190"/>
      <w:bookmarkEnd w:id="279"/>
      <w:bookmarkStart w:id="280" w:name="_Toc391650055"/>
      <w:bookmarkEnd w:id="280"/>
      <w:bookmarkStart w:id="281" w:name="_Toc391647907"/>
      <w:bookmarkEnd w:id="281"/>
      <w:bookmarkStart w:id="282" w:name="_Toc391649755"/>
      <w:bookmarkEnd w:id="282"/>
      <w:bookmarkStart w:id="283" w:name="_Toc391647319"/>
      <w:bookmarkEnd w:id="283"/>
      <w:bookmarkStart w:id="284" w:name="_Toc391649273"/>
      <w:bookmarkEnd w:id="284"/>
      <w:bookmarkStart w:id="285" w:name="_Toc391649300"/>
      <w:bookmarkEnd w:id="285"/>
      <w:bookmarkStart w:id="286" w:name="_Toc391715520"/>
      <w:bookmarkEnd w:id="286"/>
      <w:bookmarkStart w:id="287" w:name="_Toc391649290"/>
      <w:bookmarkEnd w:id="287"/>
      <w:bookmarkStart w:id="288" w:name="_Toc391650102"/>
      <w:bookmarkEnd w:id="288"/>
      <w:bookmarkStart w:id="289" w:name="_Toc391654307"/>
      <w:bookmarkEnd w:id="289"/>
      <w:bookmarkStart w:id="290" w:name="_Toc391647310"/>
      <w:bookmarkEnd w:id="290"/>
      <w:bookmarkStart w:id="291" w:name="_Toc391650063"/>
      <w:bookmarkEnd w:id="291"/>
      <w:bookmarkStart w:id="292" w:name="_Toc391650060"/>
      <w:bookmarkEnd w:id="292"/>
      <w:bookmarkStart w:id="293" w:name="_Toc391650121"/>
      <w:bookmarkEnd w:id="293"/>
      <w:bookmarkStart w:id="294" w:name="_Toc391649525"/>
      <w:bookmarkEnd w:id="294"/>
      <w:bookmarkStart w:id="295" w:name="_Toc391650046"/>
      <w:bookmarkEnd w:id="295"/>
      <w:bookmarkStart w:id="296" w:name="_Toc391649343"/>
      <w:bookmarkEnd w:id="296"/>
      <w:bookmarkStart w:id="297" w:name="_Toc391647196"/>
      <w:bookmarkEnd w:id="297"/>
      <w:bookmarkStart w:id="298" w:name="_Toc391647904"/>
      <w:bookmarkEnd w:id="298"/>
      <w:bookmarkStart w:id="299" w:name="_Toc391650096"/>
      <w:bookmarkEnd w:id="299"/>
      <w:bookmarkStart w:id="300" w:name="_Toc391647909"/>
      <w:bookmarkEnd w:id="300"/>
      <w:bookmarkStart w:id="301" w:name="_Toc391649506"/>
      <w:bookmarkEnd w:id="301"/>
      <w:bookmarkStart w:id="302" w:name="_Toc391647341"/>
      <w:bookmarkEnd w:id="302"/>
      <w:bookmarkStart w:id="303" w:name="_Toc391650051"/>
      <w:bookmarkEnd w:id="303"/>
      <w:bookmarkStart w:id="304" w:name="_Toc391654290"/>
      <w:bookmarkEnd w:id="304"/>
      <w:bookmarkStart w:id="305" w:name="_Toc391650113"/>
      <w:bookmarkEnd w:id="305"/>
      <w:bookmarkStart w:id="306" w:name="_Toc391647182"/>
      <w:bookmarkEnd w:id="306"/>
      <w:bookmarkStart w:id="307" w:name="_Toc391649297"/>
      <w:bookmarkEnd w:id="307"/>
      <w:bookmarkStart w:id="308" w:name="_Toc391647330"/>
      <w:bookmarkEnd w:id="308"/>
      <w:bookmarkStart w:id="309" w:name="_Toc391649342"/>
      <w:bookmarkEnd w:id="309"/>
      <w:bookmarkStart w:id="310" w:name="_Toc391649493"/>
      <w:bookmarkEnd w:id="310"/>
      <w:bookmarkStart w:id="311" w:name="_Toc391650091"/>
      <w:bookmarkEnd w:id="311"/>
      <w:bookmarkStart w:id="312" w:name="_Toc391649735"/>
      <w:bookmarkEnd w:id="312"/>
      <w:bookmarkStart w:id="313" w:name="_Toc391649320"/>
      <w:bookmarkEnd w:id="313"/>
      <w:bookmarkStart w:id="314" w:name="_Toc391647893"/>
      <w:bookmarkEnd w:id="314"/>
      <w:bookmarkStart w:id="315" w:name="_Toc391649524"/>
      <w:bookmarkEnd w:id="315"/>
      <w:bookmarkStart w:id="316" w:name="_Toc391647890"/>
      <w:bookmarkEnd w:id="316"/>
      <w:bookmarkStart w:id="317" w:name="_Toc391647901"/>
      <w:bookmarkEnd w:id="317"/>
      <w:bookmarkStart w:id="318" w:name="_Toc391647309"/>
      <w:bookmarkEnd w:id="318"/>
      <w:bookmarkStart w:id="319" w:name="_Toc391649299"/>
      <w:bookmarkEnd w:id="319"/>
      <w:bookmarkStart w:id="320" w:name="_Toc391654281"/>
      <w:bookmarkEnd w:id="320"/>
      <w:bookmarkStart w:id="321" w:name="_Toc391715539"/>
      <w:bookmarkEnd w:id="321"/>
      <w:bookmarkStart w:id="322" w:name="_Toc391647187"/>
      <w:bookmarkEnd w:id="322"/>
      <w:bookmarkStart w:id="323" w:name="_Toc391715515"/>
      <w:bookmarkEnd w:id="323"/>
      <w:bookmarkStart w:id="324" w:name="_Toc391647320"/>
      <w:bookmarkEnd w:id="324"/>
      <w:bookmarkStart w:id="325" w:name="_Toc391649292"/>
      <w:bookmarkEnd w:id="325"/>
      <w:bookmarkStart w:id="326" w:name="_Toc391647186"/>
      <w:bookmarkEnd w:id="326"/>
      <w:bookmarkStart w:id="327" w:name="_Toc391649757"/>
      <w:bookmarkEnd w:id="327"/>
      <w:bookmarkStart w:id="328" w:name="_Toc391650114"/>
      <w:bookmarkEnd w:id="328"/>
      <w:bookmarkStart w:id="329" w:name="_Toc391649508"/>
      <w:bookmarkEnd w:id="329"/>
      <w:bookmarkStart w:id="330" w:name="_Toc391647163"/>
      <w:bookmarkEnd w:id="330"/>
      <w:bookmarkStart w:id="331" w:name="_Toc391654297"/>
      <w:bookmarkEnd w:id="331"/>
      <w:bookmarkStart w:id="332" w:name="_Toc391649509"/>
      <w:bookmarkEnd w:id="332"/>
      <w:bookmarkStart w:id="333" w:name="_Toc391649346"/>
      <w:bookmarkEnd w:id="333"/>
      <w:bookmarkStart w:id="334" w:name="_Toc391647884"/>
      <w:bookmarkEnd w:id="334"/>
      <w:bookmarkStart w:id="335" w:name="_Toc391647317"/>
      <w:bookmarkEnd w:id="335"/>
      <w:bookmarkStart w:id="336" w:name="_Toc391649280"/>
      <w:bookmarkEnd w:id="336"/>
      <w:bookmarkStart w:id="337" w:name="_Toc391649504"/>
      <w:bookmarkEnd w:id="337"/>
      <w:bookmarkStart w:id="338" w:name="_Toc391654299"/>
      <w:bookmarkEnd w:id="338"/>
      <w:bookmarkStart w:id="339" w:name="_Toc391649336"/>
      <w:bookmarkEnd w:id="339"/>
      <w:bookmarkStart w:id="340" w:name="_Toc391649289"/>
      <w:bookmarkEnd w:id="340"/>
      <w:bookmarkStart w:id="341" w:name="_Toc391650050"/>
      <w:bookmarkEnd w:id="341"/>
      <w:bookmarkStart w:id="342" w:name="_Toc391649501"/>
      <w:bookmarkEnd w:id="342"/>
      <w:bookmarkStart w:id="343" w:name="_Toc391650117"/>
      <w:bookmarkEnd w:id="343"/>
      <w:bookmarkStart w:id="344" w:name="_Toc391649337"/>
      <w:bookmarkEnd w:id="344"/>
      <w:bookmarkStart w:id="345" w:name="_Toc391647325"/>
      <w:bookmarkEnd w:id="345"/>
      <w:bookmarkStart w:id="346" w:name="_Toc391654306"/>
      <w:bookmarkEnd w:id="346"/>
      <w:bookmarkStart w:id="347" w:name="_Toc391647900"/>
      <w:bookmarkEnd w:id="347"/>
      <w:bookmarkStart w:id="348" w:name="_Toc391650115"/>
      <w:bookmarkEnd w:id="348"/>
      <w:bookmarkStart w:id="349" w:name="_Toc391650116"/>
      <w:bookmarkEnd w:id="349"/>
      <w:bookmarkStart w:id="350" w:name="_Toc391649762"/>
      <w:bookmarkEnd w:id="350"/>
      <w:bookmarkStart w:id="351" w:name="_Toc391647882"/>
      <w:bookmarkEnd w:id="351"/>
      <w:bookmarkStart w:id="352" w:name="_Toc391647879"/>
      <w:bookmarkEnd w:id="352"/>
      <w:bookmarkStart w:id="353" w:name="_Toc391654296"/>
      <w:bookmarkEnd w:id="353"/>
      <w:bookmarkStart w:id="354" w:name="_Toc391654303"/>
      <w:bookmarkEnd w:id="354"/>
      <w:bookmarkStart w:id="355" w:name="_Toc391715535"/>
      <w:bookmarkEnd w:id="355"/>
      <w:bookmarkStart w:id="356" w:name="_Toc391649498"/>
      <w:bookmarkEnd w:id="356"/>
      <w:bookmarkStart w:id="357" w:name="_Toc391649267"/>
      <w:bookmarkEnd w:id="357"/>
      <w:bookmarkStart w:id="358" w:name="_Toc391715522"/>
      <w:bookmarkEnd w:id="358"/>
      <w:bookmarkStart w:id="359" w:name="_Toc391654313"/>
      <w:bookmarkEnd w:id="359"/>
      <w:bookmarkStart w:id="360" w:name="_Toc391715538"/>
      <w:bookmarkEnd w:id="360"/>
      <w:bookmarkStart w:id="361" w:name="_Toc391649345"/>
      <w:bookmarkEnd w:id="361"/>
      <w:bookmarkStart w:id="362" w:name="_Toc391649318"/>
      <w:bookmarkEnd w:id="362"/>
      <w:bookmarkStart w:id="363" w:name="_Toc391647313"/>
      <w:bookmarkEnd w:id="363"/>
      <w:bookmarkStart w:id="364" w:name="_Toc391649759"/>
      <w:bookmarkEnd w:id="364"/>
      <w:bookmarkStart w:id="365" w:name="_Toc391654282"/>
      <w:bookmarkEnd w:id="365"/>
      <w:bookmarkStart w:id="366" w:name="_Toc391649286"/>
      <w:bookmarkEnd w:id="366"/>
      <w:bookmarkStart w:id="367" w:name="_Toc391649282"/>
      <w:bookmarkEnd w:id="367"/>
      <w:bookmarkStart w:id="368" w:name="_Toc391649268"/>
      <w:bookmarkEnd w:id="368"/>
      <w:bookmarkStart w:id="369" w:name="_Toc391647892"/>
      <w:bookmarkEnd w:id="369"/>
      <w:bookmarkStart w:id="370" w:name="_Toc391649518"/>
      <w:bookmarkEnd w:id="370"/>
      <w:bookmarkStart w:id="371" w:name="_Toc391715536"/>
      <w:bookmarkEnd w:id="371"/>
      <w:bookmarkStart w:id="372" w:name="_Toc391649339"/>
      <w:bookmarkEnd w:id="372"/>
      <w:bookmarkStart w:id="373" w:name="_Toc391649736"/>
      <w:bookmarkEnd w:id="373"/>
      <w:bookmarkStart w:id="374" w:name="_Toc391647168"/>
      <w:bookmarkEnd w:id="374"/>
      <w:bookmarkStart w:id="375" w:name="_Toc391715514"/>
      <w:bookmarkEnd w:id="375"/>
      <w:bookmarkStart w:id="376" w:name="_Toc391649323"/>
      <w:bookmarkEnd w:id="376"/>
      <w:bookmarkStart w:id="377" w:name="_Toc391650104"/>
      <w:bookmarkEnd w:id="377"/>
      <w:bookmarkStart w:id="378" w:name="_Toc391649324"/>
      <w:bookmarkEnd w:id="378"/>
      <w:bookmarkStart w:id="379" w:name="_Toc391649278"/>
      <w:bookmarkEnd w:id="379"/>
      <w:bookmarkStart w:id="380" w:name="_Toc391650099"/>
      <w:bookmarkEnd w:id="380"/>
      <w:bookmarkStart w:id="381" w:name="_Toc391650076"/>
      <w:bookmarkEnd w:id="381"/>
      <w:bookmarkStart w:id="382" w:name="_Toc391647185"/>
      <w:bookmarkEnd w:id="382"/>
      <w:bookmarkStart w:id="383" w:name="_Toc391647166"/>
      <w:bookmarkEnd w:id="383"/>
      <w:bookmarkStart w:id="384" w:name="_Toc391647316"/>
      <w:bookmarkEnd w:id="384"/>
      <w:bookmarkStart w:id="385" w:name="_Toc391650123"/>
      <w:bookmarkEnd w:id="385"/>
      <w:bookmarkStart w:id="386" w:name="_Toc391647322"/>
      <w:bookmarkEnd w:id="386"/>
      <w:bookmarkStart w:id="387" w:name="_Toc391649494"/>
      <w:bookmarkEnd w:id="387"/>
      <w:bookmarkStart w:id="388" w:name="_Toc391649734"/>
      <w:bookmarkEnd w:id="388"/>
      <w:bookmarkStart w:id="389" w:name="_Toc391649520"/>
      <w:bookmarkEnd w:id="389"/>
      <w:bookmarkStart w:id="390" w:name="_Toc391649326"/>
      <w:bookmarkEnd w:id="390"/>
      <w:bookmarkStart w:id="391" w:name="_Toc391649499"/>
      <w:bookmarkEnd w:id="391"/>
      <w:bookmarkStart w:id="392" w:name="_Toc494477697"/>
      <w:bookmarkStart w:id="393" w:name="_Toc222993213"/>
      <w:bookmarkStart w:id="394" w:name="_Toc455373921"/>
      <w:bookmarkStart w:id="395" w:name="_Toc114253693"/>
      <w:bookmarkStart w:id="396" w:name="_Toc155114612"/>
      <w:bookmarkStart w:id="397" w:name="_Toc146182538"/>
      <w:bookmarkStart w:id="398" w:name="_Toc482581219"/>
      <w:bookmarkStart w:id="399" w:name="_Toc455543289"/>
      <w:bookmarkStart w:id="400" w:name="_Toc448828694"/>
      <w:bookmarkStart w:id="401" w:name="_Toc241912000"/>
      <w:bookmarkStart w:id="402" w:name="_Toc459534976"/>
      <w:bookmarkStart w:id="403" w:name="_Toc457986926"/>
      <w:bookmarkStart w:id="404" w:name="_Toc457979127"/>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24E4FC81">
      <w:pPr>
        <w:pStyle w:val="3"/>
        <w:numPr>
          <w:ilvl w:val="0"/>
          <w:numId w:val="0"/>
        </w:numPr>
        <w:spacing w:line="360" w:lineRule="auto"/>
        <w:rPr>
          <w:szCs w:val="21"/>
        </w:rPr>
      </w:pPr>
      <w:bookmarkStart w:id="405" w:name="_Toc494477698"/>
      <w:bookmarkStart w:id="406" w:name="_Toc222993214"/>
      <w:r>
        <w:rPr>
          <w:szCs w:val="21"/>
        </w:rPr>
        <w:t>1.1</w:t>
      </w:r>
      <w:r>
        <w:rPr>
          <w:rFonts w:hint="eastAsia"/>
          <w:szCs w:val="21"/>
        </w:rPr>
        <w:t xml:space="preserve"> 工程概况</w:t>
      </w:r>
      <w:bookmarkEnd w:id="405"/>
      <w:bookmarkEnd w:id="406"/>
    </w:p>
    <w:p w14:paraId="7FB7966F">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41131BA8">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w:t>
      </w:r>
      <w:r>
        <w:rPr>
          <w:rFonts w:eastAsia="黑体"/>
          <w:szCs w:val="21"/>
        </w:rPr>
        <w:t xml:space="preserve"> </w:t>
      </w:r>
      <w:r>
        <w:rPr>
          <w:rFonts w:hint="eastAsia" w:eastAsia="黑体"/>
          <w:szCs w:val="21"/>
        </w:rPr>
        <w:t>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472A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1518D546">
            <w:pPr>
              <w:jc w:val="center"/>
              <w:rPr>
                <w:szCs w:val="21"/>
              </w:rPr>
            </w:pPr>
            <w:r>
              <w:rPr>
                <w:rFonts w:hint="eastAsia"/>
                <w:szCs w:val="21"/>
              </w:rPr>
              <w:t>序号</w:t>
            </w:r>
          </w:p>
        </w:tc>
        <w:tc>
          <w:tcPr>
            <w:tcW w:w="3966" w:type="dxa"/>
            <w:vAlign w:val="center"/>
          </w:tcPr>
          <w:p w14:paraId="74BA9EB7">
            <w:pPr>
              <w:jc w:val="center"/>
              <w:rPr>
                <w:szCs w:val="21"/>
              </w:rPr>
            </w:pPr>
            <w:r>
              <w:rPr>
                <w:rFonts w:hint="eastAsia"/>
                <w:szCs w:val="21"/>
              </w:rPr>
              <w:t>名 称</w:t>
            </w:r>
          </w:p>
        </w:tc>
        <w:tc>
          <w:tcPr>
            <w:tcW w:w="3863" w:type="dxa"/>
            <w:vAlign w:val="center"/>
          </w:tcPr>
          <w:p w14:paraId="3667CCD7">
            <w:pPr>
              <w:ind w:left="101"/>
              <w:jc w:val="center"/>
              <w:rPr>
                <w:szCs w:val="21"/>
              </w:rPr>
            </w:pPr>
            <w:r>
              <w:rPr>
                <w:rFonts w:hint="eastAsia"/>
                <w:szCs w:val="21"/>
              </w:rPr>
              <w:t>招标方填写</w:t>
            </w:r>
          </w:p>
        </w:tc>
      </w:tr>
      <w:tr w14:paraId="139CF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3603C7AD">
            <w:pPr>
              <w:jc w:val="center"/>
              <w:rPr>
                <w:szCs w:val="21"/>
              </w:rPr>
            </w:pPr>
            <w:r>
              <w:rPr>
                <w:rFonts w:hint="eastAsia"/>
                <w:szCs w:val="21"/>
              </w:rPr>
              <w:t>1</w:t>
            </w:r>
          </w:p>
        </w:tc>
        <w:tc>
          <w:tcPr>
            <w:tcW w:w="3966" w:type="dxa"/>
            <w:vAlign w:val="center"/>
          </w:tcPr>
          <w:p w14:paraId="4A100B18">
            <w:pPr>
              <w:jc w:val="center"/>
              <w:rPr>
                <w:szCs w:val="21"/>
              </w:rPr>
            </w:pPr>
            <w:r>
              <w:rPr>
                <w:rFonts w:hint="eastAsia"/>
                <w:szCs w:val="21"/>
              </w:rPr>
              <w:t>工程名称</w:t>
            </w:r>
          </w:p>
        </w:tc>
        <w:tc>
          <w:tcPr>
            <w:tcW w:w="3863" w:type="dxa"/>
            <w:vAlign w:val="center"/>
          </w:tcPr>
          <w:p w14:paraId="648669FD">
            <w:pPr>
              <w:jc w:val="center"/>
              <w:rPr>
                <w:szCs w:val="21"/>
              </w:rPr>
            </w:pPr>
          </w:p>
        </w:tc>
      </w:tr>
      <w:tr w14:paraId="1711B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08238233">
            <w:pPr>
              <w:jc w:val="center"/>
              <w:rPr>
                <w:szCs w:val="21"/>
              </w:rPr>
            </w:pPr>
            <w:r>
              <w:rPr>
                <w:rFonts w:hint="eastAsia"/>
                <w:szCs w:val="21"/>
              </w:rPr>
              <w:t>2</w:t>
            </w:r>
          </w:p>
        </w:tc>
        <w:tc>
          <w:tcPr>
            <w:tcW w:w="3966" w:type="dxa"/>
            <w:vAlign w:val="center"/>
          </w:tcPr>
          <w:p w14:paraId="554686EA">
            <w:pPr>
              <w:jc w:val="center"/>
              <w:rPr>
                <w:szCs w:val="21"/>
              </w:rPr>
            </w:pPr>
            <w:r>
              <w:rPr>
                <w:rFonts w:hint="eastAsia"/>
                <w:szCs w:val="21"/>
              </w:rPr>
              <w:t>工程建设单位</w:t>
            </w:r>
          </w:p>
        </w:tc>
        <w:tc>
          <w:tcPr>
            <w:tcW w:w="3863" w:type="dxa"/>
            <w:vAlign w:val="center"/>
          </w:tcPr>
          <w:p w14:paraId="0DB2952E">
            <w:pPr>
              <w:jc w:val="center"/>
              <w:rPr>
                <w:szCs w:val="21"/>
              </w:rPr>
            </w:pPr>
          </w:p>
        </w:tc>
      </w:tr>
      <w:tr w14:paraId="54DE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D537F9D">
            <w:pPr>
              <w:jc w:val="center"/>
              <w:rPr>
                <w:szCs w:val="21"/>
              </w:rPr>
            </w:pPr>
            <w:r>
              <w:rPr>
                <w:rFonts w:hint="eastAsia"/>
                <w:szCs w:val="21"/>
              </w:rPr>
              <w:t>3</w:t>
            </w:r>
          </w:p>
        </w:tc>
        <w:tc>
          <w:tcPr>
            <w:tcW w:w="3966" w:type="dxa"/>
            <w:vAlign w:val="center"/>
          </w:tcPr>
          <w:p w14:paraId="275365E8">
            <w:pPr>
              <w:jc w:val="center"/>
              <w:rPr>
                <w:szCs w:val="21"/>
              </w:rPr>
            </w:pPr>
            <w:r>
              <w:rPr>
                <w:rFonts w:hint="eastAsia"/>
                <w:szCs w:val="21"/>
              </w:rPr>
              <w:t>工程地址</w:t>
            </w:r>
          </w:p>
        </w:tc>
        <w:tc>
          <w:tcPr>
            <w:tcW w:w="3863" w:type="dxa"/>
            <w:vAlign w:val="center"/>
          </w:tcPr>
          <w:p w14:paraId="45792DC7">
            <w:pPr>
              <w:jc w:val="center"/>
              <w:rPr>
                <w:szCs w:val="21"/>
              </w:rPr>
            </w:pPr>
          </w:p>
        </w:tc>
      </w:tr>
      <w:tr w14:paraId="1114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4387DDE">
            <w:pPr>
              <w:jc w:val="center"/>
              <w:rPr>
                <w:szCs w:val="21"/>
              </w:rPr>
            </w:pPr>
            <w:r>
              <w:rPr>
                <w:rFonts w:hint="eastAsia"/>
                <w:szCs w:val="21"/>
              </w:rPr>
              <w:t>4</w:t>
            </w:r>
          </w:p>
        </w:tc>
        <w:tc>
          <w:tcPr>
            <w:tcW w:w="3966" w:type="dxa"/>
            <w:vAlign w:val="center"/>
          </w:tcPr>
          <w:p w14:paraId="664194F9">
            <w:pPr>
              <w:jc w:val="center"/>
              <w:rPr>
                <w:szCs w:val="21"/>
              </w:rPr>
            </w:pPr>
            <w:r>
              <w:rPr>
                <w:rFonts w:hint="eastAsia"/>
                <w:szCs w:val="21"/>
              </w:rPr>
              <w:t>是否为扩建工程（是/否）</w:t>
            </w:r>
          </w:p>
        </w:tc>
        <w:tc>
          <w:tcPr>
            <w:tcW w:w="3863" w:type="dxa"/>
            <w:vAlign w:val="center"/>
          </w:tcPr>
          <w:p w14:paraId="7CFD00CD">
            <w:pPr>
              <w:jc w:val="center"/>
              <w:rPr>
                <w:szCs w:val="21"/>
              </w:rPr>
            </w:pPr>
          </w:p>
        </w:tc>
      </w:tr>
      <w:tr w14:paraId="7423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60FDED9D">
            <w:pPr>
              <w:jc w:val="center"/>
              <w:rPr>
                <w:szCs w:val="21"/>
              </w:rPr>
            </w:pPr>
            <w:r>
              <w:rPr>
                <w:rFonts w:hint="eastAsia"/>
                <w:szCs w:val="21"/>
              </w:rPr>
              <w:t>5</w:t>
            </w:r>
          </w:p>
        </w:tc>
        <w:tc>
          <w:tcPr>
            <w:tcW w:w="3966" w:type="dxa"/>
            <w:vAlign w:val="center"/>
          </w:tcPr>
          <w:p w14:paraId="0891850B">
            <w:pPr>
              <w:jc w:val="center"/>
              <w:rPr>
                <w:szCs w:val="21"/>
              </w:rPr>
            </w:pPr>
            <w:r>
              <w:rPr>
                <w:rFonts w:hint="eastAsia"/>
                <w:szCs w:val="21"/>
              </w:rPr>
              <w:t>运输条件</w:t>
            </w:r>
          </w:p>
        </w:tc>
        <w:tc>
          <w:tcPr>
            <w:tcW w:w="3863" w:type="dxa"/>
            <w:vAlign w:val="center"/>
          </w:tcPr>
          <w:p w14:paraId="51A9A4C7">
            <w:pPr>
              <w:jc w:val="center"/>
              <w:rPr>
                <w:szCs w:val="21"/>
              </w:rPr>
            </w:pPr>
          </w:p>
        </w:tc>
      </w:tr>
      <w:tr w14:paraId="17C8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07464B31">
            <w:pPr>
              <w:jc w:val="center"/>
              <w:rPr>
                <w:szCs w:val="21"/>
              </w:rPr>
            </w:pPr>
            <w:r>
              <w:rPr>
                <w:szCs w:val="21"/>
              </w:rPr>
              <w:t>7</w:t>
            </w:r>
          </w:p>
        </w:tc>
        <w:tc>
          <w:tcPr>
            <w:tcW w:w="3966" w:type="dxa"/>
            <w:vAlign w:val="center"/>
          </w:tcPr>
          <w:p w14:paraId="2EBF48A1">
            <w:pPr>
              <w:jc w:val="center"/>
              <w:rPr>
                <w:szCs w:val="21"/>
              </w:rPr>
            </w:pPr>
            <w:r>
              <w:rPr>
                <w:szCs w:val="21"/>
              </w:rPr>
              <w:t>系统标称电压</w:t>
            </w:r>
          </w:p>
        </w:tc>
        <w:tc>
          <w:tcPr>
            <w:tcW w:w="3863" w:type="dxa"/>
            <w:vAlign w:val="center"/>
          </w:tcPr>
          <w:p w14:paraId="7B521A4F">
            <w:pPr>
              <w:jc w:val="center"/>
              <w:rPr>
                <w:szCs w:val="21"/>
              </w:rPr>
            </w:pPr>
          </w:p>
        </w:tc>
      </w:tr>
      <w:tr w14:paraId="43478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5E74299">
            <w:pPr>
              <w:jc w:val="center"/>
              <w:rPr>
                <w:szCs w:val="21"/>
              </w:rPr>
            </w:pPr>
            <w:r>
              <w:rPr>
                <w:rFonts w:hint="eastAsia"/>
                <w:szCs w:val="21"/>
              </w:rPr>
              <w:t>8</w:t>
            </w:r>
          </w:p>
        </w:tc>
        <w:tc>
          <w:tcPr>
            <w:tcW w:w="3966" w:type="dxa"/>
            <w:vAlign w:val="center"/>
          </w:tcPr>
          <w:p w14:paraId="43F2E16A">
            <w:pPr>
              <w:jc w:val="center"/>
              <w:rPr>
                <w:szCs w:val="21"/>
              </w:rPr>
            </w:pPr>
            <w:r>
              <w:rPr>
                <w:szCs w:val="21"/>
              </w:rPr>
              <w:t>系统最高电压</w:t>
            </w:r>
          </w:p>
        </w:tc>
        <w:tc>
          <w:tcPr>
            <w:tcW w:w="3863" w:type="dxa"/>
            <w:vAlign w:val="center"/>
          </w:tcPr>
          <w:p w14:paraId="57BE86D5">
            <w:pPr>
              <w:jc w:val="center"/>
              <w:rPr>
                <w:szCs w:val="21"/>
              </w:rPr>
            </w:pPr>
          </w:p>
        </w:tc>
      </w:tr>
      <w:tr w14:paraId="7534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9E1FD13">
            <w:pPr>
              <w:jc w:val="center"/>
              <w:rPr>
                <w:szCs w:val="21"/>
              </w:rPr>
            </w:pPr>
            <w:r>
              <w:rPr>
                <w:rFonts w:hint="eastAsia"/>
                <w:szCs w:val="21"/>
              </w:rPr>
              <w:t>9</w:t>
            </w:r>
          </w:p>
        </w:tc>
        <w:tc>
          <w:tcPr>
            <w:tcW w:w="3966" w:type="dxa"/>
            <w:vAlign w:val="center"/>
          </w:tcPr>
          <w:p w14:paraId="5DB686D6">
            <w:pPr>
              <w:jc w:val="center"/>
              <w:rPr>
                <w:szCs w:val="21"/>
              </w:rPr>
            </w:pPr>
            <w:r>
              <w:rPr>
                <w:szCs w:val="21"/>
              </w:rPr>
              <w:t>系统额定频率</w:t>
            </w:r>
          </w:p>
        </w:tc>
        <w:tc>
          <w:tcPr>
            <w:tcW w:w="3863" w:type="dxa"/>
            <w:vAlign w:val="center"/>
          </w:tcPr>
          <w:p w14:paraId="3E5F9DC7">
            <w:pPr>
              <w:jc w:val="center"/>
              <w:rPr>
                <w:szCs w:val="21"/>
              </w:rPr>
            </w:pPr>
          </w:p>
        </w:tc>
      </w:tr>
    </w:tbl>
    <w:p w14:paraId="01D94DBE">
      <w:pPr>
        <w:pStyle w:val="3"/>
        <w:numPr>
          <w:ilvl w:val="0"/>
          <w:numId w:val="0"/>
        </w:numPr>
        <w:spacing w:line="360" w:lineRule="auto"/>
        <w:rPr>
          <w:szCs w:val="21"/>
        </w:rPr>
      </w:pPr>
      <w:bookmarkStart w:id="407" w:name="_Toc494477699"/>
      <w:bookmarkStart w:id="408" w:name="_Toc222993215"/>
      <w:r>
        <w:rPr>
          <w:szCs w:val="21"/>
        </w:rPr>
        <w:t>1.2</w:t>
      </w:r>
      <w:r>
        <w:rPr>
          <w:rFonts w:hint="eastAsia"/>
          <w:szCs w:val="21"/>
        </w:rPr>
        <w:t xml:space="preserve"> 使用条件</w:t>
      </w:r>
      <w:bookmarkEnd w:id="407"/>
      <w:bookmarkEnd w:id="408"/>
    </w:p>
    <w:p w14:paraId="08882EF2">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6B7DA0E0">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65AE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531" w:type="dxa"/>
            <w:vAlign w:val="center"/>
          </w:tcPr>
          <w:p w14:paraId="4D91B397">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69A38D15">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426847AE">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3592AB03">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56B772E5">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56BFAF1B">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12AD7893">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23F76A1C">
            <w:pPr>
              <w:widowControl/>
              <w:jc w:val="center"/>
              <w:rPr>
                <w:rFonts w:hint="eastAsia" w:ascii="宋体" w:hAnsi="宋体"/>
                <w:bCs/>
                <w:kern w:val="0"/>
                <w:szCs w:val="21"/>
              </w:rPr>
            </w:pPr>
            <w:r>
              <w:rPr>
                <w:rFonts w:hint="eastAsia" w:ascii="宋体" w:hAnsi="宋体"/>
                <w:bCs/>
                <w:kern w:val="0"/>
                <w:szCs w:val="21"/>
              </w:rPr>
              <w:t>备注</w:t>
            </w:r>
          </w:p>
        </w:tc>
      </w:tr>
      <w:tr w14:paraId="6C3D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31" w:type="dxa"/>
            <w:vAlign w:val="center"/>
          </w:tcPr>
          <w:p w14:paraId="6F57F6A3">
            <w:pPr>
              <w:widowControl/>
              <w:jc w:val="center"/>
              <w:rPr>
                <w:kern w:val="0"/>
                <w:szCs w:val="21"/>
              </w:rPr>
            </w:pPr>
            <w:r>
              <w:rPr>
                <w:rFonts w:hint="eastAsia"/>
                <w:kern w:val="0"/>
                <w:szCs w:val="21"/>
              </w:rPr>
              <w:t>1</w:t>
            </w:r>
          </w:p>
        </w:tc>
        <w:tc>
          <w:tcPr>
            <w:tcW w:w="2022" w:type="dxa"/>
            <w:vAlign w:val="center"/>
          </w:tcPr>
          <w:p w14:paraId="1C9DC0DB">
            <w:pPr>
              <w:widowControl/>
              <w:jc w:val="left"/>
              <w:rPr>
                <w:kern w:val="0"/>
                <w:szCs w:val="21"/>
              </w:rPr>
            </w:pPr>
            <w:r>
              <w:rPr>
                <w:rFonts w:hint="eastAsia"/>
                <w:kern w:val="0"/>
                <w:szCs w:val="21"/>
              </w:rPr>
              <w:t>工作</w:t>
            </w:r>
            <w:r>
              <w:rPr>
                <w:kern w:val="0"/>
                <w:szCs w:val="21"/>
              </w:rPr>
              <w:t>温度</w:t>
            </w:r>
          </w:p>
        </w:tc>
        <w:tc>
          <w:tcPr>
            <w:tcW w:w="674" w:type="dxa"/>
            <w:vAlign w:val="center"/>
          </w:tcPr>
          <w:p w14:paraId="6AFC4BED">
            <w:pPr>
              <w:widowControl/>
              <w:jc w:val="left"/>
              <w:rPr>
                <w:kern w:val="0"/>
                <w:szCs w:val="21"/>
              </w:rPr>
            </w:pPr>
            <w:r>
              <w:rPr>
                <w:rFonts w:hint="eastAsia" w:ascii="宋体" w:hAnsi="宋体" w:cs="宋体"/>
                <w:kern w:val="0"/>
                <w:szCs w:val="21"/>
              </w:rPr>
              <w:t>℃</w:t>
            </w:r>
          </w:p>
        </w:tc>
        <w:tc>
          <w:tcPr>
            <w:tcW w:w="1559" w:type="dxa"/>
            <w:vAlign w:val="center"/>
          </w:tcPr>
          <w:p w14:paraId="6BF9B00B">
            <w:pPr>
              <w:widowControl/>
              <w:jc w:val="left"/>
              <w:rPr>
                <w:rFonts w:hint="default" w:eastAsia="宋体"/>
                <w:kern w:val="0"/>
                <w:szCs w:val="21"/>
                <w:lang w:val="en-US" w:eastAsia="zh-CN"/>
              </w:rPr>
            </w:pPr>
            <w:r>
              <w:rPr>
                <w:rFonts w:hint="eastAsia"/>
                <w:kern w:val="0"/>
                <w:szCs w:val="21"/>
              </w:rPr>
              <w:t>-20~5</w:t>
            </w:r>
            <w:r>
              <w:rPr>
                <w:rFonts w:hint="eastAsia"/>
                <w:kern w:val="0"/>
                <w:szCs w:val="21"/>
                <w:lang w:val="en-US" w:eastAsia="zh-CN"/>
              </w:rPr>
              <w:t>5℃</w:t>
            </w:r>
          </w:p>
        </w:tc>
        <w:tc>
          <w:tcPr>
            <w:tcW w:w="876" w:type="dxa"/>
            <w:vAlign w:val="center"/>
          </w:tcPr>
          <w:p w14:paraId="64E37407">
            <w:pPr>
              <w:widowControl/>
              <w:jc w:val="center"/>
              <w:rPr>
                <w:rFonts w:hint="eastAsia" w:ascii="宋体" w:hAnsi="宋体"/>
                <w:kern w:val="0"/>
                <w:szCs w:val="21"/>
              </w:rPr>
            </w:pPr>
          </w:p>
        </w:tc>
        <w:tc>
          <w:tcPr>
            <w:tcW w:w="940" w:type="dxa"/>
            <w:vAlign w:val="center"/>
          </w:tcPr>
          <w:p w14:paraId="04E72F40">
            <w:pPr>
              <w:widowControl/>
              <w:jc w:val="center"/>
              <w:rPr>
                <w:rFonts w:hint="eastAsia" w:ascii="宋体" w:hAnsi="宋体"/>
                <w:kern w:val="0"/>
                <w:szCs w:val="21"/>
              </w:rPr>
            </w:pPr>
          </w:p>
        </w:tc>
        <w:tc>
          <w:tcPr>
            <w:tcW w:w="672" w:type="dxa"/>
            <w:vAlign w:val="center"/>
          </w:tcPr>
          <w:p w14:paraId="340C63A5">
            <w:pPr>
              <w:widowControl/>
              <w:jc w:val="center"/>
              <w:rPr>
                <w:rFonts w:hint="eastAsia" w:ascii="宋体" w:hAnsi="宋体"/>
                <w:kern w:val="0"/>
                <w:szCs w:val="21"/>
              </w:rPr>
            </w:pPr>
          </w:p>
        </w:tc>
        <w:tc>
          <w:tcPr>
            <w:tcW w:w="1265" w:type="dxa"/>
            <w:vAlign w:val="center"/>
          </w:tcPr>
          <w:p w14:paraId="5A579006">
            <w:pPr>
              <w:widowControl/>
              <w:jc w:val="center"/>
              <w:rPr>
                <w:rFonts w:hint="eastAsia" w:ascii="宋体" w:hAnsi="宋体"/>
                <w:kern w:val="0"/>
                <w:szCs w:val="21"/>
              </w:rPr>
            </w:pPr>
          </w:p>
        </w:tc>
      </w:tr>
      <w:tr w14:paraId="51C2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14:paraId="007F2041">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28051FC7">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67A0D7AE">
            <w:pPr>
              <w:widowControl/>
              <w:jc w:val="left"/>
              <w:rPr>
                <w:rFonts w:hint="eastAsia" w:ascii="宋体" w:hAnsi="宋体"/>
                <w:kern w:val="0"/>
                <w:szCs w:val="21"/>
              </w:rPr>
            </w:pPr>
            <w:r>
              <w:rPr>
                <w:rFonts w:ascii="宋体" w:hAnsi="宋体"/>
                <w:szCs w:val="21"/>
                <w:lang w:bidi="ar"/>
              </w:rPr>
              <w:t>m</w:t>
            </w:r>
          </w:p>
        </w:tc>
        <w:tc>
          <w:tcPr>
            <w:tcW w:w="1559" w:type="dxa"/>
            <w:vAlign w:val="bottom"/>
          </w:tcPr>
          <w:p w14:paraId="207F1102">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14:paraId="45BC2CFA">
            <w:pPr>
              <w:widowControl/>
              <w:jc w:val="center"/>
              <w:rPr>
                <w:rFonts w:hint="eastAsia" w:ascii="宋体" w:hAnsi="宋体"/>
                <w:kern w:val="0"/>
                <w:szCs w:val="21"/>
              </w:rPr>
            </w:pPr>
          </w:p>
        </w:tc>
        <w:tc>
          <w:tcPr>
            <w:tcW w:w="940" w:type="dxa"/>
            <w:vAlign w:val="center"/>
          </w:tcPr>
          <w:p w14:paraId="5F1655F3">
            <w:pPr>
              <w:widowControl/>
              <w:jc w:val="center"/>
              <w:rPr>
                <w:rFonts w:hint="eastAsia" w:ascii="宋体" w:hAnsi="宋体"/>
                <w:kern w:val="0"/>
                <w:szCs w:val="21"/>
              </w:rPr>
            </w:pPr>
          </w:p>
        </w:tc>
        <w:tc>
          <w:tcPr>
            <w:tcW w:w="672" w:type="dxa"/>
            <w:vAlign w:val="center"/>
          </w:tcPr>
          <w:p w14:paraId="76EC3107">
            <w:pPr>
              <w:widowControl/>
              <w:jc w:val="center"/>
              <w:rPr>
                <w:rFonts w:hint="eastAsia" w:ascii="宋体" w:hAnsi="宋体"/>
                <w:kern w:val="0"/>
                <w:szCs w:val="21"/>
              </w:rPr>
            </w:pPr>
          </w:p>
        </w:tc>
        <w:tc>
          <w:tcPr>
            <w:tcW w:w="1265" w:type="dxa"/>
            <w:vAlign w:val="center"/>
          </w:tcPr>
          <w:p w14:paraId="5E21CD02">
            <w:pPr>
              <w:widowControl/>
              <w:jc w:val="center"/>
              <w:rPr>
                <w:rFonts w:hint="eastAsia" w:ascii="宋体" w:hAnsi="宋体"/>
                <w:kern w:val="0"/>
                <w:szCs w:val="21"/>
              </w:rPr>
            </w:pPr>
          </w:p>
        </w:tc>
      </w:tr>
    </w:tbl>
    <w:p w14:paraId="31EC154C">
      <w:pPr>
        <w:pStyle w:val="2"/>
        <w:numPr>
          <w:ilvl w:val="0"/>
          <w:numId w:val="0"/>
        </w:numPr>
        <w:rPr>
          <w:rFonts w:hint="eastAsia" w:ascii="黑体" w:hAnsi="黑体" w:eastAsia="黑体"/>
          <w:b/>
          <w:sz w:val="21"/>
          <w:szCs w:val="21"/>
        </w:rPr>
      </w:pPr>
      <w:bookmarkStart w:id="409" w:name="_Toc494477700"/>
      <w:bookmarkStart w:id="410" w:name="_Toc222993216"/>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48F9DBC0">
      <w:pPr>
        <w:pStyle w:val="3"/>
        <w:numPr>
          <w:ilvl w:val="0"/>
          <w:numId w:val="0"/>
        </w:numPr>
        <w:spacing w:line="360" w:lineRule="auto"/>
        <w:rPr>
          <w:szCs w:val="21"/>
        </w:rPr>
      </w:pPr>
      <w:bookmarkStart w:id="411" w:name="_Toc222993217"/>
      <w:bookmarkStart w:id="412" w:name="_Toc494477701"/>
      <w:r>
        <w:rPr>
          <w:rFonts w:hint="eastAsia"/>
          <w:szCs w:val="21"/>
        </w:rPr>
        <w:t>2.1 供货需求及供货范围</w:t>
      </w:r>
      <w:bookmarkEnd w:id="411"/>
      <w:bookmarkEnd w:id="412"/>
    </w:p>
    <w:p w14:paraId="3470381B">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5025381A">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3EE6248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1E14E64E">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22D3F0D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37CB2BEB">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重载无人机设备库存量应不少于10套。在框架有效期前一个月应一直保持库存稳定。招标方定期组织人员进行抽查，确保库存满足要求。如不符合要求，则视损失、影响情况对投标方进行履约扣分处理。</w:t>
      </w:r>
    </w:p>
    <w:p w14:paraId="0860989D">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7CCB6206">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217C79B7">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3F562CEF">
      <w:pPr>
        <w:pStyle w:val="159"/>
        <w:adjustRightInd w:val="0"/>
        <w:snapToGrid w:val="0"/>
        <w:spacing w:line="360" w:lineRule="auto"/>
        <w:ind w:firstLine="422"/>
        <w:rPr>
          <w:rFonts w:hint="eastAsia" w:ascii="宋体" w:hAnsi="宋体" w:eastAsia="宋体"/>
          <w:szCs w:val="21"/>
        </w:rPr>
      </w:pPr>
      <w:r>
        <w:rPr>
          <w:rFonts w:hint="eastAsia" w:ascii="宋体" w:hAnsi="宋体" w:eastAsia="宋体"/>
          <w:b/>
          <w:bCs/>
          <w:szCs w:val="21"/>
          <w:u w:val="single"/>
        </w:rPr>
        <w:t>*运载无人机应符合中国民用航空局适航标准，投标人应承诺本次所投无人机取得特殊适航证的截止日期，不得晚于2026年12月31日。</w:t>
      </w:r>
    </w:p>
    <w:p w14:paraId="6806A34A">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457B5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61B33F3F">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348E4D46">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523733CC">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2ACAE9E2">
            <w:pPr>
              <w:widowControl/>
              <w:jc w:val="center"/>
              <w:rPr>
                <w:rFonts w:hint="eastAsia" w:ascii="宋体" w:hAnsi="宋体" w:cs="宋体"/>
                <w:kern w:val="0"/>
                <w:szCs w:val="21"/>
              </w:rPr>
            </w:pPr>
            <w:r>
              <w:rPr>
                <w:rFonts w:hint="eastAsia" w:ascii="宋体" w:hAnsi="宋体"/>
                <w:szCs w:val="21"/>
              </w:rPr>
              <w:t>投标方保证</w:t>
            </w:r>
          </w:p>
        </w:tc>
      </w:tr>
      <w:tr w14:paraId="6AC6F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278FA7E6">
            <w:pPr>
              <w:widowControl/>
              <w:jc w:val="left"/>
              <w:rPr>
                <w:rFonts w:hint="eastAsia" w:ascii="宋体" w:hAnsi="宋体" w:cs="宋体"/>
                <w:kern w:val="0"/>
                <w:szCs w:val="21"/>
              </w:rPr>
            </w:pPr>
          </w:p>
        </w:tc>
        <w:tc>
          <w:tcPr>
            <w:tcW w:w="1448" w:type="dxa"/>
            <w:vMerge w:val="continue"/>
            <w:vAlign w:val="center"/>
          </w:tcPr>
          <w:p w14:paraId="4D28E9D0">
            <w:pPr>
              <w:widowControl/>
              <w:jc w:val="left"/>
              <w:rPr>
                <w:rFonts w:hint="eastAsia" w:ascii="宋体" w:hAnsi="宋体" w:cs="宋体"/>
                <w:kern w:val="0"/>
                <w:szCs w:val="21"/>
              </w:rPr>
            </w:pPr>
          </w:p>
        </w:tc>
        <w:tc>
          <w:tcPr>
            <w:tcW w:w="1848" w:type="dxa"/>
            <w:vAlign w:val="center"/>
          </w:tcPr>
          <w:p w14:paraId="359EA070">
            <w:pPr>
              <w:jc w:val="center"/>
              <w:rPr>
                <w:rFonts w:hint="eastAsia" w:ascii="宋体" w:hAnsi="宋体"/>
                <w:szCs w:val="21"/>
              </w:rPr>
            </w:pPr>
            <w:r>
              <w:rPr>
                <w:rFonts w:hint="eastAsia" w:ascii="宋体" w:hAnsi="宋体"/>
                <w:szCs w:val="21"/>
              </w:rPr>
              <w:t>规格</w:t>
            </w:r>
          </w:p>
        </w:tc>
        <w:tc>
          <w:tcPr>
            <w:tcW w:w="708" w:type="dxa"/>
            <w:vAlign w:val="center"/>
          </w:tcPr>
          <w:p w14:paraId="217DB44B">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6E7A5F49">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67A65CA4">
            <w:pPr>
              <w:jc w:val="center"/>
              <w:rPr>
                <w:rFonts w:hint="eastAsia" w:ascii="宋体" w:hAnsi="宋体"/>
                <w:szCs w:val="21"/>
              </w:rPr>
            </w:pPr>
            <w:r>
              <w:rPr>
                <w:rFonts w:hint="eastAsia" w:ascii="宋体" w:hAnsi="宋体"/>
                <w:szCs w:val="21"/>
              </w:rPr>
              <w:t>规格</w:t>
            </w:r>
          </w:p>
        </w:tc>
        <w:tc>
          <w:tcPr>
            <w:tcW w:w="602" w:type="dxa"/>
            <w:vAlign w:val="center"/>
          </w:tcPr>
          <w:p w14:paraId="743CF9C9">
            <w:pPr>
              <w:widowControl/>
              <w:jc w:val="center"/>
              <w:rPr>
                <w:rFonts w:hint="eastAsia" w:ascii="宋体" w:hAnsi="宋体" w:cs="宋体"/>
                <w:kern w:val="0"/>
                <w:sz w:val="18"/>
                <w:szCs w:val="18"/>
              </w:rPr>
            </w:pPr>
            <w:r>
              <w:rPr>
                <w:rFonts w:hint="eastAsia" w:ascii="宋体" w:hAnsi="宋体" w:cs="宋体"/>
                <w:kern w:val="0"/>
                <w:sz w:val="18"/>
                <w:szCs w:val="18"/>
              </w:rPr>
              <w:t>单位</w:t>
            </w:r>
          </w:p>
        </w:tc>
        <w:tc>
          <w:tcPr>
            <w:tcW w:w="644" w:type="dxa"/>
            <w:vAlign w:val="center"/>
          </w:tcPr>
          <w:p w14:paraId="624777AC">
            <w:pPr>
              <w:widowControl/>
              <w:jc w:val="center"/>
              <w:rPr>
                <w:rFonts w:hint="eastAsia" w:ascii="宋体" w:hAnsi="宋体" w:cs="宋体"/>
                <w:kern w:val="0"/>
                <w:sz w:val="18"/>
                <w:szCs w:val="18"/>
              </w:rPr>
            </w:pPr>
            <w:r>
              <w:rPr>
                <w:rFonts w:hint="eastAsia" w:ascii="宋体" w:hAnsi="宋体" w:cs="宋体"/>
                <w:kern w:val="0"/>
                <w:sz w:val="18"/>
                <w:szCs w:val="18"/>
              </w:rPr>
              <w:t>数量</w:t>
            </w:r>
          </w:p>
        </w:tc>
      </w:tr>
      <w:tr w14:paraId="286FA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D372A06">
            <w:pPr>
              <w:widowControl/>
              <w:jc w:val="center"/>
              <w:textAlignment w:val="center"/>
              <w:rPr>
                <w:szCs w:val="21"/>
              </w:rPr>
            </w:pPr>
            <w:r>
              <w:rPr>
                <w:rFonts w:hint="eastAsia" w:ascii="宋体" w:hAnsi="宋体" w:cs="宋体"/>
                <w:color w:val="000000"/>
                <w:kern w:val="0"/>
                <w:szCs w:val="21"/>
                <w:lang w:bidi="ar"/>
              </w:rPr>
              <w:t>1</w:t>
            </w:r>
          </w:p>
        </w:tc>
        <w:tc>
          <w:tcPr>
            <w:tcW w:w="1448" w:type="dxa"/>
            <w:vAlign w:val="center"/>
          </w:tcPr>
          <w:p w14:paraId="78541F63">
            <w:pPr>
              <w:widowControl/>
              <w:jc w:val="center"/>
              <w:textAlignment w:val="center"/>
              <w:rPr>
                <w:szCs w:val="21"/>
              </w:rPr>
            </w:pPr>
            <w:r>
              <w:rPr>
                <w:rFonts w:hint="eastAsia" w:ascii="宋体" w:hAnsi="宋体" w:cs="宋体"/>
                <w:color w:val="000000"/>
                <w:kern w:val="0"/>
                <w:szCs w:val="21"/>
                <w:lang w:bidi="ar"/>
              </w:rPr>
              <w:t>运载无人机标准套装（含吊运系统三电版）充电器版</w:t>
            </w:r>
          </w:p>
        </w:tc>
        <w:tc>
          <w:tcPr>
            <w:tcW w:w="1848" w:type="dxa"/>
            <w:vAlign w:val="center"/>
          </w:tcPr>
          <w:p w14:paraId="4E4518DE">
            <w:pPr>
              <w:adjustRightInd w:val="0"/>
              <w:snapToGrid w:val="0"/>
              <w:jc w:val="center"/>
              <w:rPr>
                <w:szCs w:val="21"/>
              </w:rPr>
            </w:pPr>
            <w:r>
              <w:rPr>
                <w:rFonts w:hint="eastAsia" w:ascii="宋体" w:hAnsi="宋体" w:cs="宋体"/>
                <w:szCs w:val="21"/>
              </w:rPr>
              <w:t>飞行平台1套；智能电池3个；智能充电器3台</w:t>
            </w:r>
          </w:p>
        </w:tc>
        <w:tc>
          <w:tcPr>
            <w:tcW w:w="708" w:type="dxa"/>
            <w:vAlign w:val="center"/>
          </w:tcPr>
          <w:p w14:paraId="4BD7D8E3">
            <w:pPr>
              <w:widowControl/>
              <w:adjustRightInd w:val="0"/>
              <w:snapToGrid w:val="0"/>
              <w:jc w:val="center"/>
              <w:rPr>
                <w:szCs w:val="21"/>
              </w:rPr>
            </w:pPr>
            <w:r>
              <w:rPr>
                <w:rFonts w:ascii="宋体" w:hAnsi="宋体" w:cs="宋体"/>
                <w:szCs w:val="21"/>
                <w:lang w:bidi="ar"/>
              </w:rPr>
              <w:t>套</w:t>
            </w:r>
          </w:p>
        </w:tc>
        <w:tc>
          <w:tcPr>
            <w:tcW w:w="635" w:type="dxa"/>
            <w:vAlign w:val="center"/>
          </w:tcPr>
          <w:p w14:paraId="32A846F2">
            <w:pPr>
              <w:widowControl/>
              <w:jc w:val="center"/>
              <w:rPr>
                <w:szCs w:val="21"/>
              </w:rPr>
            </w:pPr>
            <w:r>
              <w:rPr>
                <w:rFonts w:hint="eastAsia" w:ascii="宋体" w:hAnsi="宋体" w:cs="宋体"/>
                <w:kern w:val="0"/>
                <w:szCs w:val="21"/>
              </w:rPr>
              <w:t>1</w:t>
            </w:r>
          </w:p>
        </w:tc>
        <w:tc>
          <w:tcPr>
            <w:tcW w:w="1968" w:type="dxa"/>
            <w:vAlign w:val="center"/>
          </w:tcPr>
          <w:p w14:paraId="7CB67A84">
            <w:pPr>
              <w:widowControl/>
              <w:jc w:val="center"/>
              <w:rPr>
                <w:rFonts w:hint="eastAsia" w:ascii="宋体" w:hAnsi="宋体"/>
                <w:kern w:val="0"/>
                <w:szCs w:val="21"/>
              </w:rPr>
            </w:pPr>
          </w:p>
        </w:tc>
        <w:tc>
          <w:tcPr>
            <w:tcW w:w="602" w:type="dxa"/>
            <w:vAlign w:val="center"/>
          </w:tcPr>
          <w:p w14:paraId="7F871A87">
            <w:pPr>
              <w:widowControl/>
              <w:jc w:val="center"/>
              <w:rPr>
                <w:rFonts w:hint="eastAsia" w:ascii="宋体" w:hAnsi="宋体"/>
                <w:kern w:val="0"/>
                <w:sz w:val="18"/>
                <w:szCs w:val="18"/>
              </w:rPr>
            </w:pPr>
          </w:p>
        </w:tc>
        <w:tc>
          <w:tcPr>
            <w:tcW w:w="644" w:type="dxa"/>
            <w:vAlign w:val="center"/>
          </w:tcPr>
          <w:p w14:paraId="7D11A18E">
            <w:pPr>
              <w:widowControl/>
              <w:jc w:val="center"/>
              <w:rPr>
                <w:rFonts w:hint="eastAsia" w:ascii="宋体" w:hAnsi="宋体"/>
                <w:kern w:val="0"/>
                <w:sz w:val="18"/>
                <w:szCs w:val="18"/>
              </w:rPr>
            </w:pPr>
          </w:p>
        </w:tc>
      </w:tr>
      <w:tr w14:paraId="2FAC9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5FB86F57">
            <w:pPr>
              <w:widowControl/>
              <w:jc w:val="center"/>
              <w:textAlignment w:val="center"/>
              <w:rPr>
                <w:szCs w:val="21"/>
              </w:rPr>
            </w:pPr>
            <w:r>
              <w:rPr>
                <w:rFonts w:hint="eastAsia" w:ascii="宋体" w:hAnsi="宋体" w:cs="宋体"/>
                <w:color w:val="000000"/>
                <w:kern w:val="0"/>
                <w:szCs w:val="21"/>
                <w:lang w:bidi="ar"/>
              </w:rPr>
              <w:t>2</w:t>
            </w:r>
          </w:p>
        </w:tc>
        <w:tc>
          <w:tcPr>
            <w:tcW w:w="1448" w:type="dxa"/>
            <w:vAlign w:val="center"/>
          </w:tcPr>
          <w:p w14:paraId="41943FF6">
            <w:pPr>
              <w:widowControl/>
              <w:jc w:val="center"/>
              <w:textAlignment w:val="center"/>
              <w:rPr>
                <w:szCs w:val="21"/>
              </w:rPr>
            </w:pPr>
            <w:r>
              <w:rPr>
                <w:rFonts w:hint="eastAsia" w:ascii="宋体" w:hAnsi="宋体" w:cs="宋体"/>
                <w:color w:val="000000"/>
                <w:kern w:val="0"/>
                <w:szCs w:val="21"/>
                <w:lang w:bidi="ar"/>
              </w:rPr>
              <w:t>运载无人机标准套装（含吊运系统六电版）充电站版</w:t>
            </w:r>
          </w:p>
        </w:tc>
        <w:tc>
          <w:tcPr>
            <w:tcW w:w="1848" w:type="dxa"/>
            <w:vAlign w:val="center"/>
          </w:tcPr>
          <w:p w14:paraId="6F6694A9">
            <w:pPr>
              <w:adjustRightInd w:val="0"/>
              <w:snapToGrid w:val="0"/>
              <w:jc w:val="center"/>
              <w:rPr>
                <w:szCs w:val="21"/>
              </w:rPr>
            </w:pPr>
            <w:r>
              <w:rPr>
                <w:rFonts w:hint="eastAsia" w:ascii="宋体" w:hAnsi="宋体" w:cs="宋体"/>
                <w:szCs w:val="21"/>
              </w:rPr>
              <w:t>飞行平台1套；智能电池6个；智能充电器3台</w:t>
            </w:r>
          </w:p>
        </w:tc>
        <w:tc>
          <w:tcPr>
            <w:tcW w:w="708" w:type="dxa"/>
            <w:vAlign w:val="center"/>
          </w:tcPr>
          <w:p w14:paraId="4D61FE7F">
            <w:pPr>
              <w:widowControl/>
              <w:adjustRightInd w:val="0"/>
              <w:snapToGrid w:val="0"/>
              <w:jc w:val="center"/>
              <w:rPr>
                <w:szCs w:val="21"/>
              </w:rPr>
            </w:pPr>
            <w:r>
              <w:rPr>
                <w:rFonts w:ascii="宋体" w:hAnsi="宋体" w:cs="宋体"/>
                <w:szCs w:val="21"/>
                <w:lang w:bidi="ar"/>
              </w:rPr>
              <w:t>套</w:t>
            </w:r>
          </w:p>
        </w:tc>
        <w:tc>
          <w:tcPr>
            <w:tcW w:w="635" w:type="dxa"/>
            <w:vAlign w:val="center"/>
          </w:tcPr>
          <w:p w14:paraId="436D2594">
            <w:pPr>
              <w:widowControl/>
              <w:jc w:val="center"/>
              <w:rPr>
                <w:szCs w:val="21"/>
              </w:rPr>
            </w:pPr>
            <w:r>
              <w:rPr>
                <w:rFonts w:hint="eastAsia" w:ascii="宋体" w:hAnsi="宋体" w:cs="宋体"/>
                <w:kern w:val="0"/>
                <w:szCs w:val="21"/>
              </w:rPr>
              <w:t>1</w:t>
            </w:r>
          </w:p>
        </w:tc>
        <w:tc>
          <w:tcPr>
            <w:tcW w:w="1968" w:type="dxa"/>
            <w:vAlign w:val="center"/>
          </w:tcPr>
          <w:p w14:paraId="4D4777A1">
            <w:pPr>
              <w:widowControl/>
              <w:jc w:val="center"/>
              <w:rPr>
                <w:rFonts w:hint="eastAsia" w:ascii="宋体" w:hAnsi="宋体"/>
                <w:kern w:val="0"/>
                <w:szCs w:val="21"/>
              </w:rPr>
            </w:pPr>
          </w:p>
        </w:tc>
        <w:tc>
          <w:tcPr>
            <w:tcW w:w="602" w:type="dxa"/>
            <w:vAlign w:val="center"/>
          </w:tcPr>
          <w:p w14:paraId="49C545A9">
            <w:pPr>
              <w:widowControl/>
              <w:jc w:val="center"/>
              <w:rPr>
                <w:rFonts w:hint="eastAsia" w:ascii="宋体" w:hAnsi="宋体"/>
                <w:kern w:val="0"/>
                <w:sz w:val="18"/>
                <w:szCs w:val="18"/>
              </w:rPr>
            </w:pPr>
          </w:p>
        </w:tc>
        <w:tc>
          <w:tcPr>
            <w:tcW w:w="644" w:type="dxa"/>
            <w:vAlign w:val="center"/>
          </w:tcPr>
          <w:p w14:paraId="300E4CFF">
            <w:pPr>
              <w:widowControl/>
              <w:jc w:val="center"/>
              <w:rPr>
                <w:rFonts w:hint="eastAsia" w:ascii="宋体" w:hAnsi="宋体"/>
                <w:kern w:val="0"/>
                <w:sz w:val="18"/>
                <w:szCs w:val="18"/>
              </w:rPr>
            </w:pPr>
          </w:p>
        </w:tc>
      </w:tr>
      <w:tr w14:paraId="19B143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0BE93273">
            <w:pPr>
              <w:widowControl/>
              <w:jc w:val="center"/>
              <w:textAlignment w:val="center"/>
              <w:rPr>
                <w:rFonts w:hint="eastAsia" w:ascii="宋体" w:hAnsi="宋体" w:cs="宋体"/>
                <w:color w:val="000000"/>
                <w:kern w:val="0"/>
                <w:szCs w:val="21"/>
                <w:highlight w:val="yellow"/>
                <w:lang w:bidi="ar"/>
              </w:rPr>
            </w:pPr>
            <w:r>
              <w:rPr>
                <w:rFonts w:hint="eastAsia" w:ascii="宋体" w:hAnsi="宋体" w:cs="宋体"/>
                <w:color w:val="000000"/>
                <w:kern w:val="0"/>
                <w:szCs w:val="21"/>
                <w:lang w:bidi="ar"/>
              </w:rPr>
              <w:t>3</w:t>
            </w:r>
          </w:p>
        </w:tc>
        <w:tc>
          <w:tcPr>
            <w:tcW w:w="1448" w:type="dxa"/>
            <w:vAlign w:val="center"/>
          </w:tcPr>
          <w:p w14:paraId="0C410AB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配套吊运系统三电版</w:t>
            </w:r>
          </w:p>
        </w:tc>
        <w:tc>
          <w:tcPr>
            <w:tcW w:w="1848" w:type="dxa"/>
            <w:vAlign w:val="center"/>
          </w:tcPr>
          <w:p w14:paraId="3644FD60">
            <w:pPr>
              <w:adjustRightInd w:val="0"/>
              <w:snapToGrid w:val="0"/>
              <w:jc w:val="center"/>
              <w:rPr>
                <w:rFonts w:hint="eastAsia" w:ascii="宋体" w:hAnsi="宋体"/>
                <w:sz w:val="18"/>
                <w:szCs w:val="18"/>
              </w:rPr>
            </w:pPr>
            <w:r>
              <w:rPr>
                <w:rFonts w:hint="eastAsia" w:ascii="宋体" w:hAnsi="宋体" w:cs="宋体"/>
                <w:bCs/>
                <w:kern w:val="0"/>
                <w:szCs w:val="21"/>
              </w:rPr>
              <w:t>10米，线缆熔断脱困</w:t>
            </w:r>
          </w:p>
        </w:tc>
        <w:tc>
          <w:tcPr>
            <w:tcW w:w="708" w:type="dxa"/>
            <w:vAlign w:val="center"/>
          </w:tcPr>
          <w:p w14:paraId="0FB91F20">
            <w:pPr>
              <w:widowControl/>
              <w:adjustRightInd w:val="0"/>
              <w:snapToGrid w:val="0"/>
              <w:jc w:val="center"/>
              <w:rPr>
                <w:szCs w:val="21"/>
              </w:rPr>
            </w:pPr>
            <w:r>
              <w:rPr>
                <w:rFonts w:ascii="宋体" w:hAnsi="宋体" w:cs="宋体"/>
                <w:szCs w:val="21"/>
                <w:lang w:bidi="ar"/>
              </w:rPr>
              <w:t>套</w:t>
            </w:r>
          </w:p>
        </w:tc>
        <w:tc>
          <w:tcPr>
            <w:tcW w:w="635" w:type="dxa"/>
            <w:vAlign w:val="center"/>
          </w:tcPr>
          <w:p w14:paraId="4BEBBA88">
            <w:pPr>
              <w:widowControl/>
              <w:jc w:val="center"/>
              <w:rPr>
                <w:szCs w:val="21"/>
              </w:rPr>
            </w:pPr>
            <w:r>
              <w:rPr>
                <w:rFonts w:hint="eastAsia" w:ascii="宋体" w:hAnsi="宋体" w:cs="宋体"/>
                <w:kern w:val="0"/>
                <w:szCs w:val="21"/>
              </w:rPr>
              <w:t>1</w:t>
            </w:r>
          </w:p>
        </w:tc>
        <w:tc>
          <w:tcPr>
            <w:tcW w:w="1968" w:type="dxa"/>
            <w:vAlign w:val="center"/>
          </w:tcPr>
          <w:p w14:paraId="2D5FDE2E">
            <w:pPr>
              <w:widowControl/>
              <w:jc w:val="center"/>
              <w:rPr>
                <w:rFonts w:hint="eastAsia" w:ascii="宋体" w:hAnsi="宋体"/>
                <w:kern w:val="0"/>
                <w:szCs w:val="21"/>
              </w:rPr>
            </w:pPr>
          </w:p>
        </w:tc>
        <w:tc>
          <w:tcPr>
            <w:tcW w:w="602" w:type="dxa"/>
            <w:vAlign w:val="center"/>
          </w:tcPr>
          <w:p w14:paraId="51DB5E55">
            <w:pPr>
              <w:widowControl/>
              <w:jc w:val="center"/>
              <w:rPr>
                <w:rFonts w:hint="eastAsia" w:ascii="宋体" w:hAnsi="宋体"/>
                <w:kern w:val="0"/>
                <w:sz w:val="18"/>
                <w:szCs w:val="18"/>
              </w:rPr>
            </w:pPr>
          </w:p>
        </w:tc>
        <w:tc>
          <w:tcPr>
            <w:tcW w:w="644" w:type="dxa"/>
            <w:vAlign w:val="center"/>
          </w:tcPr>
          <w:p w14:paraId="67BEB1A0">
            <w:pPr>
              <w:widowControl/>
              <w:jc w:val="center"/>
              <w:rPr>
                <w:rFonts w:hint="eastAsia" w:ascii="宋体" w:hAnsi="宋体"/>
                <w:kern w:val="0"/>
                <w:sz w:val="18"/>
                <w:szCs w:val="18"/>
              </w:rPr>
            </w:pPr>
          </w:p>
        </w:tc>
      </w:tr>
      <w:tr w14:paraId="6FD394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07D5986">
            <w:pPr>
              <w:widowControl/>
              <w:jc w:val="center"/>
              <w:textAlignment w:val="center"/>
              <w:rPr>
                <w:rFonts w:hint="eastAsia" w:ascii="宋体" w:hAnsi="宋体"/>
                <w:sz w:val="18"/>
                <w:szCs w:val="18"/>
              </w:rPr>
            </w:pPr>
            <w:r>
              <w:rPr>
                <w:rFonts w:hint="eastAsia" w:ascii="宋体" w:hAnsi="宋体" w:cs="宋体"/>
                <w:color w:val="000000"/>
                <w:kern w:val="0"/>
                <w:szCs w:val="21"/>
                <w:lang w:bidi="ar"/>
              </w:rPr>
              <w:t>4</w:t>
            </w:r>
          </w:p>
        </w:tc>
        <w:tc>
          <w:tcPr>
            <w:tcW w:w="1448" w:type="dxa"/>
            <w:vAlign w:val="center"/>
          </w:tcPr>
          <w:p w14:paraId="23E04D30">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配套智能飞行电池</w:t>
            </w:r>
          </w:p>
        </w:tc>
        <w:tc>
          <w:tcPr>
            <w:tcW w:w="1848" w:type="dxa"/>
            <w:vAlign w:val="center"/>
          </w:tcPr>
          <w:p w14:paraId="6EFDE64D">
            <w:pPr>
              <w:adjustRightInd w:val="0"/>
              <w:snapToGrid w:val="0"/>
              <w:jc w:val="center"/>
              <w:rPr>
                <w:rFonts w:hint="eastAsia" w:ascii="宋体" w:hAnsi="宋体"/>
                <w:sz w:val="18"/>
                <w:szCs w:val="18"/>
              </w:rPr>
            </w:pPr>
            <w:r>
              <w:rPr>
                <w:rFonts w:hint="eastAsia" w:ascii="宋体" w:hAnsi="宋体" w:cs="宋体"/>
                <w:szCs w:val="21"/>
              </w:rPr>
              <w:t>38Ah</w:t>
            </w:r>
          </w:p>
        </w:tc>
        <w:tc>
          <w:tcPr>
            <w:tcW w:w="708" w:type="dxa"/>
            <w:vAlign w:val="center"/>
          </w:tcPr>
          <w:p w14:paraId="1D791D33">
            <w:pPr>
              <w:widowControl/>
              <w:adjustRightInd w:val="0"/>
              <w:snapToGrid w:val="0"/>
              <w:jc w:val="center"/>
              <w:rPr>
                <w:rFonts w:hint="eastAsia" w:ascii="宋体" w:hAnsi="宋体"/>
                <w:sz w:val="18"/>
                <w:szCs w:val="18"/>
              </w:rPr>
            </w:pPr>
            <w:r>
              <w:rPr>
                <w:rFonts w:hint="eastAsia" w:ascii="宋体" w:hAnsi="宋体" w:cs="宋体"/>
                <w:szCs w:val="21"/>
                <w:lang w:bidi="ar"/>
              </w:rPr>
              <w:t>块</w:t>
            </w:r>
          </w:p>
        </w:tc>
        <w:tc>
          <w:tcPr>
            <w:tcW w:w="635" w:type="dxa"/>
            <w:vAlign w:val="center"/>
          </w:tcPr>
          <w:p w14:paraId="4A61DF81">
            <w:pPr>
              <w:widowControl/>
              <w:jc w:val="center"/>
              <w:rPr>
                <w:rFonts w:hint="eastAsia" w:ascii="宋体" w:hAnsi="宋体"/>
                <w:sz w:val="18"/>
                <w:szCs w:val="18"/>
              </w:rPr>
            </w:pPr>
            <w:r>
              <w:rPr>
                <w:rFonts w:hint="eastAsia" w:ascii="宋体" w:hAnsi="宋体" w:cs="宋体"/>
                <w:kern w:val="0"/>
                <w:szCs w:val="21"/>
              </w:rPr>
              <w:t>1</w:t>
            </w:r>
          </w:p>
        </w:tc>
        <w:tc>
          <w:tcPr>
            <w:tcW w:w="1968" w:type="dxa"/>
            <w:vAlign w:val="center"/>
          </w:tcPr>
          <w:p w14:paraId="27C837A0">
            <w:pPr>
              <w:widowControl/>
              <w:jc w:val="center"/>
              <w:rPr>
                <w:rFonts w:hint="eastAsia" w:ascii="宋体" w:hAnsi="宋体"/>
                <w:kern w:val="0"/>
                <w:szCs w:val="21"/>
              </w:rPr>
            </w:pPr>
          </w:p>
        </w:tc>
        <w:tc>
          <w:tcPr>
            <w:tcW w:w="602" w:type="dxa"/>
            <w:vAlign w:val="center"/>
          </w:tcPr>
          <w:p w14:paraId="470AADD8">
            <w:pPr>
              <w:widowControl/>
              <w:jc w:val="center"/>
              <w:rPr>
                <w:rFonts w:hint="eastAsia" w:ascii="宋体" w:hAnsi="宋体"/>
                <w:kern w:val="0"/>
                <w:sz w:val="18"/>
                <w:szCs w:val="18"/>
              </w:rPr>
            </w:pPr>
          </w:p>
        </w:tc>
        <w:tc>
          <w:tcPr>
            <w:tcW w:w="644" w:type="dxa"/>
            <w:vAlign w:val="center"/>
          </w:tcPr>
          <w:p w14:paraId="7FBC2490">
            <w:pPr>
              <w:widowControl/>
              <w:jc w:val="center"/>
              <w:rPr>
                <w:rFonts w:hint="eastAsia" w:ascii="宋体" w:hAnsi="宋体"/>
                <w:kern w:val="0"/>
                <w:sz w:val="18"/>
                <w:szCs w:val="18"/>
              </w:rPr>
            </w:pPr>
          </w:p>
        </w:tc>
      </w:tr>
      <w:tr w14:paraId="315BB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2E6C4E1">
            <w:pPr>
              <w:widowControl/>
              <w:jc w:val="center"/>
              <w:textAlignment w:val="center"/>
              <w:rPr>
                <w:szCs w:val="21"/>
              </w:rPr>
            </w:pPr>
            <w:r>
              <w:rPr>
                <w:rFonts w:hint="eastAsia" w:ascii="宋体" w:hAnsi="宋体" w:cs="宋体"/>
                <w:color w:val="000000"/>
                <w:kern w:val="0"/>
                <w:szCs w:val="21"/>
                <w:lang w:bidi="ar"/>
              </w:rPr>
              <w:t>5</w:t>
            </w:r>
          </w:p>
        </w:tc>
        <w:tc>
          <w:tcPr>
            <w:tcW w:w="1448" w:type="dxa"/>
            <w:vAlign w:val="center"/>
          </w:tcPr>
          <w:p w14:paraId="0A1BAE34">
            <w:pPr>
              <w:widowControl/>
              <w:jc w:val="center"/>
              <w:textAlignment w:val="center"/>
              <w:rPr>
                <w:rFonts w:hint="eastAsia" w:ascii="宋体" w:hAnsi="宋体"/>
                <w:sz w:val="18"/>
                <w:szCs w:val="18"/>
              </w:rPr>
            </w:pPr>
            <w:r>
              <w:rPr>
                <w:rFonts w:hint="eastAsia" w:ascii="宋体" w:hAnsi="宋体" w:cs="宋体"/>
                <w:color w:val="000000"/>
                <w:kern w:val="0"/>
                <w:szCs w:val="21"/>
                <w:lang w:bidi="ar"/>
              </w:rPr>
              <w:t>配套智能充电器</w:t>
            </w:r>
          </w:p>
        </w:tc>
        <w:tc>
          <w:tcPr>
            <w:tcW w:w="1848" w:type="dxa"/>
            <w:vAlign w:val="center"/>
          </w:tcPr>
          <w:p w14:paraId="62F6B8C9">
            <w:pPr>
              <w:adjustRightInd w:val="0"/>
              <w:snapToGrid w:val="0"/>
              <w:jc w:val="center"/>
              <w:rPr>
                <w:rFonts w:hint="eastAsia" w:ascii="宋体" w:hAnsi="宋体"/>
                <w:sz w:val="18"/>
                <w:szCs w:val="18"/>
              </w:rPr>
            </w:pPr>
            <w:r>
              <w:rPr>
                <w:rFonts w:hint="eastAsia" w:ascii="宋体" w:hAnsi="宋体" w:cs="宋体"/>
                <w:szCs w:val="21"/>
              </w:rPr>
              <w:t>16kw</w:t>
            </w:r>
          </w:p>
        </w:tc>
        <w:tc>
          <w:tcPr>
            <w:tcW w:w="708" w:type="dxa"/>
            <w:vAlign w:val="center"/>
          </w:tcPr>
          <w:p w14:paraId="2E1BE431">
            <w:pPr>
              <w:widowControl/>
              <w:adjustRightInd w:val="0"/>
              <w:snapToGrid w:val="0"/>
              <w:jc w:val="center"/>
              <w:rPr>
                <w:rFonts w:hint="eastAsia" w:ascii="宋体" w:hAnsi="宋体"/>
                <w:sz w:val="18"/>
                <w:szCs w:val="18"/>
              </w:rPr>
            </w:pPr>
            <w:r>
              <w:rPr>
                <w:rFonts w:hint="eastAsia" w:ascii="宋体" w:hAnsi="宋体" w:cs="宋体"/>
                <w:szCs w:val="21"/>
                <w:lang w:bidi="ar"/>
              </w:rPr>
              <w:t>个</w:t>
            </w:r>
          </w:p>
        </w:tc>
        <w:tc>
          <w:tcPr>
            <w:tcW w:w="635" w:type="dxa"/>
            <w:vAlign w:val="center"/>
          </w:tcPr>
          <w:p w14:paraId="7F0DF839">
            <w:pPr>
              <w:widowControl/>
              <w:jc w:val="center"/>
              <w:rPr>
                <w:rFonts w:hint="eastAsia" w:ascii="宋体" w:hAnsi="宋体"/>
                <w:sz w:val="18"/>
                <w:szCs w:val="18"/>
              </w:rPr>
            </w:pPr>
            <w:r>
              <w:rPr>
                <w:rFonts w:hint="eastAsia" w:ascii="宋体" w:hAnsi="宋体" w:cs="宋体"/>
                <w:kern w:val="0"/>
                <w:szCs w:val="21"/>
              </w:rPr>
              <w:t>1</w:t>
            </w:r>
          </w:p>
        </w:tc>
        <w:tc>
          <w:tcPr>
            <w:tcW w:w="1968" w:type="dxa"/>
            <w:vAlign w:val="center"/>
          </w:tcPr>
          <w:p w14:paraId="55F8AD66">
            <w:pPr>
              <w:widowControl/>
              <w:jc w:val="center"/>
              <w:rPr>
                <w:rFonts w:hint="eastAsia" w:ascii="宋体" w:hAnsi="宋体" w:cs="宋体"/>
                <w:kern w:val="0"/>
                <w:szCs w:val="21"/>
              </w:rPr>
            </w:pPr>
          </w:p>
        </w:tc>
        <w:tc>
          <w:tcPr>
            <w:tcW w:w="602" w:type="dxa"/>
            <w:vAlign w:val="center"/>
          </w:tcPr>
          <w:p w14:paraId="40210449">
            <w:pPr>
              <w:widowControl/>
              <w:jc w:val="center"/>
              <w:rPr>
                <w:rFonts w:hint="eastAsia" w:ascii="宋体" w:hAnsi="宋体" w:cs="宋体"/>
                <w:kern w:val="0"/>
                <w:sz w:val="18"/>
                <w:szCs w:val="18"/>
              </w:rPr>
            </w:pPr>
          </w:p>
        </w:tc>
        <w:tc>
          <w:tcPr>
            <w:tcW w:w="644" w:type="dxa"/>
            <w:vAlign w:val="center"/>
          </w:tcPr>
          <w:p w14:paraId="4DAE4361">
            <w:pPr>
              <w:widowControl/>
              <w:jc w:val="center"/>
              <w:rPr>
                <w:rFonts w:hint="eastAsia" w:ascii="宋体" w:hAnsi="宋体" w:cs="宋体"/>
                <w:kern w:val="0"/>
                <w:sz w:val="18"/>
                <w:szCs w:val="18"/>
              </w:rPr>
            </w:pPr>
          </w:p>
        </w:tc>
      </w:tr>
      <w:tr w14:paraId="3549A5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6BF25C9">
            <w:pPr>
              <w:pStyle w:val="293"/>
              <w:widowControl/>
              <w:jc w:val="center"/>
              <w:rPr>
                <w:szCs w:val="21"/>
              </w:rPr>
            </w:pPr>
            <w:r>
              <w:rPr>
                <w:rFonts w:hint="eastAsia"/>
                <w:szCs w:val="21"/>
              </w:rPr>
              <w:t>6</w:t>
            </w:r>
          </w:p>
        </w:tc>
        <w:tc>
          <w:tcPr>
            <w:tcW w:w="1448" w:type="dxa"/>
            <w:vAlign w:val="center"/>
          </w:tcPr>
          <w:p w14:paraId="0E1950FC">
            <w:pPr>
              <w:widowControl/>
              <w:jc w:val="center"/>
              <w:textAlignment w:val="center"/>
              <w:rPr>
                <w:szCs w:val="21"/>
              </w:rPr>
            </w:pPr>
            <w:r>
              <w:rPr>
                <w:rFonts w:hint="eastAsia" w:ascii="宋体" w:hAnsi="宋体" w:cs="宋体"/>
                <w:color w:val="000000"/>
                <w:kern w:val="0"/>
                <w:szCs w:val="21"/>
                <w:lang w:bidi="ar"/>
              </w:rPr>
              <w:t>配套车载充电器</w:t>
            </w:r>
          </w:p>
        </w:tc>
        <w:tc>
          <w:tcPr>
            <w:tcW w:w="1848" w:type="dxa"/>
            <w:vAlign w:val="center"/>
          </w:tcPr>
          <w:p w14:paraId="7C449987">
            <w:pPr>
              <w:adjustRightInd w:val="0"/>
              <w:snapToGrid w:val="0"/>
              <w:jc w:val="center"/>
              <w:rPr>
                <w:szCs w:val="21"/>
              </w:rPr>
            </w:pPr>
            <w:r>
              <w:rPr>
                <w:rFonts w:hint="eastAsia" w:ascii="宋体" w:hAnsi="宋体" w:cs="宋体"/>
                <w:kern w:val="0"/>
                <w:sz w:val="22"/>
                <w:szCs w:val="22"/>
                <w:lang w:bidi="ar"/>
              </w:rPr>
              <w:t>车载400/800V平台</w:t>
            </w:r>
          </w:p>
        </w:tc>
        <w:tc>
          <w:tcPr>
            <w:tcW w:w="708" w:type="dxa"/>
            <w:vAlign w:val="center"/>
          </w:tcPr>
          <w:p w14:paraId="6EC2C2E8">
            <w:pPr>
              <w:widowControl/>
              <w:adjustRightInd w:val="0"/>
              <w:snapToGrid w:val="0"/>
              <w:jc w:val="center"/>
              <w:rPr>
                <w:szCs w:val="21"/>
              </w:rPr>
            </w:pPr>
            <w:r>
              <w:rPr>
                <w:rFonts w:hint="eastAsia" w:ascii="宋体" w:hAnsi="宋体" w:cs="宋体"/>
                <w:szCs w:val="21"/>
                <w:lang w:bidi="ar"/>
              </w:rPr>
              <w:t>个</w:t>
            </w:r>
          </w:p>
        </w:tc>
        <w:tc>
          <w:tcPr>
            <w:tcW w:w="635" w:type="dxa"/>
            <w:vAlign w:val="center"/>
          </w:tcPr>
          <w:p w14:paraId="40BC29A7">
            <w:pPr>
              <w:widowControl/>
              <w:jc w:val="center"/>
              <w:rPr>
                <w:szCs w:val="21"/>
              </w:rPr>
            </w:pPr>
            <w:r>
              <w:rPr>
                <w:rFonts w:hint="eastAsia" w:ascii="宋体" w:hAnsi="宋体" w:cs="宋体"/>
                <w:kern w:val="0"/>
                <w:szCs w:val="21"/>
              </w:rPr>
              <w:t>1</w:t>
            </w:r>
          </w:p>
        </w:tc>
        <w:tc>
          <w:tcPr>
            <w:tcW w:w="1968" w:type="dxa"/>
            <w:vAlign w:val="center"/>
          </w:tcPr>
          <w:p w14:paraId="0D96D0C0">
            <w:pPr>
              <w:widowControl/>
              <w:jc w:val="center"/>
              <w:rPr>
                <w:rFonts w:hint="eastAsia" w:ascii="宋体" w:hAnsi="宋体" w:cs="宋体"/>
                <w:kern w:val="0"/>
                <w:szCs w:val="21"/>
              </w:rPr>
            </w:pPr>
          </w:p>
        </w:tc>
        <w:tc>
          <w:tcPr>
            <w:tcW w:w="602" w:type="dxa"/>
            <w:vAlign w:val="center"/>
          </w:tcPr>
          <w:p w14:paraId="6DD30A7F">
            <w:pPr>
              <w:widowControl/>
              <w:jc w:val="center"/>
              <w:rPr>
                <w:rFonts w:hint="eastAsia" w:ascii="宋体" w:hAnsi="宋体" w:cs="宋体"/>
                <w:kern w:val="0"/>
                <w:sz w:val="18"/>
                <w:szCs w:val="18"/>
              </w:rPr>
            </w:pPr>
          </w:p>
        </w:tc>
        <w:tc>
          <w:tcPr>
            <w:tcW w:w="644" w:type="dxa"/>
            <w:vAlign w:val="center"/>
          </w:tcPr>
          <w:p w14:paraId="5446A58B">
            <w:pPr>
              <w:widowControl/>
              <w:jc w:val="center"/>
              <w:rPr>
                <w:rFonts w:hint="eastAsia" w:ascii="宋体" w:hAnsi="宋体" w:cs="宋体"/>
                <w:kern w:val="0"/>
                <w:sz w:val="18"/>
                <w:szCs w:val="18"/>
              </w:rPr>
            </w:pPr>
          </w:p>
        </w:tc>
      </w:tr>
      <w:tr w14:paraId="2CFD49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6563ED0C">
            <w:pPr>
              <w:pStyle w:val="293"/>
              <w:widowControl/>
              <w:jc w:val="center"/>
              <w:rPr>
                <w:szCs w:val="21"/>
              </w:rPr>
            </w:pPr>
            <w:r>
              <w:rPr>
                <w:rFonts w:hint="eastAsia"/>
                <w:szCs w:val="21"/>
              </w:rPr>
              <w:t>7</w:t>
            </w:r>
          </w:p>
        </w:tc>
        <w:tc>
          <w:tcPr>
            <w:tcW w:w="1448" w:type="dxa"/>
            <w:vAlign w:val="center"/>
          </w:tcPr>
          <w:p w14:paraId="4589E43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配套RTK高精度定位模块</w:t>
            </w:r>
          </w:p>
        </w:tc>
        <w:tc>
          <w:tcPr>
            <w:tcW w:w="1848" w:type="dxa"/>
            <w:vAlign w:val="center"/>
          </w:tcPr>
          <w:p w14:paraId="5604D950">
            <w:pPr>
              <w:adjustRightInd w:val="0"/>
              <w:snapToGrid w:val="0"/>
              <w:jc w:val="center"/>
              <w:rPr>
                <w:rFonts w:hint="eastAsia" w:ascii="宋体" w:hAnsi="宋体" w:cs="宋体"/>
                <w:kern w:val="0"/>
                <w:sz w:val="22"/>
                <w:szCs w:val="22"/>
                <w:lang w:bidi="ar"/>
              </w:rPr>
            </w:pPr>
            <w:r>
              <w:rPr>
                <w:rFonts w:hint="eastAsia" w:ascii="宋体" w:hAnsi="宋体" w:cs="宋体"/>
                <w:kern w:val="0"/>
                <w:sz w:val="22"/>
                <w:szCs w:val="22"/>
                <w:lang w:bidi="ar"/>
              </w:rPr>
              <w:t>2.4 GHz/5.8 GHz/5G（B1/B4）</w:t>
            </w:r>
          </w:p>
        </w:tc>
        <w:tc>
          <w:tcPr>
            <w:tcW w:w="708" w:type="dxa"/>
            <w:vAlign w:val="center"/>
          </w:tcPr>
          <w:p w14:paraId="1311A8E8">
            <w:pPr>
              <w:widowControl/>
              <w:adjustRightInd w:val="0"/>
              <w:snapToGrid w:val="0"/>
              <w:jc w:val="center"/>
              <w:rPr>
                <w:rFonts w:hint="eastAsia" w:ascii="宋体" w:hAnsi="宋体" w:cs="宋体"/>
                <w:szCs w:val="21"/>
                <w:lang w:bidi="ar"/>
              </w:rPr>
            </w:pPr>
          </w:p>
        </w:tc>
        <w:tc>
          <w:tcPr>
            <w:tcW w:w="635" w:type="dxa"/>
            <w:vAlign w:val="center"/>
          </w:tcPr>
          <w:p w14:paraId="278993C4">
            <w:pPr>
              <w:widowControl/>
              <w:jc w:val="center"/>
              <w:rPr>
                <w:rFonts w:hint="eastAsia" w:ascii="宋体" w:hAnsi="宋体" w:cs="宋体"/>
                <w:kern w:val="0"/>
                <w:szCs w:val="21"/>
              </w:rPr>
            </w:pPr>
          </w:p>
        </w:tc>
        <w:tc>
          <w:tcPr>
            <w:tcW w:w="1968" w:type="dxa"/>
            <w:vAlign w:val="center"/>
          </w:tcPr>
          <w:p w14:paraId="63F6849E">
            <w:pPr>
              <w:widowControl/>
              <w:jc w:val="center"/>
              <w:rPr>
                <w:rFonts w:hint="eastAsia" w:ascii="宋体" w:hAnsi="宋体" w:cs="宋体"/>
                <w:kern w:val="0"/>
                <w:szCs w:val="21"/>
              </w:rPr>
            </w:pPr>
          </w:p>
        </w:tc>
        <w:tc>
          <w:tcPr>
            <w:tcW w:w="602" w:type="dxa"/>
            <w:vAlign w:val="center"/>
          </w:tcPr>
          <w:p w14:paraId="034A8701">
            <w:pPr>
              <w:widowControl/>
              <w:jc w:val="center"/>
              <w:rPr>
                <w:rFonts w:hint="eastAsia" w:ascii="宋体" w:hAnsi="宋体" w:cs="宋体"/>
                <w:kern w:val="0"/>
                <w:sz w:val="18"/>
                <w:szCs w:val="18"/>
              </w:rPr>
            </w:pPr>
          </w:p>
        </w:tc>
        <w:tc>
          <w:tcPr>
            <w:tcW w:w="644" w:type="dxa"/>
            <w:vAlign w:val="center"/>
          </w:tcPr>
          <w:p w14:paraId="5D29F087">
            <w:pPr>
              <w:widowControl/>
              <w:jc w:val="center"/>
              <w:rPr>
                <w:rFonts w:hint="eastAsia" w:ascii="宋体" w:hAnsi="宋体" w:cs="宋体"/>
                <w:kern w:val="0"/>
                <w:sz w:val="18"/>
                <w:szCs w:val="18"/>
              </w:rPr>
            </w:pPr>
          </w:p>
        </w:tc>
      </w:tr>
    </w:tbl>
    <w:p w14:paraId="0BFD92A2">
      <w:pPr>
        <w:spacing w:line="360" w:lineRule="auto"/>
        <w:ind w:firstLine="645"/>
        <w:jc w:val="center"/>
        <w:rPr>
          <w:b/>
          <w:szCs w:val="21"/>
        </w:rPr>
      </w:pPr>
    </w:p>
    <w:p w14:paraId="19EF03BB">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016EDD3A">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1529A7B4">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A136F9E">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56ADF3D3">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.2设备标准配置明细表</w:t>
      </w:r>
      <w:r>
        <w:rPr>
          <w:rFonts w:hint="eastAsia"/>
          <w:szCs w:val="21"/>
        </w:rPr>
        <w:t>（投标方填写）</w:t>
      </w:r>
    </w:p>
    <w:tbl>
      <w:tblPr>
        <w:tblStyle w:val="84"/>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143D8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A6FCBC7">
            <w:pPr>
              <w:spacing w:line="360" w:lineRule="auto"/>
              <w:jc w:val="center"/>
              <w:rPr>
                <w:szCs w:val="21"/>
              </w:rPr>
            </w:pPr>
            <w:r>
              <w:rPr>
                <w:rFonts w:hint="eastAsia"/>
                <w:szCs w:val="21"/>
              </w:rPr>
              <w:t>配件编号</w:t>
            </w:r>
          </w:p>
        </w:tc>
        <w:tc>
          <w:tcPr>
            <w:tcW w:w="1995" w:type="dxa"/>
            <w:vAlign w:val="center"/>
          </w:tcPr>
          <w:p w14:paraId="5DE9813C">
            <w:pPr>
              <w:spacing w:line="360" w:lineRule="auto"/>
              <w:jc w:val="center"/>
              <w:rPr>
                <w:szCs w:val="21"/>
              </w:rPr>
            </w:pPr>
            <w:r>
              <w:rPr>
                <w:rFonts w:hint="eastAsia"/>
                <w:szCs w:val="21"/>
              </w:rPr>
              <w:t>配件名称</w:t>
            </w:r>
          </w:p>
        </w:tc>
        <w:tc>
          <w:tcPr>
            <w:tcW w:w="1701" w:type="dxa"/>
            <w:vAlign w:val="center"/>
          </w:tcPr>
          <w:p w14:paraId="620FC2DF">
            <w:pPr>
              <w:spacing w:line="360" w:lineRule="auto"/>
              <w:jc w:val="center"/>
              <w:rPr>
                <w:szCs w:val="21"/>
              </w:rPr>
            </w:pPr>
            <w:r>
              <w:rPr>
                <w:rFonts w:hint="eastAsia"/>
                <w:szCs w:val="21"/>
              </w:rPr>
              <w:t>规格型号</w:t>
            </w:r>
          </w:p>
        </w:tc>
        <w:tc>
          <w:tcPr>
            <w:tcW w:w="851" w:type="dxa"/>
            <w:vAlign w:val="center"/>
          </w:tcPr>
          <w:p w14:paraId="11B3CA51">
            <w:pPr>
              <w:spacing w:line="360" w:lineRule="auto"/>
              <w:jc w:val="center"/>
              <w:rPr>
                <w:szCs w:val="21"/>
              </w:rPr>
            </w:pPr>
            <w:r>
              <w:rPr>
                <w:szCs w:val="21"/>
              </w:rPr>
              <w:t>单位</w:t>
            </w:r>
          </w:p>
        </w:tc>
        <w:tc>
          <w:tcPr>
            <w:tcW w:w="992" w:type="dxa"/>
            <w:vAlign w:val="center"/>
          </w:tcPr>
          <w:p w14:paraId="39654F15">
            <w:pPr>
              <w:spacing w:line="360" w:lineRule="auto"/>
              <w:jc w:val="center"/>
              <w:rPr>
                <w:szCs w:val="21"/>
              </w:rPr>
            </w:pPr>
            <w:r>
              <w:rPr>
                <w:szCs w:val="21"/>
              </w:rPr>
              <w:t>数量</w:t>
            </w:r>
          </w:p>
        </w:tc>
        <w:tc>
          <w:tcPr>
            <w:tcW w:w="851" w:type="dxa"/>
            <w:vAlign w:val="center"/>
          </w:tcPr>
          <w:p w14:paraId="7E97A14E">
            <w:pPr>
              <w:spacing w:line="360" w:lineRule="auto"/>
              <w:jc w:val="center"/>
              <w:rPr>
                <w:szCs w:val="21"/>
              </w:rPr>
            </w:pPr>
            <w:r>
              <w:rPr>
                <w:szCs w:val="21"/>
              </w:rPr>
              <w:t>单价</w:t>
            </w:r>
          </w:p>
        </w:tc>
        <w:tc>
          <w:tcPr>
            <w:tcW w:w="1134" w:type="dxa"/>
            <w:vAlign w:val="center"/>
          </w:tcPr>
          <w:p w14:paraId="1A1434E2">
            <w:pPr>
              <w:spacing w:line="360" w:lineRule="auto"/>
              <w:jc w:val="center"/>
              <w:rPr>
                <w:szCs w:val="21"/>
              </w:rPr>
            </w:pPr>
            <w:r>
              <w:rPr>
                <w:szCs w:val="21"/>
              </w:rPr>
              <w:t>产地及生产厂商</w:t>
            </w:r>
          </w:p>
        </w:tc>
      </w:tr>
      <w:tr w14:paraId="113DFD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8389962">
            <w:pPr>
              <w:spacing w:line="360" w:lineRule="auto"/>
              <w:jc w:val="center"/>
              <w:rPr>
                <w:sz w:val="16"/>
                <w:szCs w:val="21"/>
              </w:rPr>
            </w:pPr>
            <w:r>
              <w:rPr>
                <w:sz w:val="16"/>
                <w:szCs w:val="21"/>
              </w:rPr>
              <w:t>1</w:t>
            </w:r>
          </w:p>
        </w:tc>
        <w:tc>
          <w:tcPr>
            <w:tcW w:w="1995" w:type="dxa"/>
            <w:vAlign w:val="center"/>
          </w:tcPr>
          <w:p w14:paraId="4E610D0F">
            <w:pPr>
              <w:spacing w:line="360" w:lineRule="auto"/>
              <w:jc w:val="center"/>
              <w:rPr>
                <w:sz w:val="16"/>
                <w:szCs w:val="21"/>
              </w:rPr>
            </w:pPr>
          </w:p>
        </w:tc>
        <w:tc>
          <w:tcPr>
            <w:tcW w:w="1701" w:type="dxa"/>
            <w:vAlign w:val="center"/>
          </w:tcPr>
          <w:p w14:paraId="7C3EC4B9">
            <w:pPr>
              <w:spacing w:line="360" w:lineRule="auto"/>
              <w:jc w:val="center"/>
              <w:rPr>
                <w:sz w:val="16"/>
                <w:szCs w:val="21"/>
              </w:rPr>
            </w:pPr>
          </w:p>
        </w:tc>
        <w:tc>
          <w:tcPr>
            <w:tcW w:w="851" w:type="dxa"/>
            <w:vAlign w:val="center"/>
          </w:tcPr>
          <w:p w14:paraId="0F0DE9F7">
            <w:pPr>
              <w:spacing w:line="360" w:lineRule="auto"/>
              <w:jc w:val="center"/>
              <w:rPr>
                <w:sz w:val="16"/>
                <w:szCs w:val="21"/>
              </w:rPr>
            </w:pPr>
          </w:p>
        </w:tc>
        <w:tc>
          <w:tcPr>
            <w:tcW w:w="992" w:type="dxa"/>
            <w:vAlign w:val="center"/>
          </w:tcPr>
          <w:p w14:paraId="23D56CD8">
            <w:pPr>
              <w:spacing w:line="360" w:lineRule="auto"/>
              <w:jc w:val="center"/>
              <w:rPr>
                <w:sz w:val="16"/>
                <w:szCs w:val="21"/>
              </w:rPr>
            </w:pPr>
          </w:p>
        </w:tc>
        <w:tc>
          <w:tcPr>
            <w:tcW w:w="851" w:type="dxa"/>
            <w:vAlign w:val="center"/>
          </w:tcPr>
          <w:p w14:paraId="4DBD5237">
            <w:pPr>
              <w:spacing w:line="360" w:lineRule="auto"/>
              <w:jc w:val="center"/>
              <w:rPr>
                <w:sz w:val="16"/>
                <w:szCs w:val="21"/>
              </w:rPr>
            </w:pPr>
          </w:p>
        </w:tc>
        <w:tc>
          <w:tcPr>
            <w:tcW w:w="1134" w:type="dxa"/>
            <w:vAlign w:val="center"/>
          </w:tcPr>
          <w:p w14:paraId="7307E736">
            <w:pPr>
              <w:spacing w:line="360" w:lineRule="auto"/>
              <w:jc w:val="center"/>
              <w:rPr>
                <w:sz w:val="16"/>
                <w:szCs w:val="21"/>
              </w:rPr>
            </w:pPr>
          </w:p>
        </w:tc>
      </w:tr>
      <w:tr w14:paraId="068324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1238AD0A">
            <w:pPr>
              <w:spacing w:line="360" w:lineRule="auto"/>
              <w:jc w:val="center"/>
              <w:rPr>
                <w:sz w:val="16"/>
                <w:szCs w:val="21"/>
              </w:rPr>
            </w:pPr>
            <w:r>
              <w:rPr>
                <w:sz w:val="16"/>
                <w:szCs w:val="21"/>
              </w:rPr>
              <w:t>2</w:t>
            </w:r>
          </w:p>
        </w:tc>
        <w:tc>
          <w:tcPr>
            <w:tcW w:w="1995" w:type="dxa"/>
            <w:vAlign w:val="center"/>
          </w:tcPr>
          <w:p w14:paraId="2353030B">
            <w:pPr>
              <w:spacing w:line="360" w:lineRule="auto"/>
              <w:jc w:val="center"/>
              <w:rPr>
                <w:sz w:val="16"/>
                <w:szCs w:val="21"/>
              </w:rPr>
            </w:pPr>
          </w:p>
        </w:tc>
        <w:tc>
          <w:tcPr>
            <w:tcW w:w="1701" w:type="dxa"/>
            <w:vAlign w:val="center"/>
          </w:tcPr>
          <w:p w14:paraId="42A88F7E">
            <w:pPr>
              <w:spacing w:line="360" w:lineRule="auto"/>
              <w:jc w:val="center"/>
              <w:rPr>
                <w:sz w:val="16"/>
                <w:szCs w:val="21"/>
              </w:rPr>
            </w:pPr>
          </w:p>
        </w:tc>
        <w:tc>
          <w:tcPr>
            <w:tcW w:w="851" w:type="dxa"/>
            <w:vAlign w:val="center"/>
          </w:tcPr>
          <w:p w14:paraId="5795AE16">
            <w:pPr>
              <w:spacing w:line="360" w:lineRule="auto"/>
              <w:jc w:val="center"/>
              <w:rPr>
                <w:sz w:val="16"/>
                <w:szCs w:val="21"/>
              </w:rPr>
            </w:pPr>
          </w:p>
        </w:tc>
        <w:tc>
          <w:tcPr>
            <w:tcW w:w="992" w:type="dxa"/>
            <w:vAlign w:val="center"/>
          </w:tcPr>
          <w:p w14:paraId="24446F9D">
            <w:pPr>
              <w:spacing w:line="360" w:lineRule="auto"/>
              <w:jc w:val="center"/>
              <w:rPr>
                <w:sz w:val="16"/>
                <w:szCs w:val="21"/>
              </w:rPr>
            </w:pPr>
          </w:p>
        </w:tc>
        <w:tc>
          <w:tcPr>
            <w:tcW w:w="851" w:type="dxa"/>
            <w:vAlign w:val="center"/>
          </w:tcPr>
          <w:p w14:paraId="707AA9E8">
            <w:pPr>
              <w:spacing w:line="360" w:lineRule="auto"/>
              <w:jc w:val="center"/>
              <w:rPr>
                <w:sz w:val="16"/>
                <w:szCs w:val="21"/>
              </w:rPr>
            </w:pPr>
          </w:p>
        </w:tc>
        <w:tc>
          <w:tcPr>
            <w:tcW w:w="1134" w:type="dxa"/>
            <w:vAlign w:val="center"/>
          </w:tcPr>
          <w:p w14:paraId="2CD51B40">
            <w:pPr>
              <w:spacing w:line="360" w:lineRule="auto"/>
              <w:jc w:val="center"/>
              <w:rPr>
                <w:sz w:val="16"/>
                <w:szCs w:val="21"/>
              </w:rPr>
            </w:pPr>
          </w:p>
        </w:tc>
      </w:tr>
      <w:tr w14:paraId="67CA9C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016F3E0">
            <w:pPr>
              <w:spacing w:line="360" w:lineRule="auto"/>
              <w:jc w:val="center"/>
              <w:rPr>
                <w:sz w:val="16"/>
                <w:szCs w:val="21"/>
              </w:rPr>
            </w:pPr>
            <w:r>
              <w:rPr>
                <w:sz w:val="16"/>
                <w:szCs w:val="21"/>
              </w:rPr>
              <w:t>3</w:t>
            </w:r>
          </w:p>
        </w:tc>
        <w:tc>
          <w:tcPr>
            <w:tcW w:w="1995" w:type="dxa"/>
            <w:vAlign w:val="center"/>
          </w:tcPr>
          <w:p w14:paraId="3B96CE63">
            <w:pPr>
              <w:spacing w:line="360" w:lineRule="auto"/>
              <w:jc w:val="center"/>
              <w:rPr>
                <w:sz w:val="16"/>
                <w:szCs w:val="21"/>
              </w:rPr>
            </w:pPr>
          </w:p>
        </w:tc>
        <w:tc>
          <w:tcPr>
            <w:tcW w:w="1701" w:type="dxa"/>
            <w:vAlign w:val="center"/>
          </w:tcPr>
          <w:p w14:paraId="2378891A">
            <w:pPr>
              <w:spacing w:line="360" w:lineRule="auto"/>
              <w:jc w:val="center"/>
              <w:rPr>
                <w:sz w:val="16"/>
                <w:szCs w:val="21"/>
              </w:rPr>
            </w:pPr>
          </w:p>
        </w:tc>
        <w:tc>
          <w:tcPr>
            <w:tcW w:w="851" w:type="dxa"/>
            <w:vAlign w:val="center"/>
          </w:tcPr>
          <w:p w14:paraId="62307BD1">
            <w:pPr>
              <w:spacing w:line="360" w:lineRule="auto"/>
              <w:jc w:val="center"/>
              <w:rPr>
                <w:sz w:val="16"/>
                <w:szCs w:val="21"/>
              </w:rPr>
            </w:pPr>
          </w:p>
        </w:tc>
        <w:tc>
          <w:tcPr>
            <w:tcW w:w="992" w:type="dxa"/>
            <w:vAlign w:val="center"/>
          </w:tcPr>
          <w:p w14:paraId="790AE4CD">
            <w:pPr>
              <w:spacing w:line="360" w:lineRule="auto"/>
              <w:jc w:val="center"/>
              <w:rPr>
                <w:sz w:val="16"/>
                <w:szCs w:val="21"/>
              </w:rPr>
            </w:pPr>
          </w:p>
        </w:tc>
        <w:tc>
          <w:tcPr>
            <w:tcW w:w="851" w:type="dxa"/>
            <w:vAlign w:val="center"/>
          </w:tcPr>
          <w:p w14:paraId="31F8918C">
            <w:pPr>
              <w:spacing w:line="360" w:lineRule="auto"/>
              <w:jc w:val="center"/>
              <w:rPr>
                <w:sz w:val="16"/>
                <w:szCs w:val="21"/>
              </w:rPr>
            </w:pPr>
          </w:p>
        </w:tc>
        <w:tc>
          <w:tcPr>
            <w:tcW w:w="1134" w:type="dxa"/>
            <w:vAlign w:val="center"/>
          </w:tcPr>
          <w:p w14:paraId="27F4721D">
            <w:pPr>
              <w:autoSpaceDE w:val="0"/>
              <w:autoSpaceDN w:val="0"/>
              <w:spacing w:line="360" w:lineRule="auto"/>
              <w:jc w:val="center"/>
              <w:rPr>
                <w:sz w:val="16"/>
                <w:szCs w:val="21"/>
              </w:rPr>
            </w:pPr>
          </w:p>
        </w:tc>
      </w:tr>
      <w:tr w14:paraId="6EDEC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62E68028">
            <w:pPr>
              <w:spacing w:line="360" w:lineRule="auto"/>
              <w:jc w:val="center"/>
              <w:rPr>
                <w:sz w:val="16"/>
                <w:szCs w:val="21"/>
              </w:rPr>
            </w:pPr>
            <w:r>
              <w:rPr>
                <w:rFonts w:hint="eastAsia"/>
                <w:sz w:val="16"/>
                <w:szCs w:val="21"/>
              </w:rPr>
              <w:t>4</w:t>
            </w:r>
          </w:p>
        </w:tc>
        <w:tc>
          <w:tcPr>
            <w:tcW w:w="1995" w:type="dxa"/>
            <w:vAlign w:val="center"/>
          </w:tcPr>
          <w:p w14:paraId="3FCF71EC">
            <w:pPr>
              <w:spacing w:line="360" w:lineRule="auto"/>
              <w:jc w:val="center"/>
              <w:rPr>
                <w:sz w:val="16"/>
                <w:szCs w:val="21"/>
              </w:rPr>
            </w:pPr>
          </w:p>
        </w:tc>
        <w:tc>
          <w:tcPr>
            <w:tcW w:w="1701" w:type="dxa"/>
            <w:vAlign w:val="center"/>
          </w:tcPr>
          <w:p w14:paraId="14523A16">
            <w:pPr>
              <w:spacing w:line="360" w:lineRule="auto"/>
              <w:jc w:val="center"/>
              <w:rPr>
                <w:sz w:val="16"/>
                <w:szCs w:val="21"/>
              </w:rPr>
            </w:pPr>
          </w:p>
        </w:tc>
        <w:tc>
          <w:tcPr>
            <w:tcW w:w="851" w:type="dxa"/>
            <w:vAlign w:val="center"/>
          </w:tcPr>
          <w:p w14:paraId="318B1F2E">
            <w:pPr>
              <w:spacing w:line="360" w:lineRule="auto"/>
              <w:jc w:val="center"/>
              <w:rPr>
                <w:sz w:val="16"/>
                <w:szCs w:val="21"/>
              </w:rPr>
            </w:pPr>
          </w:p>
        </w:tc>
        <w:tc>
          <w:tcPr>
            <w:tcW w:w="992" w:type="dxa"/>
            <w:vAlign w:val="center"/>
          </w:tcPr>
          <w:p w14:paraId="41380299">
            <w:pPr>
              <w:spacing w:line="360" w:lineRule="auto"/>
              <w:jc w:val="center"/>
              <w:rPr>
                <w:sz w:val="16"/>
                <w:szCs w:val="21"/>
              </w:rPr>
            </w:pPr>
          </w:p>
        </w:tc>
        <w:tc>
          <w:tcPr>
            <w:tcW w:w="851" w:type="dxa"/>
            <w:vAlign w:val="center"/>
          </w:tcPr>
          <w:p w14:paraId="1CC88E16">
            <w:pPr>
              <w:spacing w:line="360" w:lineRule="auto"/>
              <w:jc w:val="center"/>
              <w:rPr>
                <w:sz w:val="16"/>
                <w:szCs w:val="21"/>
              </w:rPr>
            </w:pPr>
          </w:p>
        </w:tc>
        <w:tc>
          <w:tcPr>
            <w:tcW w:w="1134" w:type="dxa"/>
            <w:vAlign w:val="center"/>
          </w:tcPr>
          <w:p w14:paraId="54FFA80D">
            <w:pPr>
              <w:autoSpaceDE w:val="0"/>
              <w:autoSpaceDN w:val="0"/>
              <w:spacing w:line="360" w:lineRule="auto"/>
              <w:jc w:val="center"/>
              <w:rPr>
                <w:sz w:val="16"/>
                <w:szCs w:val="21"/>
              </w:rPr>
            </w:pPr>
          </w:p>
        </w:tc>
      </w:tr>
      <w:tr w14:paraId="2E3AA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749914F9">
            <w:pPr>
              <w:spacing w:line="360" w:lineRule="auto"/>
              <w:jc w:val="center"/>
              <w:rPr>
                <w:sz w:val="16"/>
                <w:szCs w:val="21"/>
              </w:rPr>
            </w:pPr>
            <w:r>
              <w:rPr>
                <w:rFonts w:hint="eastAsia"/>
                <w:sz w:val="16"/>
                <w:szCs w:val="21"/>
              </w:rPr>
              <w:t>5</w:t>
            </w:r>
          </w:p>
        </w:tc>
        <w:tc>
          <w:tcPr>
            <w:tcW w:w="1995" w:type="dxa"/>
            <w:vAlign w:val="center"/>
          </w:tcPr>
          <w:p w14:paraId="2FC6994E">
            <w:pPr>
              <w:spacing w:line="360" w:lineRule="auto"/>
              <w:jc w:val="center"/>
              <w:rPr>
                <w:sz w:val="16"/>
                <w:szCs w:val="21"/>
              </w:rPr>
            </w:pPr>
          </w:p>
        </w:tc>
        <w:tc>
          <w:tcPr>
            <w:tcW w:w="1701" w:type="dxa"/>
            <w:vAlign w:val="center"/>
          </w:tcPr>
          <w:p w14:paraId="70F4211F">
            <w:pPr>
              <w:spacing w:line="360" w:lineRule="auto"/>
              <w:jc w:val="center"/>
              <w:rPr>
                <w:sz w:val="16"/>
                <w:szCs w:val="21"/>
              </w:rPr>
            </w:pPr>
          </w:p>
        </w:tc>
        <w:tc>
          <w:tcPr>
            <w:tcW w:w="851" w:type="dxa"/>
            <w:vAlign w:val="center"/>
          </w:tcPr>
          <w:p w14:paraId="60A78FA8">
            <w:pPr>
              <w:spacing w:line="360" w:lineRule="auto"/>
              <w:jc w:val="center"/>
              <w:rPr>
                <w:sz w:val="16"/>
                <w:szCs w:val="21"/>
              </w:rPr>
            </w:pPr>
          </w:p>
        </w:tc>
        <w:tc>
          <w:tcPr>
            <w:tcW w:w="992" w:type="dxa"/>
            <w:vAlign w:val="center"/>
          </w:tcPr>
          <w:p w14:paraId="173F015E">
            <w:pPr>
              <w:spacing w:line="360" w:lineRule="auto"/>
              <w:jc w:val="center"/>
              <w:rPr>
                <w:sz w:val="16"/>
                <w:szCs w:val="21"/>
              </w:rPr>
            </w:pPr>
          </w:p>
        </w:tc>
        <w:tc>
          <w:tcPr>
            <w:tcW w:w="851" w:type="dxa"/>
            <w:vAlign w:val="center"/>
          </w:tcPr>
          <w:p w14:paraId="672424C0">
            <w:pPr>
              <w:spacing w:line="360" w:lineRule="auto"/>
              <w:jc w:val="center"/>
              <w:rPr>
                <w:sz w:val="16"/>
                <w:szCs w:val="21"/>
              </w:rPr>
            </w:pPr>
          </w:p>
        </w:tc>
        <w:tc>
          <w:tcPr>
            <w:tcW w:w="1134" w:type="dxa"/>
            <w:vAlign w:val="center"/>
          </w:tcPr>
          <w:p w14:paraId="70A2BD07">
            <w:pPr>
              <w:autoSpaceDE w:val="0"/>
              <w:autoSpaceDN w:val="0"/>
              <w:spacing w:line="360" w:lineRule="auto"/>
              <w:jc w:val="center"/>
              <w:rPr>
                <w:sz w:val="16"/>
                <w:szCs w:val="21"/>
              </w:rPr>
            </w:pPr>
          </w:p>
        </w:tc>
      </w:tr>
      <w:tr w14:paraId="761D5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840" w:type="dxa"/>
            <w:vAlign w:val="center"/>
          </w:tcPr>
          <w:p w14:paraId="1B7B27A9">
            <w:pPr>
              <w:spacing w:line="360" w:lineRule="auto"/>
              <w:jc w:val="center"/>
              <w:rPr>
                <w:sz w:val="16"/>
                <w:szCs w:val="21"/>
              </w:rPr>
            </w:pPr>
            <w:r>
              <w:rPr>
                <w:rFonts w:hint="eastAsia"/>
                <w:sz w:val="16"/>
                <w:szCs w:val="21"/>
              </w:rPr>
              <w:t>6</w:t>
            </w:r>
          </w:p>
        </w:tc>
        <w:tc>
          <w:tcPr>
            <w:tcW w:w="1995" w:type="dxa"/>
            <w:vAlign w:val="center"/>
          </w:tcPr>
          <w:p w14:paraId="5EAD2F19">
            <w:pPr>
              <w:spacing w:line="360" w:lineRule="auto"/>
              <w:jc w:val="center"/>
              <w:rPr>
                <w:sz w:val="16"/>
                <w:szCs w:val="21"/>
              </w:rPr>
            </w:pPr>
          </w:p>
        </w:tc>
        <w:tc>
          <w:tcPr>
            <w:tcW w:w="1701" w:type="dxa"/>
            <w:vAlign w:val="center"/>
          </w:tcPr>
          <w:p w14:paraId="34F4AE78">
            <w:pPr>
              <w:spacing w:line="360" w:lineRule="auto"/>
              <w:jc w:val="center"/>
              <w:rPr>
                <w:sz w:val="16"/>
                <w:szCs w:val="21"/>
              </w:rPr>
            </w:pPr>
          </w:p>
        </w:tc>
        <w:tc>
          <w:tcPr>
            <w:tcW w:w="851" w:type="dxa"/>
            <w:vAlign w:val="center"/>
          </w:tcPr>
          <w:p w14:paraId="29D60A03">
            <w:pPr>
              <w:spacing w:line="360" w:lineRule="auto"/>
              <w:jc w:val="center"/>
              <w:rPr>
                <w:sz w:val="16"/>
                <w:szCs w:val="21"/>
              </w:rPr>
            </w:pPr>
          </w:p>
        </w:tc>
        <w:tc>
          <w:tcPr>
            <w:tcW w:w="992" w:type="dxa"/>
            <w:vAlign w:val="center"/>
          </w:tcPr>
          <w:p w14:paraId="134AD575">
            <w:pPr>
              <w:spacing w:line="360" w:lineRule="auto"/>
              <w:jc w:val="center"/>
              <w:rPr>
                <w:sz w:val="16"/>
                <w:szCs w:val="21"/>
              </w:rPr>
            </w:pPr>
          </w:p>
        </w:tc>
        <w:tc>
          <w:tcPr>
            <w:tcW w:w="851" w:type="dxa"/>
            <w:vAlign w:val="center"/>
          </w:tcPr>
          <w:p w14:paraId="38EB9E1B">
            <w:pPr>
              <w:spacing w:line="360" w:lineRule="auto"/>
              <w:jc w:val="center"/>
              <w:rPr>
                <w:sz w:val="16"/>
                <w:szCs w:val="21"/>
              </w:rPr>
            </w:pPr>
          </w:p>
        </w:tc>
        <w:tc>
          <w:tcPr>
            <w:tcW w:w="1134" w:type="dxa"/>
            <w:vAlign w:val="center"/>
          </w:tcPr>
          <w:p w14:paraId="421D38EA">
            <w:pPr>
              <w:autoSpaceDE w:val="0"/>
              <w:autoSpaceDN w:val="0"/>
              <w:spacing w:line="360" w:lineRule="auto"/>
              <w:jc w:val="center"/>
              <w:rPr>
                <w:sz w:val="16"/>
                <w:szCs w:val="21"/>
              </w:rPr>
            </w:pPr>
          </w:p>
        </w:tc>
      </w:tr>
      <w:tr w14:paraId="51A99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40" w:type="dxa"/>
            <w:vAlign w:val="center"/>
          </w:tcPr>
          <w:p w14:paraId="5DC5178B">
            <w:pPr>
              <w:spacing w:line="360" w:lineRule="auto"/>
              <w:jc w:val="center"/>
              <w:rPr>
                <w:sz w:val="16"/>
                <w:szCs w:val="21"/>
              </w:rPr>
            </w:pPr>
            <w:r>
              <w:rPr>
                <w:rFonts w:hint="eastAsia"/>
                <w:sz w:val="16"/>
                <w:szCs w:val="21"/>
              </w:rPr>
              <w:t>7</w:t>
            </w:r>
          </w:p>
        </w:tc>
        <w:tc>
          <w:tcPr>
            <w:tcW w:w="1995" w:type="dxa"/>
            <w:vAlign w:val="center"/>
          </w:tcPr>
          <w:p w14:paraId="6D251339">
            <w:pPr>
              <w:spacing w:line="360" w:lineRule="auto"/>
              <w:jc w:val="center"/>
              <w:rPr>
                <w:sz w:val="16"/>
                <w:szCs w:val="21"/>
              </w:rPr>
            </w:pPr>
          </w:p>
        </w:tc>
        <w:tc>
          <w:tcPr>
            <w:tcW w:w="1701" w:type="dxa"/>
            <w:vAlign w:val="center"/>
          </w:tcPr>
          <w:p w14:paraId="425F68D8">
            <w:pPr>
              <w:spacing w:line="360" w:lineRule="auto"/>
              <w:jc w:val="center"/>
              <w:rPr>
                <w:sz w:val="16"/>
                <w:szCs w:val="21"/>
              </w:rPr>
            </w:pPr>
          </w:p>
        </w:tc>
        <w:tc>
          <w:tcPr>
            <w:tcW w:w="851" w:type="dxa"/>
            <w:vAlign w:val="center"/>
          </w:tcPr>
          <w:p w14:paraId="6145F91D">
            <w:pPr>
              <w:spacing w:line="360" w:lineRule="auto"/>
              <w:jc w:val="center"/>
              <w:rPr>
                <w:sz w:val="16"/>
                <w:szCs w:val="21"/>
              </w:rPr>
            </w:pPr>
          </w:p>
        </w:tc>
        <w:tc>
          <w:tcPr>
            <w:tcW w:w="992" w:type="dxa"/>
            <w:vAlign w:val="center"/>
          </w:tcPr>
          <w:p w14:paraId="5472B4C9">
            <w:pPr>
              <w:spacing w:line="360" w:lineRule="auto"/>
              <w:jc w:val="center"/>
              <w:rPr>
                <w:sz w:val="16"/>
                <w:szCs w:val="21"/>
              </w:rPr>
            </w:pPr>
          </w:p>
        </w:tc>
        <w:tc>
          <w:tcPr>
            <w:tcW w:w="851" w:type="dxa"/>
            <w:vAlign w:val="center"/>
          </w:tcPr>
          <w:p w14:paraId="4F8E6866">
            <w:pPr>
              <w:spacing w:line="360" w:lineRule="auto"/>
              <w:jc w:val="center"/>
              <w:rPr>
                <w:sz w:val="16"/>
                <w:szCs w:val="21"/>
              </w:rPr>
            </w:pPr>
          </w:p>
        </w:tc>
        <w:tc>
          <w:tcPr>
            <w:tcW w:w="1134" w:type="dxa"/>
            <w:vAlign w:val="center"/>
          </w:tcPr>
          <w:p w14:paraId="2547E1AE">
            <w:pPr>
              <w:autoSpaceDE w:val="0"/>
              <w:autoSpaceDN w:val="0"/>
              <w:spacing w:line="360" w:lineRule="auto"/>
              <w:jc w:val="center"/>
              <w:rPr>
                <w:sz w:val="16"/>
                <w:szCs w:val="21"/>
              </w:rPr>
            </w:pPr>
          </w:p>
        </w:tc>
      </w:tr>
      <w:tr w14:paraId="1E581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840" w:type="dxa"/>
            <w:vAlign w:val="center"/>
          </w:tcPr>
          <w:p w14:paraId="71BD2B1F">
            <w:pPr>
              <w:spacing w:line="360" w:lineRule="auto"/>
              <w:jc w:val="center"/>
              <w:rPr>
                <w:sz w:val="16"/>
                <w:szCs w:val="21"/>
              </w:rPr>
            </w:pPr>
            <w:r>
              <w:rPr>
                <w:rFonts w:hint="eastAsia"/>
                <w:sz w:val="16"/>
                <w:szCs w:val="21"/>
              </w:rPr>
              <w:t>8</w:t>
            </w:r>
          </w:p>
        </w:tc>
        <w:tc>
          <w:tcPr>
            <w:tcW w:w="1995" w:type="dxa"/>
            <w:vAlign w:val="center"/>
          </w:tcPr>
          <w:p w14:paraId="012C3123">
            <w:pPr>
              <w:spacing w:line="360" w:lineRule="auto"/>
              <w:jc w:val="center"/>
              <w:rPr>
                <w:sz w:val="16"/>
                <w:szCs w:val="21"/>
              </w:rPr>
            </w:pPr>
          </w:p>
        </w:tc>
        <w:tc>
          <w:tcPr>
            <w:tcW w:w="1701" w:type="dxa"/>
            <w:vAlign w:val="center"/>
          </w:tcPr>
          <w:p w14:paraId="1765BC59">
            <w:pPr>
              <w:spacing w:line="360" w:lineRule="auto"/>
              <w:jc w:val="center"/>
              <w:rPr>
                <w:sz w:val="16"/>
                <w:szCs w:val="21"/>
              </w:rPr>
            </w:pPr>
          </w:p>
        </w:tc>
        <w:tc>
          <w:tcPr>
            <w:tcW w:w="851" w:type="dxa"/>
            <w:vAlign w:val="center"/>
          </w:tcPr>
          <w:p w14:paraId="34F75164">
            <w:pPr>
              <w:spacing w:line="360" w:lineRule="auto"/>
              <w:jc w:val="center"/>
              <w:rPr>
                <w:sz w:val="16"/>
                <w:szCs w:val="21"/>
              </w:rPr>
            </w:pPr>
          </w:p>
        </w:tc>
        <w:tc>
          <w:tcPr>
            <w:tcW w:w="992" w:type="dxa"/>
            <w:vAlign w:val="center"/>
          </w:tcPr>
          <w:p w14:paraId="0EFA2B02">
            <w:pPr>
              <w:spacing w:line="360" w:lineRule="auto"/>
              <w:jc w:val="center"/>
              <w:rPr>
                <w:sz w:val="16"/>
                <w:szCs w:val="21"/>
              </w:rPr>
            </w:pPr>
          </w:p>
        </w:tc>
        <w:tc>
          <w:tcPr>
            <w:tcW w:w="851" w:type="dxa"/>
            <w:vAlign w:val="center"/>
          </w:tcPr>
          <w:p w14:paraId="2E509400">
            <w:pPr>
              <w:spacing w:line="360" w:lineRule="auto"/>
              <w:jc w:val="center"/>
              <w:rPr>
                <w:sz w:val="16"/>
                <w:szCs w:val="21"/>
              </w:rPr>
            </w:pPr>
          </w:p>
        </w:tc>
        <w:tc>
          <w:tcPr>
            <w:tcW w:w="1134" w:type="dxa"/>
            <w:vAlign w:val="center"/>
          </w:tcPr>
          <w:p w14:paraId="644AA2E5">
            <w:pPr>
              <w:autoSpaceDE w:val="0"/>
              <w:autoSpaceDN w:val="0"/>
              <w:spacing w:line="360" w:lineRule="auto"/>
              <w:jc w:val="center"/>
              <w:rPr>
                <w:sz w:val="16"/>
                <w:szCs w:val="21"/>
              </w:rPr>
            </w:pPr>
          </w:p>
        </w:tc>
      </w:tr>
      <w:tr w14:paraId="4BAE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trPr>
        <w:tc>
          <w:tcPr>
            <w:tcW w:w="840" w:type="dxa"/>
            <w:vAlign w:val="center"/>
          </w:tcPr>
          <w:p w14:paraId="34EC2144">
            <w:pPr>
              <w:spacing w:line="360" w:lineRule="auto"/>
              <w:jc w:val="center"/>
              <w:rPr>
                <w:sz w:val="16"/>
                <w:szCs w:val="21"/>
              </w:rPr>
            </w:pPr>
            <w:r>
              <w:rPr>
                <w:rFonts w:hint="eastAsia"/>
                <w:sz w:val="16"/>
                <w:szCs w:val="21"/>
              </w:rPr>
              <w:t>9</w:t>
            </w:r>
          </w:p>
        </w:tc>
        <w:tc>
          <w:tcPr>
            <w:tcW w:w="1995" w:type="dxa"/>
            <w:vAlign w:val="center"/>
          </w:tcPr>
          <w:p w14:paraId="61C4FE8D">
            <w:pPr>
              <w:spacing w:line="360" w:lineRule="auto"/>
              <w:jc w:val="center"/>
              <w:rPr>
                <w:sz w:val="16"/>
                <w:szCs w:val="21"/>
              </w:rPr>
            </w:pPr>
          </w:p>
        </w:tc>
        <w:tc>
          <w:tcPr>
            <w:tcW w:w="1701" w:type="dxa"/>
            <w:vAlign w:val="center"/>
          </w:tcPr>
          <w:p w14:paraId="5D6640B0">
            <w:pPr>
              <w:spacing w:line="360" w:lineRule="auto"/>
              <w:jc w:val="center"/>
              <w:rPr>
                <w:sz w:val="16"/>
                <w:szCs w:val="21"/>
              </w:rPr>
            </w:pPr>
          </w:p>
        </w:tc>
        <w:tc>
          <w:tcPr>
            <w:tcW w:w="851" w:type="dxa"/>
            <w:vAlign w:val="center"/>
          </w:tcPr>
          <w:p w14:paraId="36CC7522">
            <w:pPr>
              <w:spacing w:line="360" w:lineRule="auto"/>
              <w:jc w:val="center"/>
              <w:rPr>
                <w:sz w:val="16"/>
                <w:szCs w:val="21"/>
              </w:rPr>
            </w:pPr>
          </w:p>
        </w:tc>
        <w:tc>
          <w:tcPr>
            <w:tcW w:w="992" w:type="dxa"/>
            <w:vAlign w:val="center"/>
          </w:tcPr>
          <w:p w14:paraId="5CB660FB">
            <w:pPr>
              <w:spacing w:line="360" w:lineRule="auto"/>
              <w:jc w:val="center"/>
              <w:rPr>
                <w:sz w:val="16"/>
                <w:szCs w:val="21"/>
              </w:rPr>
            </w:pPr>
          </w:p>
        </w:tc>
        <w:tc>
          <w:tcPr>
            <w:tcW w:w="851" w:type="dxa"/>
            <w:vAlign w:val="center"/>
          </w:tcPr>
          <w:p w14:paraId="5BB36FE6">
            <w:pPr>
              <w:spacing w:line="360" w:lineRule="auto"/>
              <w:jc w:val="center"/>
              <w:rPr>
                <w:sz w:val="16"/>
                <w:szCs w:val="21"/>
              </w:rPr>
            </w:pPr>
          </w:p>
        </w:tc>
        <w:tc>
          <w:tcPr>
            <w:tcW w:w="1134" w:type="dxa"/>
            <w:vAlign w:val="center"/>
          </w:tcPr>
          <w:p w14:paraId="0DD8A7EB">
            <w:pPr>
              <w:autoSpaceDE w:val="0"/>
              <w:autoSpaceDN w:val="0"/>
              <w:spacing w:line="360" w:lineRule="auto"/>
              <w:jc w:val="center"/>
              <w:rPr>
                <w:sz w:val="16"/>
                <w:szCs w:val="21"/>
              </w:rPr>
            </w:pPr>
          </w:p>
        </w:tc>
      </w:tr>
    </w:tbl>
    <w:p w14:paraId="0594A20A">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3219131B">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06FEB280">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74129B1C">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8D56D5F">
      <w:pPr>
        <w:pStyle w:val="3"/>
        <w:numPr>
          <w:ilvl w:val="0"/>
          <w:numId w:val="0"/>
        </w:numPr>
        <w:spacing w:line="360" w:lineRule="auto"/>
        <w:rPr>
          <w:szCs w:val="21"/>
        </w:rPr>
      </w:pPr>
      <w:bookmarkStart w:id="415" w:name="_Toc222993218"/>
      <w:bookmarkStart w:id="416" w:name="_Toc494477702"/>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7ED19413">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492A9071">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00F41C7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2FF5AE4B">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7F2C46A4">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609EED4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4C01FABC">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02FCE9C0">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3BA009FF">
      <w:pPr>
        <w:pStyle w:val="159"/>
        <w:adjustRightInd w:val="0"/>
        <w:snapToGrid w:val="0"/>
        <w:spacing w:line="360" w:lineRule="auto"/>
        <w:ind w:firstLine="0" w:firstLineChars="0"/>
        <w:rPr>
          <w:rFonts w:hint="eastAsia" w:ascii="宋体" w:hAnsi="宋体" w:eastAsia="宋体"/>
          <w:szCs w:val="21"/>
        </w:rPr>
      </w:pPr>
    </w:p>
    <w:p w14:paraId="05AC4BAB">
      <w:pPr>
        <w:pStyle w:val="159"/>
        <w:adjustRightInd w:val="0"/>
        <w:snapToGrid w:val="0"/>
        <w:spacing w:line="360" w:lineRule="auto"/>
        <w:ind w:firstLine="0" w:firstLineChars="0"/>
        <w:rPr>
          <w:rFonts w:hint="eastAsia" w:ascii="宋体" w:hAnsi="宋体" w:eastAsia="宋体"/>
          <w:szCs w:val="21"/>
        </w:rPr>
      </w:pPr>
    </w:p>
    <w:p w14:paraId="3DDF82F0">
      <w:pPr>
        <w:pStyle w:val="159"/>
        <w:adjustRightInd w:val="0"/>
        <w:snapToGrid w:val="0"/>
        <w:spacing w:line="360" w:lineRule="auto"/>
        <w:ind w:firstLine="0" w:firstLineChars="0"/>
        <w:rPr>
          <w:rFonts w:hint="eastAsia" w:ascii="宋体" w:hAnsi="宋体" w:eastAsia="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start="1"/>
          <w:cols w:space="720" w:num="1"/>
          <w:docGrid w:type="lines" w:linePitch="312" w:charSpace="0"/>
        </w:sectPr>
      </w:pPr>
    </w:p>
    <w:p w14:paraId="42AF0448">
      <w:pPr>
        <w:spacing w:after="156" w:afterLines="50" w:line="360" w:lineRule="auto"/>
        <w:jc w:val="center"/>
        <w:rPr>
          <w:szCs w:val="21"/>
        </w:rPr>
      </w:pPr>
      <w:r>
        <w:rPr>
          <w:rFonts w:hint="eastAsia" w:eastAsia="黑体"/>
          <w:szCs w:val="21"/>
        </w:rPr>
        <w:t>表2.3.1</w:t>
      </w:r>
      <w:r>
        <w:rPr>
          <w:rFonts w:hint="eastAsia" w:ascii="宋体" w:hAnsi="宋体" w:cs="宋体"/>
          <w:szCs w:val="21"/>
        </w:rPr>
        <w:t>重载无人机（载物无人机）设备标准技术特性参数表（投标方填写）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1493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4F4428DB">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04E02637">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2626B87D">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36806934">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7750C8E7">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71383E06">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15B072FB">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2D37B1F8">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4CB34611">
            <w:pPr>
              <w:widowControl/>
              <w:jc w:val="center"/>
              <w:rPr>
                <w:rFonts w:hint="eastAsia" w:ascii="宋体" w:hAnsi="宋体"/>
                <w:bCs/>
                <w:kern w:val="0"/>
                <w:szCs w:val="21"/>
              </w:rPr>
            </w:pPr>
            <w:r>
              <w:rPr>
                <w:rFonts w:hint="eastAsia" w:ascii="宋体" w:hAnsi="宋体"/>
                <w:bCs/>
                <w:kern w:val="0"/>
                <w:szCs w:val="21"/>
              </w:rPr>
              <w:t>评标专家审核</w:t>
            </w:r>
          </w:p>
        </w:tc>
      </w:tr>
      <w:tr w14:paraId="0C30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8CE9162">
            <w:pPr>
              <w:widowControl/>
              <w:jc w:val="center"/>
              <w:rPr>
                <w:rFonts w:hint="eastAsia" w:ascii="宋体" w:hAnsi="宋体"/>
                <w:bCs/>
                <w:kern w:val="0"/>
                <w:szCs w:val="21"/>
              </w:rPr>
            </w:pPr>
            <w:r>
              <w:rPr>
                <w:rFonts w:hint="eastAsia" w:ascii="宋体" w:hAnsi="宋体"/>
                <w:bCs/>
                <w:kern w:val="0"/>
                <w:szCs w:val="21"/>
              </w:rPr>
              <w:t>1</w:t>
            </w:r>
          </w:p>
        </w:tc>
        <w:tc>
          <w:tcPr>
            <w:tcW w:w="2079" w:type="dxa"/>
            <w:vAlign w:val="center"/>
          </w:tcPr>
          <w:p w14:paraId="77AC1ADD">
            <w:pPr>
              <w:widowControl/>
              <w:jc w:val="center"/>
              <w:textAlignment w:val="center"/>
              <w:rPr>
                <w:rFonts w:hint="eastAsia" w:ascii="宋体" w:hAnsi="宋体"/>
                <w:sz w:val="18"/>
                <w:szCs w:val="18"/>
              </w:rPr>
            </w:pPr>
            <w:r>
              <w:rPr>
                <w:rFonts w:hint="eastAsia" w:ascii="宋体" w:hAnsi="宋体" w:cs="宋体"/>
                <w:color w:val="000000"/>
                <w:kern w:val="0"/>
                <w:szCs w:val="21"/>
                <w:lang w:bidi="ar"/>
              </w:rPr>
              <w:t>空机重量</w:t>
            </w:r>
          </w:p>
        </w:tc>
        <w:tc>
          <w:tcPr>
            <w:tcW w:w="2489" w:type="dxa"/>
            <w:vAlign w:val="center"/>
          </w:tcPr>
          <w:p w14:paraId="208F8E51">
            <w:pPr>
              <w:widowControl/>
              <w:jc w:val="center"/>
              <w:textAlignment w:val="center"/>
              <w:rPr>
                <w:rFonts w:hint="eastAsia" w:ascii="宋体" w:hAnsi="宋体" w:cs="宋体"/>
                <w:szCs w:val="21"/>
              </w:rPr>
            </w:pPr>
            <w:r>
              <w:rPr>
                <w:rFonts w:hint="eastAsia" w:ascii="宋体" w:hAnsi="宋体" w:cs="宋体"/>
                <w:color w:val="000000"/>
                <w:kern w:val="0"/>
                <w:szCs w:val="21"/>
                <w:lang w:bidi="ar"/>
              </w:rPr>
              <w:t>≥120 千克（吊运负载不含电池）</w:t>
            </w:r>
          </w:p>
        </w:tc>
        <w:tc>
          <w:tcPr>
            <w:tcW w:w="1588" w:type="dxa"/>
            <w:vAlign w:val="center"/>
          </w:tcPr>
          <w:p w14:paraId="3E5380FC">
            <w:pPr>
              <w:widowControl/>
              <w:jc w:val="center"/>
              <w:rPr>
                <w:rFonts w:hint="eastAsia" w:ascii="宋体" w:hAnsi="宋体"/>
                <w:bCs/>
                <w:kern w:val="0"/>
                <w:szCs w:val="21"/>
              </w:rPr>
            </w:pPr>
            <w:r>
              <w:rPr>
                <w:rFonts w:hint="eastAsia" w:hAnsi="宋体"/>
              </w:rPr>
              <w:t>投标人响应</w:t>
            </w:r>
          </w:p>
        </w:tc>
        <w:tc>
          <w:tcPr>
            <w:tcW w:w="1294" w:type="dxa"/>
            <w:vAlign w:val="center"/>
          </w:tcPr>
          <w:p w14:paraId="248808EF">
            <w:pPr>
              <w:widowControl/>
              <w:jc w:val="center"/>
              <w:rPr>
                <w:rFonts w:hint="eastAsia" w:ascii="宋体" w:hAnsi="宋体"/>
                <w:bCs/>
                <w:kern w:val="0"/>
                <w:szCs w:val="21"/>
              </w:rPr>
            </w:pPr>
            <w:r>
              <w:rPr>
                <w:rFonts w:hint="eastAsia" w:hAnsi="宋体"/>
              </w:rPr>
              <w:t>投标人填写</w:t>
            </w:r>
          </w:p>
        </w:tc>
        <w:tc>
          <w:tcPr>
            <w:tcW w:w="1480" w:type="dxa"/>
            <w:vAlign w:val="center"/>
          </w:tcPr>
          <w:p w14:paraId="11CB73F2">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452BCA74">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C029F2E">
            <w:pPr>
              <w:widowControl/>
              <w:jc w:val="center"/>
              <w:rPr>
                <w:rFonts w:hint="eastAsia" w:ascii="宋体" w:hAnsi="宋体"/>
                <w:sz w:val="16"/>
                <w:szCs w:val="16"/>
              </w:rPr>
            </w:pPr>
          </w:p>
        </w:tc>
        <w:tc>
          <w:tcPr>
            <w:tcW w:w="1435" w:type="dxa"/>
            <w:vAlign w:val="center"/>
          </w:tcPr>
          <w:p w14:paraId="4BA175C9">
            <w:pPr>
              <w:widowControl/>
              <w:jc w:val="center"/>
              <w:rPr>
                <w:rFonts w:hint="eastAsia" w:ascii="宋体" w:hAnsi="宋体"/>
                <w:sz w:val="16"/>
                <w:szCs w:val="16"/>
              </w:rPr>
            </w:pPr>
          </w:p>
        </w:tc>
      </w:tr>
      <w:tr w14:paraId="72D27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C4C6CBF">
            <w:pPr>
              <w:widowControl/>
              <w:jc w:val="center"/>
              <w:rPr>
                <w:rFonts w:hint="eastAsia" w:ascii="宋体" w:hAnsi="宋体"/>
                <w:bCs/>
                <w:kern w:val="0"/>
                <w:szCs w:val="21"/>
              </w:rPr>
            </w:pPr>
            <w:r>
              <w:rPr>
                <w:rFonts w:hint="eastAsia" w:ascii="宋体" w:hAnsi="宋体"/>
                <w:bCs/>
                <w:kern w:val="0"/>
                <w:szCs w:val="21"/>
              </w:rPr>
              <w:t>2</w:t>
            </w:r>
          </w:p>
        </w:tc>
        <w:tc>
          <w:tcPr>
            <w:tcW w:w="2079" w:type="dxa"/>
            <w:vAlign w:val="center"/>
          </w:tcPr>
          <w:p w14:paraId="5AF4BB85">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最大起飞重量</w:t>
            </w:r>
          </w:p>
        </w:tc>
        <w:tc>
          <w:tcPr>
            <w:tcW w:w="2489" w:type="dxa"/>
            <w:vAlign w:val="center"/>
          </w:tcPr>
          <w:p w14:paraId="79CAB8E0">
            <w:pPr>
              <w:widowControl/>
              <w:jc w:val="center"/>
              <w:textAlignment w:val="center"/>
              <w:rPr>
                <w:rFonts w:hint="eastAsia" w:ascii="宋体" w:hAnsi="宋体" w:cs="宋体"/>
                <w:szCs w:val="21"/>
              </w:rPr>
            </w:pPr>
            <w:r>
              <w:rPr>
                <w:rFonts w:hint="eastAsia" w:ascii="宋体" w:hAnsi="宋体" w:cs="宋体"/>
                <w:color w:val="000000"/>
                <w:kern w:val="0"/>
                <w:szCs w:val="21"/>
                <w:lang w:bidi="ar"/>
              </w:rPr>
              <w:t>≥500 千克</w:t>
            </w:r>
          </w:p>
        </w:tc>
        <w:tc>
          <w:tcPr>
            <w:tcW w:w="1588" w:type="dxa"/>
            <w:vAlign w:val="center"/>
          </w:tcPr>
          <w:p w14:paraId="7123683A">
            <w:pPr>
              <w:widowControl/>
              <w:jc w:val="center"/>
              <w:rPr>
                <w:rFonts w:hint="eastAsia" w:ascii="宋体" w:hAnsi="宋体"/>
                <w:bCs/>
                <w:kern w:val="0"/>
                <w:szCs w:val="21"/>
              </w:rPr>
            </w:pPr>
            <w:r>
              <w:rPr>
                <w:rFonts w:hint="eastAsia" w:hAnsi="宋体"/>
              </w:rPr>
              <w:t>投标人响应</w:t>
            </w:r>
          </w:p>
        </w:tc>
        <w:tc>
          <w:tcPr>
            <w:tcW w:w="1294" w:type="dxa"/>
            <w:vAlign w:val="center"/>
          </w:tcPr>
          <w:p w14:paraId="766266D6">
            <w:pPr>
              <w:widowControl/>
              <w:jc w:val="center"/>
              <w:rPr>
                <w:rFonts w:hint="eastAsia" w:ascii="宋体" w:hAnsi="宋体"/>
                <w:bCs/>
                <w:kern w:val="0"/>
                <w:szCs w:val="21"/>
              </w:rPr>
            </w:pPr>
            <w:r>
              <w:rPr>
                <w:rFonts w:hint="eastAsia" w:hAnsi="宋体"/>
              </w:rPr>
              <w:t>投标人填写</w:t>
            </w:r>
          </w:p>
        </w:tc>
        <w:tc>
          <w:tcPr>
            <w:tcW w:w="1480" w:type="dxa"/>
            <w:vAlign w:val="center"/>
          </w:tcPr>
          <w:p w14:paraId="381023FE">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5E4191AD">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147E81DA">
            <w:pPr>
              <w:widowControl/>
              <w:jc w:val="center"/>
              <w:rPr>
                <w:rFonts w:hint="eastAsia" w:ascii="宋体" w:hAnsi="宋体"/>
                <w:sz w:val="16"/>
                <w:szCs w:val="16"/>
              </w:rPr>
            </w:pPr>
          </w:p>
        </w:tc>
        <w:tc>
          <w:tcPr>
            <w:tcW w:w="1435" w:type="dxa"/>
            <w:vAlign w:val="center"/>
          </w:tcPr>
          <w:p w14:paraId="5448402A">
            <w:pPr>
              <w:widowControl/>
              <w:jc w:val="center"/>
              <w:rPr>
                <w:rFonts w:hint="eastAsia" w:ascii="宋体" w:hAnsi="宋体"/>
                <w:sz w:val="16"/>
                <w:szCs w:val="16"/>
              </w:rPr>
            </w:pPr>
          </w:p>
        </w:tc>
      </w:tr>
      <w:tr w14:paraId="30E7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06E345D">
            <w:pPr>
              <w:widowControl/>
              <w:jc w:val="center"/>
              <w:rPr>
                <w:rFonts w:hint="eastAsia" w:ascii="宋体" w:hAnsi="宋体"/>
                <w:bCs/>
                <w:kern w:val="0"/>
                <w:szCs w:val="21"/>
              </w:rPr>
            </w:pPr>
            <w:r>
              <w:rPr>
                <w:rFonts w:hint="eastAsia" w:ascii="宋体" w:hAnsi="宋体"/>
                <w:bCs/>
                <w:kern w:val="0"/>
                <w:szCs w:val="21"/>
              </w:rPr>
              <w:t>3</w:t>
            </w:r>
          </w:p>
        </w:tc>
        <w:tc>
          <w:tcPr>
            <w:tcW w:w="2079" w:type="dxa"/>
            <w:vAlign w:val="center"/>
          </w:tcPr>
          <w:p w14:paraId="6EDB923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轴数</w:t>
            </w:r>
          </w:p>
        </w:tc>
        <w:tc>
          <w:tcPr>
            <w:tcW w:w="2489" w:type="dxa"/>
            <w:vAlign w:val="center"/>
          </w:tcPr>
          <w:p w14:paraId="7884942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1588" w:type="dxa"/>
            <w:vAlign w:val="center"/>
          </w:tcPr>
          <w:p w14:paraId="11339B85">
            <w:pPr>
              <w:widowControl/>
              <w:jc w:val="center"/>
              <w:rPr>
                <w:rFonts w:hint="eastAsia" w:ascii="宋体" w:hAnsi="宋体"/>
                <w:bCs/>
                <w:kern w:val="0"/>
                <w:szCs w:val="21"/>
              </w:rPr>
            </w:pPr>
            <w:r>
              <w:rPr>
                <w:rFonts w:hint="eastAsia" w:hAnsi="宋体"/>
              </w:rPr>
              <w:t>投标人响应</w:t>
            </w:r>
          </w:p>
        </w:tc>
        <w:tc>
          <w:tcPr>
            <w:tcW w:w="1294" w:type="dxa"/>
            <w:vAlign w:val="center"/>
          </w:tcPr>
          <w:p w14:paraId="03E1F597">
            <w:pPr>
              <w:widowControl/>
              <w:jc w:val="center"/>
              <w:rPr>
                <w:rFonts w:hint="eastAsia" w:ascii="宋体" w:hAnsi="宋体"/>
                <w:bCs/>
                <w:kern w:val="0"/>
                <w:szCs w:val="21"/>
              </w:rPr>
            </w:pPr>
            <w:r>
              <w:rPr>
                <w:rFonts w:hint="eastAsia" w:hAnsi="宋体"/>
              </w:rPr>
              <w:t>投标人填写</w:t>
            </w:r>
          </w:p>
        </w:tc>
        <w:tc>
          <w:tcPr>
            <w:tcW w:w="1480" w:type="dxa"/>
            <w:vAlign w:val="center"/>
          </w:tcPr>
          <w:p w14:paraId="0E976525">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610FF443">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C1A948B">
            <w:pPr>
              <w:widowControl/>
              <w:jc w:val="center"/>
              <w:rPr>
                <w:rFonts w:hint="eastAsia" w:ascii="宋体" w:hAnsi="宋体"/>
                <w:sz w:val="16"/>
                <w:szCs w:val="16"/>
              </w:rPr>
            </w:pPr>
          </w:p>
        </w:tc>
        <w:tc>
          <w:tcPr>
            <w:tcW w:w="1435" w:type="dxa"/>
            <w:vAlign w:val="center"/>
          </w:tcPr>
          <w:p w14:paraId="62C1690B">
            <w:pPr>
              <w:widowControl/>
              <w:jc w:val="center"/>
              <w:rPr>
                <w:rFonts w:hint="eastAsia" w:ascii="宋体" w:hAnsi="宋体"/>
                <w:sz w:val="16"/>
                <w:szCs w:val="16"/>
              </w:rPr>
            </w:pPr>
          </w:p>
        </w:tc>
      </w:tr>
      <w:tr w14:paraId="5240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32F85F5">
            <w:pPr>
              <w:widowControl/>
              <w:jc w:val="center"/>
              <w:rPr>
                <w:rFonts w:hint="eastAsia" w:ascii="宋体" w:hAnsi="宋体"/>
                <w:bCs/>
                <w:kern w:val="0"/>
                <w:szCs w:val="21"/>
              </w:rPr>
            </w:pPr>
            <w:r>
              <w:rPr>
                <w:rFonts w:hint="eastAsia" w:ascii="宋体" w:hAnsi="宋体"/>
                <w:bCs/>
                <w:kern w:val="0"/>
                <w:szCs w:val="21"/>
              </w:rPr>
              <w:t>4</w:t>
            </w:r>
          </w:p>
        </w:tc>
        <w:tc>
          <w:tcPr>
            <w:tcW w:w="2079" w:type="dxa"/>
            <w:vAlign w:val="center"/>
          </w:tcPr>
          <w:p w14:paraId="1132CE24">
            <w:pPr>
              <w:widowControl/>
              <w:jc w:val="center"/>
              <w:textAlignment w:val="center"/>
              <w:rPr>
                <w:rFonts w:hint="eastAsia" w:ascii="宋体" w:hAnsi="宋体"/>
                <w:sz w:val="18"/>
                <w:szCs w:val="18"/>
              </w:rPr>
            </w:pPr>
            <w:r>
              <w:rPr>
                <w:rFonts w:hint="eastAsia" w:ascii="宋体" w:hAnsi="宋体" w:cs="宋体"/>
                <w:color w:val="000000"/>
                <w:kern w:val="0"/>
                <w:szCs w:val="21"/>
                <w:lang w:bidi="ar"/>
              </w:rPr>
              <w:t>轴距</w:t>
            </w:r>
          </w:p>
        </w:tc>
        <w:tc>
          <w:tcPr>
            <w:tcW w:w="2489" w:type="dxa"/>
            <w:vAlign w:val="center"/>
          </w:tcPr>
          <w:p w14:paraId="651AEF27">
            <w:pPr>
              <w:widowControl/>
              <w:jc w:val="center"/>
              <w:textAlignment w:val="center"/>
              <w:rPr>
                <w:rFonts w:hint="eastAsia" w:ascii="宋体" w:hAnsi="宋体" w:cs="宋体"/>
                <w:szCs w:val="21"/>
              </w:rPr>
            </w:pPr>
            <w:r>
              <w:rPr>
                <w:rFonts w:hint="eastAsia" w:ascii="宋体" w:hAnsi="宋体" w:cs="宋体"/>
                <w:color w:val="000000"/>
                <w:kern w:val="0"/>
                <w:szCs w:val="21"/>
                <w:lang w:bidi="ar"/>
              </w:rPr>
              <w:t>≥4200 毫米 （对角线）</w:t>
            </w:r>
          </w:p>
        </w:tc>
        <w:tc>
          <w:tcPr>
            <w:tcW w:w="1588" w:type="dxa"/>
            <w:vAlign w:val="center"/>
          </w:tcPr>
          <w:p w14:paraId="55558E39">
            <w:pPr>
              <w:widowControl/>
              <w:jc w:val="center"/>
              <w:rPr>
                <w:rFonts w:hint="eastAsia" w:ascii="宋体" w:hAnsi="宋体"/>
                <w:bCs/>
                <w:kern w:val="0"/>
                <w:szCs w:val="21"/>
              </w:rPr>
            </w:pPr>
            <w:r>
              <w:rPr>
                <w:rFonts w:hint="eastAsia" w:hAnsi="宋体"/>
              </w:rPr>
              <w:t>投标人响应</w:t>
            </w:r>
          </w:p>
        </w:tc>
        <w:tc>
          <w:tcPr>
            <w:tcW w:w="1294" w:type="dxa"/>
            <w:vAlign w:val="center"/>
          </w:tcPr>
          <w:p w14:paraId="4E3DFF7E">
            <w:pPr>
              <w:widowControl/>
              <w:jc w:val="center"/>
              <w:rPr>
                <w:rFonts w:hint="eastAsia" w:ascii="宋体" w:hAnsi="宋体"/>
                <w:bCs/>
                <w:kern w:val="0"/>
                <w:szCs w:val="21"/>
              </w:rPr>
            </w:pPr>
            <w:r>
              <w:rPr>
                <w:rFonts w:hint="eastAsia" w:hAnsi="宋体"/>
              </w:rPr>
              <w:t>投标人填写</w:t>
            </w:r>
          </w:p>
        </w:tc>
        <w:tc>
          <w:tcPr>
            <w:tcW w:w="1480" w:type="dxa"/>
            <w:vAlign w:val="center"/>
          </w:tcPr>
          <w:p w14:paraId="3B7F55FF">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1F12ED95">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4312DB8">
            <w:pPr>
              <w:widowControl/>
              <w:jc w:val="center"/>
              <w:rPr>
                <w:rFonts w:hint="eastAsia" w:ascii="宋体" w:hAnsi="宋体"/>
                <w:sz w:val="16"/>
                <w:szCs w:val="16"/>
              </w:rPr>
            </w:pPr>
          </w:p>
        </w:tc>
        <w:tc>
          <w:tcPr>
            <w:tcW w:w="1435" w:type="dxa"/>
            <w:vAlign w:val="center"/>
          </w:tcPr>
          <w:p w14:paraId="5DB3B559">
            <w:pPr>
              <w:widowControl/>
              <w:jc w:val="center"/>
              <w:rPr>
                <w:rFonts w:hint="eastAsia" w:ascii="宋体" w:hAnsi="宋体"/>
                <w:sz w:val="16"/>
                <w:szCs w:val="16"/>
              </w:rPr>
            </w:pPr>
          </w:p>
        </w:tc>
      </w:tr>
      <w:tr w14:paraId="39DC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2187CA1D">
            <w:pPr>
              <w:widowControl/>
              <w:jc w:val="center"/>
              <w:rPr>
                <w:rFonts w:hint="eastAsia" w:ascii="宋体" w:hAnsi="宋体"/>
                <w:bCs/>
                <w:kern w:val="0"/>
                <w:szCs w:val="21"/>
              </w:rPr>
            </w:pPr>
            <w:r>
              <w:rPr>
                <w:rFonts w:hint="eastAsia" w:ascii="宋体" w:hAnsi="宋体"/>
                <w:bCs/>
                <w:kern w:val="0"/>
                <w:szCs w:val="21"/>
              </w:rPr>
              <w:t>5</w:t>
            </w:r>
          </w:p>
        </w:tc>
        <w:tc>
          <w:tcPr>
            <w:tcW w:w="2079" w:type="dxa"/>
            <w:vAlign w:val="center"/>
          </w:tcPr>
          <w:p w14:paraId="716183D0">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机载电池数量</w:t>
            </w:r>
          </w:p>
        </w:tc>
        <w:tc>
          <w:tcPr>
            <w:tcW w:w="2489" w:type="dxa"/>
            <w:vAlign w:val="center"/>
          </w:tcPr>
          <w:p w14:paraId="450AB521">
            <w:pPr>
              <w:widowControl/>
              <w:jc w:val="center"/>
              <w:textAlignment w:val="center"/>
              <w:rPr>
                <w:rFonts w:hint="eastAsia" w:ascii="宋体" w:hAnsi="宋体" w:cs="宋体"/>
                <w:szCs w:val="21"/>
              </w:rPr>
            </w:pPr>
            <w:r>
              <w:rPr>
                <w:rFonts w:hint="eastAsia" w:ascii="宋体" w:hAnsi="宋体" w:cs="宋体"/>
                <w:color w:val="000000"/>
                <w:kern w:val="0"/>
                <w:szCs w:val="21"/>
                <w:lang w:bidi="ar"/>
              </w:rPr>
              <w:t>支持三电、六电</w:t>
            </w:r>
          </w:p>
        </w:tc>
        <w:tc>
          <w:tcPr>
            <w:tcW w:w="1588" w:type="dxa"/>
          </w:tcPr>
          <w:p w14:paraId="46D3827D">
            <w:pPr>
              <w:widowControl/>
              <w:jc w:val="center"/>
              <w:rPr>
                <w:rFonts w:hint="eastAsia" w:ascii="宋体" w:hAnsi="宋体"/>
                <w:bCs/>
                <w:kern w:val="0"/>
                <w:szCs w:val="21"/>
              </w:rPr>
            </w:pPr>
            <w:r>
              <w:rPr>
                <w:rFonts w:hint="eastAsia" w:hAnsi="宋体"/>
              </w:rPr>
              <w:t>投标人响应</w:t>
            </w:r>
          </w:p>
        </w:tc>
        <w:tc>
          <w:tcPr>
            <w:tcW w:w="1294" w:type="dxa"/>
          </w:tcPr>
          <w:p w14:paraId="3B41C489">
            <w:pPr>
              <w:widowControl/>
              <w:jc w:val="center"/>
              <w:rPr>
                <w:rFonts w:hint="eastAsia" w:ascii="宋体" w:hAnsi="宋体"/>
                <w:bCs/>
                <w:kern w:val="0"/>
                <w:szCs w:val="21"/>
              </w:rPr>
            </w:pPr>
            <w:r>
              <w:rPr>
                <w:rFonts w:hint="eastAsia" w:hAnsi="宋体"/>
              </w:rPr>
              <w:t>投标人填写</w:t>
            </w:r>
          </w:p>
        </w:tc>
        <w:tc>
          <w:tcPr>
            <w:tcW w:w="1480" w:type="dxa"/>
          </w:tcPr>
          <w:p w14:paraId="651D8E6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9ED5FC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27F7ADA">
            <w:pPr>
              <w:widowControl/>
              <w:jc w:val="center"/>
              <w:rPr>
                <w:rFonts w:hint="eastAsia" w:ascii="宋体" w:hAnsi="宋体"/>
                <w:sz w:val="16"/>
                <w:szCs w:val="16"/>
              </w:rPr>
            </w:pPr>
          </w:p>
        </w:tc>
        <w:tc>
          <w:tcPr>
            <w:tcW w:w="1435" w:type="dxa"/>
          </w:tcPr>
          <w:p w14:paraId="4F98F42E">
            <w:pPr>
              <w:widowControl/>
              <w:jc w:val="center"/>
              <w:rPr>
                <w:rFonts w:hint="eastAsia" w:ascii="宋体" w:hAnsi="宋体"/>
                <w:sz w:val="16"/>
                <w:szCs w:val="16"/>
              </w:rPr>
            </w:pPr>
          </w:p>
        </w:tc>
      </w:tr>
      <w:tr w14:paraId="0206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94CEF68">
            <w:pPr>
              <w:widowControl/>
              <w:jc w:val="center"/>
              <w:rPr>
                <w:rFonts w:hint="eastAsia" w:ascii="宋体" w:hAnsi="宋体"/>
                <w:bCs/>
                <w:kern w:val="0"/>
                <w:szCs w:val="21"/>
              </w:rPr>
            </w:pPr>
            <w:r>
              <w:rPr>
                <w:rFonts w:hint="eastAsia" w:ascii="宋体" w:hAnsi="宋体"/>
                <w:bCs/>
                <w:kern w:val="0"/>
                <w:szCs w:val="21"/>
              </w:rPr>
              <w:t>6</w:t>
            </w:r>
          </w:p>
        </w:tc>
        <w:tc>
          <w:tcPr>
            <w:tcW w:w="2079" w:type="dxa"/>
            <w:vAlign w:val="center"/>
          </w:tcPr>
          <w:p w14:paraId="778955A6">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最大飞行距离</w:t>
            </w:r>
          </w:p>
        </w:tc>
        <w:tc>
          <w:tcPr>
            <w:tcW w:w="2489" w:type="dxa"/>
            <w:vAlign w:val="center"/>
          </w:tcPr>
          <w:p w14:paraId="6AA7BE95">
            <w:pPr>
              <w:widowControl/>
              <w:jc w:val="center"/>
              <w:textAlignment w:val="center"/>
              <w:rPr>
                <w:rFonts w:hint="eastAsia" w:ascii="宋体" w:hAnsi="宋体" w:cs="宋体"/>
                <w:szCs w:val="21"/>
              </w:rPr>
            </w:pPr>
            <w:r>
              <w:rPr>
                <w:rFonts w:hint="eastAsia" w:ascii="宋体" w:hAnsi="宋体" w:cs="宋体"/>
                <w:color w:val="000000"/>
                <w:kern w:val="0"/>
                <w:szCs w:val="21"/>
                <w:lang w:bidi="ar"/>
              </w:rPr>
              <w:t>六电≥7千米、三电≥4千米</w:t>
            </w:r>
          </w:p>
        </w:tc>
        <w:tc>
          <w:tcPr>
            <w:tcW w:w="1588" w:type="dxa"/>
          </w:tcPr>
          <w:p w14:paraId="40474EF1">
            <w:pPr>
              <w:widowControl/>
              <w:jc w:val="center"/>
              <w:rPr>
                <w:rFonts w:hint="eastAsia" w:ascii="宋体" w:hAnsi="宋体"/>
                <w:bCs/>
                <w:kern w:val="0"/>
                <w:szCs w:val="21"/>
              </w:rPr>
            </w:pPr>
            <w:r>
              <w:rPr>
                <w:rFonts w:hint="eastAsia" w:hAnsi="宋体"/>
              </w:rPr>
              <w:t>投标人响应</w:t>
            </w:r>
          </w:p>
        </w:tc>
        <w:tc>
          <w:tcPr>
            <w:tcW w:w="1294" w:type="dxa"/>
          </w:tcPr>
          <w:p w14:paraId="0AAC5436">
            <w:pPr>
              <w:widowControl/>
              <w:jc w:val="center"/>
              <w:rPr>
                <w:rFonts w:hint="eastAsia" w:ascii="宋体" w:hAnsi="宋体"/>
                <w:bCs/>
                <w:kern w:val="0"/>
                <w:szCs w:val="21"/>
              </w:rPr>
            </w:pPr>
            <w:r>
              <w:rPr>
                <w:rFonts w:hint="eastAsia" w:hAnsi="宋体"/>
              </w:rPr>
              <w:t>投标人填写</w:t>
            </w:r>
          </w:p>
        </w:tc>
        <w:tc>
          <w:tcPr>
            <w:tcW w:w="1480" w:type="dxa"/>
          </w:tcPr>
          <w:p w14:paraId="10275B3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0E3C87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D8D6101">
            <w:pPr>
              <w:widowControl/>
              <w:jc w:val="center"/>
              <w:rPr>
                <w:rFonts w:hint="eastAsia" w:ascii="宋体" w:hAnsi="宋体"/>
                <w:sz w:val="16"/>
                <w:szCs w:val="16"/>
              </w:rPr>
            </w:pPr>
          </w:p>
        </w:tc>
        <w:tc>
          <w:tcPr>
            <w:tcW w:w="1435" w:type="dxa"/>
          </w:tcPr>
          <w:p w14:paraId="43CF47EB">
            <w:pPr>
              <w:widowControl/>
              <w:jc w:val="center"/>
              <w:rPr>
                <w:rFonts w:hint="eastAsia" w:ascii="宋体" w:hAnsi="宋体"/>
                <w:sz w:val="16"/>
                <w:szCs w:val="16"/>
              </w:rPr>
            </w:pPr>
          </w:p>
        </w:tc>
      </w:tr>
      <w:tr w14:paraId="63DE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ADC2511">
            <w:pPr>
              <w:widowControl/>
              <w:jc w:val="center"/>
              <w:rPr>
                <w:rFonts w:hint="eastAsia" w:ascii="宋体" w:hAnsi="宋体"/>
                <w:bCs/>
                <w:kern w:val="0"/>
                <w:szCs w:val="21"/>
              </w:rPr>
            </w:pPr>
            <w:r>
              <w:rPr>
                <w:rFonts w:hint="eastAsia" w:ascii="宋体" w:hAnsi="宋体"/>
                <w:bCs/>
                <w:kern w:val="0"/>
                <w:szCs w:val="21"/>
              </w:rPr>
              <w:t>7</w:t>
            </w:r>
          </w:p>
        </w:tc>
        <w:tc>
          <w:tcPr>
            <w:tcW w:w="2079" w:type="dxa"/>
            <w:vAlign w:val="center"/>
          </w:tcPr>
          <w:p w14:paraId="4A86DA9D">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最大悬停时间</w:t>
            </w:r>
          </w:p>
        </w:tc>
        <w:tc>
          <w:tcPr>
            <w:tcW w:w="2489" w:type="dxa"/>
            <w:vAlign w:val="center"/>
          </w:tcPr>
          <w:p w14:paraId="327D96EC">
            <w:pPr>
              <w:widowControl/>
              <w:jc w:val="center"/>
              <w:textAlignment w:val="center"/>
              <w:rPr>
                <w:rFonts w:hint="eastAsia" w:ascii="宋体" w:hAnsi="宋体" w:cs="宋体"/>
                <w:szCs w:val="21"/>
              </w:rPr>
            </w:pPr>
            <w:r>
              <w:rPr>
                <w:rFonts w:hint="eastAsia" w:ascii="宋体" w:hAnsi="宋体" w:cs="宋体"/>
                <w:color w:val="000000"/>
                <w:kern w:val="0"/>
                <w:szCs w:val="21"/>
                <w:lang w:bidi="ar"/>
              </w:rPr>
              <w:t>六电≥8分钟、三电≥5分钟。</w:t>
            </w:r>
          </w:p>
        </w:tc>
        <w:tc>
          <w:tcPr>
            <w:tcW w:w="1588" w:type="dxa"/>
          </w:tcPr>
          <w:p w14:paraId="1713A611">
            <w:pPr>
              <w:widowControl/>
              <w:jc w:val="center"/>
              <w:rPr>
                <w:rFonts w:hint="eastAsia" w:ascii="宋体" w:hAnsi="宋体"/>
                <w:bCs/>
                <w:kern w:val="0"/>
                <w:szCs w:val="21"/>
              </w:rPr>
            </w:pPr>
            <w:r>
              <w:rPr>
                <w:rFonts w:hint="eastAsia" w:hAnsi="宋体"/>
              </w:rPr>
              <w:t>投标人响应</w:t>
            </w:r>
          </w:p>
        </w:tc>
        <w:tc>
          <w:tcPr>
            <w:tcW w:w="1294" w:type="dxa"/>
          </w:tcPr>
          <w:p w14:paraId="67D694D8">
            <w:pPr>
              <w:widowControl/>
              <w:jc w:val="center"/>
              <w:rPr>
                <w:rFonts w:hint="eastAsia" w:ascii="宋体" w:hAnsi="宋体"/>
                <w:bCs/>
                <w:kern w:val="0"/>
                <w:szCs w:val="21"/>
              </w:rPr>
            </w:pPr>
            <w:r>
              <w:rPr>
                <w:rFonts w:hint="eastAsia" w:hAnsi="宋体"/>
              </w:rPr>
              <w:t>投标人填写</w:t>
            </w:r>
          </w:p>
        </w:tc>
        <w:tc>
          <w:tcPr>
            <w:tcW w:w="1480" w:type="dxa"/>
          </w:tcPr>
          <w:p w14:paraId="2E1904E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0DEC580">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D4B8B54">
            <w:pPr>
              <w:widowControl/>
              <w:jc w:val="center"/>
              <w:rPr>
                <w:rFonts w:hint="eastAsia" w:ascii="宋体" w:hAnsi="宋体"/>
                <w:sz w:val="16"/>
                <w:szCs w:val="16"/>
              </w:rPr>
            </w:pPr>
          </w:p>
        </w:tc>
        <w:tc>
          <w:tcPr>
            <w:tcW w:w="1435" w:type="dxa"/>
          </w:tcPr>
          <w:p w14:paraId="662CE876">
            <w:pPr>
              <w:widowControl/>
              <w:jc w:val="center"/>
              <w:rPr>
                <w:rFonts w:hint="eastAsia" w:ascii="宋体" w:hAnsi="宋体"/>
                <w:sz w:val="16"/>
                <w:szCs w:val="16"/>
              </w:rPr>
            </w:pPr>
          </w:p>
        </w:tc>
      </w:tr>
      <w:tr w14:paraId="1A6D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6699C61">
            <w:pPr>
              <w:widowControl/>
              <w:jc w:val="center"/>
              <w:rPr>
                <w:rFonts w:hint="eastAsia" w:ascii="宋体" w:hAnsi="宋体"/>
                <w:bCs/>
                <w:kern w:val="0"/>
                <w:szCs w:val="21"/>
              </w:rPr>
            </w:pPr>
            <w:r>
              <w:rPr>
                <w:rFonts w:hint="eastAsia" w:ascii="宋体" w:hAnsi="宋体"/>
                <w:bCs/>
                <w:kern w:val="0"/>
                <w:szCs w:val="21"/>
              </w:rPr>
              <w:t>8</w:t>
            </w:r>
          </w:p>
        </w:tc>
        <w:tc>
          <w:tcPr>
            <w:tcW w:w="2079" w:type="dxa"/>
            <w:vAlign w:val="center"/>
          </w:tcPr>
          <w:p w14:paraId="4CA12DB9">
            <w:pPr>
              <w:widowControl/>
              <w:jc w:val="center"/>
              <w:textAlignment w:val="center"/>
              <w:rPr>
                <w:rFonts w:hint="eastAsia" w:ascii="宋体" w:hAnsi="宋体"/>
                <w:sz w:val="18"/>
                <w:szCs w:val="18"/>
              </w:rPr>
            </w:pPr>
            <w:r>
              <w:rPr>
                <w:rFonts w:hint="eastAsia" w:ascii="宋体" w:hAnsi="宋体" w:cs="宋体"/>
                <w:szCs w:val="21"/>
              </w:rPr>
              <w:t>★</w:t>
            </w:r>
            <w:r>
              <w:rPr>
                <w:rFonts w:hint="eastAsia" w:ascii="宋体" w:hAnsi="宋体" w:cs="宋体"/>
                <w:color w:val="000000"/>
                <w:kern w:val="0"/>
                <w:szCs w:val="21"/>
                <w:lang w:bidi="ar"/>
              </w:rPr>
              <w:t>最大飞行时间</w:t>
            </w:r>
          </w:p>
        </w:tc>
        <w:tc>
          <w:tcPr>
            <w:tcW w:w="2489" w:type="dxa"/>
            <w:vAlign w:val="center"/>
          </w:tcPr>
          <w:p w14:paraId="5E63EF0B">
            <w:pPr>
              <w:widowControl/>
              <w:jc w:val="center"/>
              <w:textAlignment w:val="center"/>
              <w:rPr>
                <w:rFonts w:hint="eastAsia" w:ascii="宋体" w:hAnsi="宋体" w:cs="宋体"/>
                <w:szCs w:val="21"/>
              </w:rPr>
            </w:pPr>
            <w:r>
              <w:rPr>
                <w:rFonts w:hint="eastAsia" w:ascii="宋体" w:hAnsi="宋体" w:cs="宋体"/>
                <w:color w:val="000000"/>
                <w:kern w:val="0"/>
                <w:szCs w:val="21"/>
                <w:lang w:bidi="ar"/>
              </w:rPr>
              <w:t>六电≥9分钟、三电≥6分钟</w:t>
            </w:r>
          </w:p>
        </w:tc>
        <w:tc>
          <w:tcPr>
            <w:tcW w:w="1588" w:type="dxa"/>
          </w:tcPr>
          <w:p w14:paraId="3AD654DC">
            <w:pPr>
              <w:widowControl/>
              <w:jc w:val="center"/>
              <w:rPr>
                <w:rFonts w:hint="eastAsia" w:ascii="宋体" w:hAnsi="宋体"/>
                <w:bCs/>
                <w:kern w:val="0"/>
                <w:szCs w:val="21"/>
              </w:rPr>
            </w:pPr>
            <w:r>
              <w:rPr>
                <w:rFonts w:hint="eastAsia" w:hAnsi="宋体"/>
              </w:rPr>
              <w:t>投标人响应</w:t>
            </w:r>
          </w:p>
        </w:tc>
        <w:tc>
          <w:tcPr>
            <w:tcW w:w="1294" w:type="dxa"/>
          </w:tcPr>
          <w:p w14:paraId="4B8249EC">
            <w:pPr>
              <w:widowControl/>
              <w:jc w:val="center"/>
              <w:rPr>
                <w:rFonts w:hint="eastAsia" w:ascii="宋体" w:hAnsi="宋体"/>
                <w:bCs/>
                <w:kern w:val="0"/>
                <w:szCs w:val="21"/>
              </w:rPr>
            </w:pPr>
            <w:r>
              <w:rPr>
                <w:rFonts w:hint="eastAsia" w:hAnsi="宋体"/>
              </w:rPr>
              <w:t>投标人填写</w:t>
            </w:r>
          </w:p>
        </w:tc>
        <w:tc>
          <w:tcPr>
            <w:tcW w:w="1480" w:type="dxa"/>
          </w:tcPr>
          <w:p w14:paraId="605ABFF2">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4827F4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D58C05F">
            <w:pPr>
              <w:widowControl/>
              <w:jc w:val="center"/>
              <w:rPr>
                <w:rFonts w:hint="eastAsia" w:ascii="宋体" w:hAnsi="宋体"/>
                <w:sz w:val="16"/>
                <w:szCs w:val="16"/>
              </w:rPr>
            </w:pPr>
          </w:p>
        </w:tc>
        <w:tc>
          <w:tcPr>
            <w:tcW w:w="1435" w:type="dxa"/>
          </w:tcPr>
          <w:p w14:paraId="00D8DB9A">
            <w:pPr>
              <w:widowControl/>
              <w:jc w:val="center"/>
              <w:rPr>
                <w:rFonts w:hint="eastAsia" w:ascii="宋体" w:hAnsi="宋体"/>
                <w:sz w:val="16"/>
                <w:szCs w:val="16"/>
              </w:rPr>
            </w:pPr>
          </w:p>
        </w:tc>
      </w:tr>
      <w:tr w14:paraId="6311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CBF1FC1">
            <w:pPr>
              <w:widowControl/>
              <w:jc w:val="center"/>
              <w:rPr>
                <w:rFonts w:hint="eastAsia" w:ascii="宋体" w:hAnsi="宋体"/>
                <w:bCs/>
                <w:kern w:val="0"/>
                <w:szCs w:val="21"/>
              </w:rPr>
            </w:pPr>
            <w:r>
              <w:rPr>
                <w:rFonts w:hint="eastAsia" w:ascii="宋体" w:hAnsi="宋体"/>
                <w:bCs/>
                <w:kern w:val="0"/>
                <w:szCs w:val="21"/>
              </w:rPr>
              <w:t>9</w:t>
            </w:r>
          </w:p>
        </w:tc>
        <w:tc>
          <w:tcPr>
            <w:tcW w:w="2079" w:type="dxa"/>
            <w:vAlign w:val="center"/>
          </w:tcPr>
          <w:p w14:paraId="7B321EF1">
            <w:pPr>
              <w:widowControl/>
              <w:jc w:val="center"/>
              <w:textAlignment w:val="center"/>
              <w:rPr>
                <w:rFonts w:hint="eastAsia" w:ascii="宋体" w:hAnsi="宋体"/>
                <w:sz w:val="18"/>
                <w:szCs w:val="18"/>
              </w:rPr>
            </w:pPr>
            <w:r>
              <w:rPr>
                <w:rFonts w:hint="eastAsia" w:ascii="宋体" w:hAnsi="宋体" w:cs="宋体"/>
                <w:color w:val="000000"/>
                <w:kern w:val="0"/>
                <w:szCs w:val="21"/>
                <w:lang w:bidi="ar"/>
              </w:rPr>
              <w:t>工作温度范围</w:t>
            </w:r>
          </w:p>
        </w:tc>
        <w:tc>
          <w:tcPr>
            <w:tcW w:w="2489" w:type="dxa"/>
            <w:vAlign w:val="center"/>
          </w:tcPr>
          <w:p w14:paraId="4CD9F478">
            <w:pPr>
              <w:widowControl/>
              <w:jc w:val="center"/>
              <w:textAlignment w:val="center"/>
              <w:rPr>
                <w:rFonts w:hint="eastAsia" w:ascii="宋体" w:hAnsi="宋体" w:cs="宋体"/>
                <w:szCs w:val="21"/>
              </w:rPr>
            </w:pPr>
            <w:r>
              <w:rPr>
                <w:rFonts w:hint="eastAsia" w:ascii="宋体" w:hAnsi="宋体" w:cs="宋体"/>
                <w:color w:val="000000"/>
                <w:kern w:val="0"/>
                <w:szCs w:val="21"/>
                <w:lang w:bidi="ar"/>
              </w:rPr>
              <w:t>覆盖-20℃ 至 5</w:t>
            </w:r>
            <w:r>
              <w:rPr>
                <w:rFonts w:hint="eastAsia" w:ascii="宋体" w:hAnsi="宋体" w:cs="宋体"/>
                <w:color w:val="000000"/>
                <w:kern w:val="0"/>
                <w:szCs w:val="21"/>
                <w:lang w:val="en-US" w:eastAsia="zh-CN" w:bidi="ar"/>
              </w:rPr>
              <w:t>5</w:t>
            </w:r>
            <w:r>
              <w:rPr>
                <w:rFonts w:hint="eastAsia" w:ascii="宋体" w:hAnsi="宋体" w:cs="宋体"/>
                <w:color w:val="000000"/>
                <w:kern w:val="0"/>
                <w:szCs w:val="21"/>
                <w:lang w:bidi="ar"/>
              </w:rPr>
              <w:t>℃。</w:t>
            </w:r>
          </w:p>
        </w:tc>
        <w:tc>
          <w:tcPr>
            <w:tcW w:w="1588" w:type="dxa"/>
          </w:tcPr>
          <w:p w14:paraId="60846F3E">
            <w:pPr>
              <w:widowControl/>
              <w:jc w:val="center"/>
              <w:rPr>
                <w:rFonts w:hint="eastAsia" w:ascii="宋体" w:hAnsi="宋体"/>
                <w:bCs/>
                <w:kern w:val="0"/>
                <w:szCs w:val="21"/>
              </w:rPr>
            </w:pPr>
            <w:r>
              <w:rPr>
                <w:rFonts w:hint="eastAsia" w:hAnsi="宋体"/>
              </w:rPr>
              <w:t>投标人响应</w:t>
            </w:r>
          </w:p>
        </w:tc>
        <w:tc>
          <w:tcPr>
            <w:tcW w:w="1294" w:type="dxa"/>
          </w:tcPr>
          <w:p w14:paraId="53AC7A95">
            <w:pPr>
              <w:widowControl/>
              <w:jc w:val="center"/>
              <w:rPr>
                <w:rFonts w:hint="eastAsia" w:ascii="宋体" w:hAnsi="宋体"/>
                <w:bCs/>
                <w:kern w:val="0"/>
                <w:szCs w:val="21"/>
              </w:rPr>
            </w:pPr>
            <w:r>
              <w:rPr>
                <w:rFonts w:hint="eastAsia" w:hAnsi="宋体"/>
              </w:rPr>
              <w:t>投标人填写</w:t>
            </w:r>
          </w:p>
        </w:tc>
        <w:tc>
          <w:tcPr>
            <w:tcW w:w="1480" w:type="dxa"/>
          </w:tcPr>
          <w:p w14:paraId="1AE796E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194B73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144B124">
            <w:pPr>
              <w:widowControl/>
              <w:jc w:val="center"/>
              <w:rPr>
                <w:rFonts w:hint="eastAsia" w:ascii="宋体" w:hAnsi="宋体"/>
                <w:sz w:val="16"/>
                <w:szCs w:val="16"/>
              </w:rPr>
            </w:pPr>
          </w:p>
        </w:tc>
        <w:tc>
          <w:tcPr>
            <w:tcW w:w="1435" w:type="dxa"/>
          </w:tcPr>
          <w:p w14:paraId="434C597E">
            <w:pPr>
              <w:widowControl/>
              <w:jc w:val="center"/>
              <w:rPr>
                <w:rFonts w:hint="eastAsia" w:ascii="宋体" w:hAnsi="宋体"/>
                <w:sz w:val="16"/>
                <w:szCs w:val="16"/>
              </w:rPr>
            </w:pPr>
          </w:p>
        </w:tc>
      </w:tr>
      <w:tr w14:paraId="567C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473926F">
            <w:pPr>
              <w:widowControl/>
              <w:jc w:val="center"/>
              <w:rPr>
                <w:rFonts w:hint="eastAsia" w:ascii="宋体" w:hAnsi="宋体"/>
                <w:bCs/>
                <w:kern w:val="0"/>
                <w:szCs w:val="21"/>
              </w:rPr>
            </w:pPr>
            <w:r>
              <w:rPr>
                <w:rFonts w:hint="eastAsia" w:ascii="宋体" w:hAnsi="宋体"/>
                <w:bCs/>
                <w:kern w:val="0"/>
                <w:szCs w:val="21"/>
              </w:rPr>
              <w:t>10</w:t>
            </w:r>
          </w:p>
        </w:tc>
        <w:tc>
          <w:tcPr>
            <w:tcW w:w="2079" w:type="dxa"/>
            <w:vAlign w:val="center"/>
          </w:tcPr>
          <w:p w14:paraId="20C582F2">
            <w:pPr>
              <w:widowControl/>
              <w:jc w:val="center"/>
              <w:textAlignment w:val="center"/>
              <w:rPr>
                <w:rFonts w:hint="eastAsia" w:ascii="宋体" w:hAnsi="宋体"/>
                <w:sz w:val="18"/>
                <w:szCs w:val="18"/>
              </w:rPr>
            </w:pPr>
            <w:r>
              <w:rPr>
                <w:rFonts w:hint="eastAsia" w:ascii="宋体" w:hAnsi="宋体" w:cs="宋体"/>
                <w:color w:val="000000"/>
                <w:kern w:val="0"/>
                <w:szCs w:val="21"/>
                <w:lang w:bidi="ar"/>
              </w:rPr>
              <w:t>防护等级</w:t>
            </w:r>
          </w:p>
        </w:tc>
        <w:tc>
          <w:tcPr>
            <w:tcW w:w="2489" w:type="dxa"/>
            <w:vAlign w:val="center"/>
          </w:tcPr>
          <w:p w14:paraId="543D307D">
            <w:pPr>
              <w:widowControl/>
              <w:jc w:val="center"/>
              <w:textAlignment w:val="center"/>
              <w:rPr>
                <w:rFonts w:hint="eastAsia" w:ascii="宋体" w:hAnsi="宋体" w:cs="宋体"/>
                <w:szCs w:val="21"/>
              </w:rPr>
            </w:pPr>
            <w:r>
              <w:rPr>
                <w:rFonts w:hint="eastAsia" w:ascii="宋体" w:hAnsi="宋体" w:cs="宋体"/>
                <w:color w:val="000000"/>
                <w:kern w:val="0"/>
                <w:szCs w:val="21"/>
                <w:lang w:bidi="ar"/>
              </w:rPr>
              <w:t>≥IP55</w:t>
            </w:r>
          </w:p>
        </w:tc>
        <w:tc>
          <w:tcPr>
            <w:tcW w:w="1588" w:type="dxa"/>
          </w:tcPr>
          <w:p w14:paraId="4A7A1C8D">
            <w:pPr>
              <w:widowControl/>
              <w:jc w:val="center"/>
              <w:rPr>
                <w:rFonts w:hint="eastAsia" w:ascii="宋体" w:hAnsi="宋体"/>
                <w:bCs/>
                <w:kern w:val="0"/>
                <w:szCs w:val="21"/>
              </w:rPr>
            </w:pPr>
            <w:r>
              <w:rPr>
                <w:rFonts w:hint="eastAsia" w:hAnsi="宋体"/>
              </w:rPr>
              <w:t>投标人响应</w:t>
            </w:r>
          </w:p>
        </w:tc>
        <w:tc>
          <w:tcPr>
            <w:tcW w:w="1294" w:type="dxa"/>
          </w:tcPr>
          <w:p w14:paraId="49A631B4">
            <w:pPr>
              <w:widowControl/>
              <w:jc w:val="center"/>
              <w:rPr>
                <w:rFonts w:hint="eastAsia" w:ascii="宋体" w:hAnsi="宋体"/>
                <w:bCs/>
                <w:kern w:val="0"/>
                <w:szCs w:val="21"/>
              </w:rPr>
            </w:pPr>
            <w:r>
              <w:rPr>
                <w:rFonts w:hint="eastAsia" w:hAnsi="宋体"/>
              </w:rPr>
              <w:t>投标人填写</w:t>
            </w:r>
          </w:p>
        </w:tc>
        <w:tc>
          <w:tcPr>
            <w:tcW w:w="1480" w:type="dxa"/>
          </w:tcPr>
          <w:p w14:paraId="07CD902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41EC4E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74FBB4">
            <w:pPr>
              <w:widowControl/>
              <w:jc w:val="center"/>
              <w:rPr>
                <w:rFonts w:hint="eastAsia" w:ascii="宋体" w:hAnsi="宋体"/>
                <w:sz w:val="16"/>
                <w:szCs w:val="16"/>
              </w:rPr>
            </w:pPr>
          </w:p>
        </w:tc>
        <w:tc>
          <w:tcPr>
            <w:tcW w:w="1435" w:type="dxa"/>
          </w:tcPr>
          <w:p w14:paraId="31E9194F">
            <w:pPr>
              <w:widowControl/>
              <w:jc w:val="center"/>
              <w:rPr>
                <w:rFonts w:hint="eastAsia" w:ascii="宋体" w:hAnsi="宋体"/>
                <w:sz w:val="16"/>
                <w:szCs w:val="16"/>
              </w:rPr>
            </w:pPr>
          </w:p>
        </w:tc>
      </w:tr>
      <w:tr w14:paraId="35DC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0A294287">
            <w:pPr>
              <w:widowControl/>
              <w:jc w:val="center"/>
              <w:rPr>
                <w:rFonts w:hint="eastAsia" w:ascii="宋体" w:hAnsi="宋体"/>
                <w:bCs/>
                <w:kern w:val="0"/>
                <w:szCs w:val="21"/>
              </w:rPr>
            </w:pPr>
            <w:r>
              <w:rPr>
                <w:rFonts w:hint="eastAsia" w:ascii="宋体" w:hAnsi="宋体"/>
                <w:bCs/>
                <w:kern w:val="0"/>
                <w:szCs w:val="21"/>
              </w:rPr>
              <w:t>11</w:t>
            </w:r>
          </w:p>
        </w:tc>
        <w:tc>
          <w:tcPr>
            <w:tcW w:w="2079" w:type="dxa"/>
            <w:vAlign w:val="center"/>
          </w:tcPr>
          <w:p w14:paraId="6BE9DD34">
            <w:pPr>
              <w:widowControl/>
              <w:jc w:val="center"/>
              <w:textAlignment w:val="center"/>
              <w:rPr>
                <w:rFonts w:hint="eastAsia" w:ascii="宋体" w:hAnsi="宋体"/>
                <w:sz w:val="18"/>
                <w:szCs w:val="18"/>
              </w:rPr>
            </w:pPr>
            <w:r>
              <w:rPr>
                <w:rFonts w:hint="eastAsia" w:ascii="宋体" w:hAnsi="宋体" w:cs="宋体"/>
                <w:color w:val="000000"/>
                <w:kern w:val="0"/>
                <w:szCs w:val="21"/>
                <w:lang w:bidi="ar"/>
              </w:rPr>
              <w:t>悬停精度</w:t>
            </w:r>
          </w:p>
        </w:tc>
        <w:tc>
          <w:tcPr>
            <w:tcW w:w="2489" w:type="dxa"/>
            <w:vAlign w:val="center"/>
          </w:tcPr>
          <w:p w14:paraId="05D7FB85">
            <w:pPr>
              <w:widowControl/>
              <w:jc w:val="center"/>
              <w:textAlignment w:val="center"/>
              <w:rPr>
                <w:rFonts w:hint="eastAsia" w:ascii="宋体" w:hAnsi="宋体" w:cs="宋体"/>
                <w:szCs w:val="21"/>
              </w:rPr>
            </w:pPr>
            <w:r>
              <w:rPr>
                <w:rFonts w:hint="eastAsia" w:ascii="宋体" w:hAnsi="宋体" w:cs="宋体"/>
                <w:color w:val="000000"/>
                <w:kern w:val="0"/>
                <w:szCs w:val="21"/>
                <w:lang w:bidi="ar"/>
              </w:rPr>
              <w:t>启用 RTK：± 10 厘米（水平），± 10 厘米 （垂直）未启用 RTK：± 60 厘米（水平），± 30 厘米 （垂直）</w:t>
            </w:r>
          </w:p>
        </w:tc>
        <w:tc>
          <w:tcPr>
            <w:tcW w:w="1588" w:type="dxa"/>
          </w:tcPr>
          <w:p w14:paraId="49D8D8E2">
            <w:pPr>
              <w:widowControl/>
              <w:jc w:val="center"/>
              <w:rPr>
                <w:rFonts w:hint="eastAsia" w:ascii="宋体" w:hAnsi="宋体"/>
                <w:bCs/>
                <w:kern w:val="0"/>
                <w:szCs w:val="21"/>
              </w:rPr>
            </w:pPr>
            <w:r>
              <w:rPr>
                <w:rFonts w:hint="eastAsia" w:hAnsi="宋体"/>
              </w:rPr>
              <w:t>投标人响应</w:t>
            </w:r>
          </w:p>
        </w:tc>
        <w:tc>
          <w:tcPr>
            <w:tcW w:w="1294" w:type="dxa"/>
          </w:tcPr>
          <w:p w14:paraId="1F053F74">
            <w:pPr>
              <w:widowControl/>
              <w:jc w:val="center"/>
              <w:rPr>
                <w:rFonts w:hint="eastAsia" w:ascii="宋体" w:hAnsi="宋体"/>
                <w:bCs/>
                <w:kern w:val="0"/>
                <w:szCs w:val="21"/>
              </w:rPr>
            </w:pPr>
            <w:r>
              <w:rPr>
                <w:rFonts w:hint="eastAsia" w:hAnsi="宋体"/>
              </w:rPr>
              <w:t>投标人填写</w:t>
            </w:r>
          </w:p>
        </w:tc>
        <w:tc>
          <w:tcPr>
            <w:tcW w:w="1480" w:type="dxa"/>
          </w:tcPr>
          <w:p w14:paraId="2760077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A0ABD7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9134D47">
            <w:pPr>
              <w:widowControl/>
              <w:jc w:val="center"/>
              <w:rPr>
                <w:rFonts w:hint="eastAsia" w:ascii="宋体" w:hAnsi="宋体"/>
                <w:sz w:val="16"/>
                <w:szCs w:val="16"/>
              </w:rPr>
            </w:pPr>
          </w:p>
        </w:tc>
        <w:tc>
          <w:tcPr>
            <w:tcW w:w="1435" w:type="dxa"/>
          </w:tcPr>
          <w:p w14:paraId="74888ED5">
            <w:pPr>
              <w:widowControl/>
              <w:jc w:val="center"/>
              <w:rPr>
                <w:rFonts w:hint="eastAsia" w:ascii="宋体" w:hAnsi="宋体"/>
                <w:sz w:val="16"/>
                <w:szCs w:val="16"/>
              </w:rPr>
            </w:pPr>
          </w:p>
        </w:tc>
      </w:tr>
      <w:tr w14:paraId="170C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644AA691">
            <w:pPr>
              <w:widowControl/>
              <w:jc w:val="center"/>
              <w:rPr>
                <w:rFonts w:hint="eastAsia" w:ascii="宋体" w:hAnsi="宋体"/>
                <w:bCs/>
                <w:kern w:val="0"/>
                <w:szCs w:val="21"/>
              </w:rPr>
            </w:pPr>
            <w:r>
              <w:rPr>
                <w:rFonts w:hint="eastAsia" w:ascii="宋体" w:hAnsi="宋体"/>
                <w:bCs/>
                <w:kern w:val="0"/>
                <w:szCs w:val="21"/>
              </w:rPr>
              <w:t>12</w:t>
            </w:r>
          </w:p>
        </w:tc>
        <w:tc>
          <w:tcPr>
            <w:tcW w:w="2079" w:type="dxa"/>
            <w:vAlign w:val="center"/>
          </w:tcPr>
          <w:p w14:paraId="1EE501E9">
            <w:pPr>
              <w:widowControl/>
              <w:jc w:val="center"/>
              <w:textAlignment w:val="center"/>
              <w:rPr>
                <w:rFonts w:hint="eastAsia" w:ascii="宋体" w:hAnsi="宋体"/>
                <w:sz w:val="18"/>
                <w:szCs w:val="18"/>
              </w:rPr>
            </w:pPr>
            <w:r>
              <w:rPr>
                <w:rFonts w:hint="eastAsia" w:ascii="宋体" w:hAnsi="宋体" w:cs="宋体"/>
                <w:color w:val="000000"/>
                <w:kern w:val="0"/>
                <w:szCs w:val="21"/>
                <w:lang w:bidi="ar"/>
              </w:rPr>
              <w:t>GNSS</w:t>
            </w:r>
          </w:p>
        </w:tc>
        <w:tc>
          <w:tcPr>
            <w:tcW w:w="2489" w:type="dxa"/>
            <w:vAlign w:val="center"/>
          </w:tcPr>
          <w:p w14:paraId="52871D70">
            <w:pPr>
              <w:widowControl/>
              <w:jc w:val="center"/>
              <w:textAlignment w:val="center"/>
              <w:rPr>
                <w:rFonts w:hint="eastAsia" w:ascii="宋体" w:hAnsi="宋体" w:cs="宋体"/>
                <w:szCs w:val="21"/>
              </w:rPr>
            </w:pPr>
            <w:r>
              <w:rPr>
                <w:rFonts w:ascii="宋体" w:hAnsi="宋体" w:cs="宋体"/>
                <w:color w:val="000000"/>
                <w:kern w:val="0"/>
                <w:szCs w:val="21"/>
                <w:lang w:bidi="ar"/>
              </w:rPr>
              <w:t>支持单北斗模式，在单北斗模式下仅支持BDS且兼容北斗3号及以下卫星系统。</w:t>
            </w:r>
          </w:p>
        </w:tc>
        <w:tc>
          <w:tcPr>
            <w:tcW w:w="1588" w:type="dxa"/>
          </w:tcPr>
          <w:p w14:paraId="24812AB4">
            <w:pPr>
              <w:widowControl/>
              <w:jc w:val="center"/>
              <w:rPr>
                <w:rFonts w:hint="eastAsia" w:ascii="宋体" w:hAnsi="宋体"/>
                <w:bCs/>
                <w:kern w:val="0"/>
                <w:szCs w:val="21"/>
              </w:rPr>
            </w:pPr>
            <w:r>
              <w:rPr>
                <w:rFonts w:hint="eastAsia" w:hAnsi="宋体"/>
              </w:rPr>
              <w:t>投标人响应</w:t>
            </w:r>
          </w:p>
        </w:tc>
        <w:tc>
          <w:tcPr>
            <w:tcW w:w="1294" w:type="dxa"/>
          </w:tcPr>
          <w:p w14:paraId="0A500D24">
            <w:pPr>
              <w:widowControl/>
              <w:jc w:val="center"/>
              <w:rPr>
                <w:rFonts w:hint="eastAsia" w:ascii="宋体" w:hAnsi="宋体"/>
                <w:bCs/>
                <w:kern w:val="0"/>
                <w:szCs w:val="21"/>
              </w:rPr>
            </w:pPr>
            <w:r>
              <w:rPr>
                <w:rFonts w:hint="eastAsia" w:hAnsi="宋体"/>
              </w:rPr>
              <w:t>投标人填写</w:t>
            </w:r>
          </w:p>
        </w:tc>
        <w:tc>
          <w:tcPr>
            <w:tcW w:w="1480" w:type="dxa"/>
          </w:tcPr>
          <w:p w14:paraId="3C14D81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6B21B03">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9C2E7DA">
            <w:pPr>
              <w:widowControl/>
              <w:jc w:val="center"/>
              <w:rPr>
                <w:rFonts w:hint="eastAsia" w:ascii="宋体" w:hAnsi="宋体"/>
                <w:sz w:val="16"/>
                <w:szCs w:val="16"/>
              </w:rPr>
            </w:pPr>
          </w:p>
        </w:tc>
        <w:tc>
          <w:tcPr>
            <w:tcW w:w="1435" w:type="dxa"/>
          </w:tcPr>
          <w:p w14:paraId="45458504">
            <w:pPr>
              <w:widowControl/>
              <w:jc w:val="center"/>
              <w:rPr>
                <w:rFonts w:hint="eastAsia" w:ascii="宋体" w:hAnsi="宋体"/>
                <w:sz w:val="16"/>
                <w:szCs w:val="16"/>
              </w:rPr>
            </w:pPr>
          </w:p>
        </w:tc>
      </w:tr>
      <w:tr w14:paraId="08A0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DCDDA32">
            <w:pPr>
              <w:widowControl/>
              <w:jc w:val="center"/>
              <w:rPr>
                <w:rFonts w:hint="eastAsia" w:ascii="宋体" w:hAnsi="宋体"/>
                <w:bCs/>
                <w:kern w:val="0"/>
                <w:szCs w:val="21"/>
              </w:rPr>
            </w:pPr>
            <w:r>
              <w:rPr>
                <w:rFonts w:hint="eastAsia" w:ascii="宋体" w:hAnsi="宋体"/>
                <w:bCs/>
                <w:kern w:val="0"/>
                <w:szCs w:val="21"/>
              </w:rPr>
              <w:t>13</w:t>
            </w:r>
          </w:p>
        </w:tc>
        <w:tc>
          <w:tcPr>
            <w:tcW w:w="2079" w:type="dxa"/>
            <w:vAlign w:val="center"/>
          </w:tcPr>
          <w:p w14:paraId="3D389671">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最大上升速度</w:t>
            </w:r>
          </w:p>
        </w:tc>
        <w:tc>
          <w:tcPr>
            <w:tcW w:w="2489" w:type="dxa"/>
            <w:vAlign w:val="center"/>
          </w:tcPr>
          <w:p w14:paraId="3EF04491">
            <w:pPr>
              <w:widowControl/>
              <w:jc w:val="center"/>
              <w:textAlignment w:val="center"/>
              <w:rPr>
                <w:rFonts w:hint="eastAsia" w:ascii="宋体" w:hAnsi="宋体" w:cs="宋体"/>
                <w:szCs w:val="21"/>
              </w:rPr>
            </w:pPr>
            <w:r>
              <w:rPr>
                <w:rFonts w:hint="eastAsia" w:ascii="宋体" w:hAnsi="宋体" w:cs="宋体"/>
                <w:color w:val="000000"/>
                <w:kern w:val="0"/>
                <w:szCs w:val="21"/>
                <w:lang w:bidi="ar"/>
              </w:rPr>
              <w:t>≥5米/秒</w:t>
            </w:r>
          </w:p>
        </w:tc>
        <w:tc>
          <w:tcPr>
            <w:tcW w:w="1588" w:type="dxa"/>
          </w:tcPr>
          <w:p w14:paraId="22834E83">
            <w:pPr>
              <w:widowControl/>
              <w:jc w:val="center"/>
              <w:rPr>
                <w:rFonts w:hint="eastAsia" w:hAnsi="宋体"/>
              </w:rPr>
            </w:pPr>
            <w:r>
              <w:rPr>
                <w:rFonts w:hint="eastAsia" w:hAnsi="宋体"/>
              </w:rPr>
              <w:t>投标人响应</w:t>
            </w:r>
          </w:p>
        </w:tc>
        <w:tc>
          <w:tcPr>
            <w:tcW w:w="1294" w:type="dxa"/>
          </w:tcPr>
          <w:p w14:paraId="2267B748">
            <w:pPr>
              <w:widowControl/>
              <w:jc w:val="center"/>
              <w:rPr>
                <w:rFonts w:hint="eastAsia" w:hAnsi="宋体"/>
              </w:rPr>
            </w:pPr>
            <w:r>
              <w:rPr>
                <w:rFonts w:hint="eastAsia" w:hAnsi="宋体"/>
              </w:rPr>
              <w:t>投标人填写</w:t>
            </w:r>
          </w:p>
        </w:tc>
        <w:tc>
          <w:tcPr>
            <w:tcW w:w="1480" w:type="dxa"/>
          </w:tcPr>
          <w:p w14:paraId="7FEF07C4">
            <w:pPr>
              <w:widowControl/>
              <w:jc w:val="center"/>
              <w:rPr>
                <w:rFonts w:hint="eastAsia" w:ascii="宋体" w:hAnsi="宋体"/>
                <w:szCs w:val="21"/>
              </w:rPr>
            </w:pPr>
            <w:r>
              <w:rPr>
                <w:rFonts w:hint="eastAsia" w:ascii="宋体" w:hAnsi="宋体"/>
                <w:szCs w:val="21"/>
              </w:rPr>
              <w:t>投标人填写</w:t>
            </w:r>
          </w:p>
        </w:tc>
        <w:tc>
          <w:tcPr>
            <w:tcW w:w="1473" w:type="dxa"/>
          </w:tcPr>
          <w:p w14:paraId="1009D66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472EBFB">
            <w:pPr>
              <w:widowControl/>
              <w:jc w:val="center"/>
              <w:rPr>
                <w:rFonts w:hint="eastAsia" w:ascii="宋体" w:hAnsi="宋体"/>
                <w:sz w:val="16"/>
                <w:szCs w:val="16"/>
              </w:rPr>
            </w:pPr>
          </w:p>
        </w:tc>
        <w:tc>
          <w:tcPr>
            <w:tcW w:w="1435" w:type="dxa"/>
          </w:tcPr>
          <w:p w14:paraId="27D3EFBA">
            <w:pPr>
              <w:widowControl/>
              <w:jc w:val="center"/>
              <w:rPr>
                <w:rFonts w:hint="eastAsia" w:ascii="宋体" w:hAnsi="宋体"/>
                <w:sz w:val="16"/>
                <w:szCs w:val="16"/>
              </w:rPr>
            </w:pPr>
          </w:p>
        </w:tc>
      </w:tr>
      <w:tr w14:paraId="5DA7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0CFBE616">
            <w:pPr>
              <w:widowControl/>
              <w:jc w:val="center"/>
              <w:rPr>
                <w:rFonts w:hint="eastAsia" w:ascii="宋体" w:hAnsi="宋体"/>
                <w:bCs/>
                <w:kern w:val="0"/>
                <w:szCs w:val="21"/>
              </w:rPr>
            </w:pPr>
            <w:r>
              <w:rPr>
                <w:rFonts w:hint="eastAsia" w:ascii="宋体" w:hAnsi="宋体"/>
                <w:bCs/>
                <w:kern w:val="0"/>
                <w:szCs w:val="21"/>
              </w:rPr>
              <w:t>14</w:t>
            </w:r>
          </w:p>
        </w:tc>
        <w:tc>
          <w:tcPr>
            <w:tcW w:w="2079" w:type="dxa"/>
            <w:vAlign w:val="center"/>
          </w:tcPr>
          <w:p w14:paraId="36B68F44">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最大下降速度</w:t>
            </w:r>
          </w:p>
        </w:tc>
        <w:tc>
          <w:tcPr>
            <w:tcW w:w="2489" w:type="dxa"/>
            <w:vAlign w:val="center"/>
          </w:tcPr>
          <w:p w14:paraId="14A3032A">
            <w:pPr>
              <w:widowControl/>
              <w:jc w:val="center"/>
              <w:textAlignment w:val="center"/>
              <w:rPr>
                <w:rFonts w:hint="eastAsia" w:ascii="宋体" w:hAnsi="宋体" w:cs="宋体"/>
                <w:szCs w:val="21"/>
              </w:rPr>
            </w:pPr>
            <w:r>
              <w:rPr>
                <w:rFonts w:hint="eastAsia" w:ascii="宋体" w:hAnsi="宋体" w:cs="宋体"/>
                <w:color w:val="000000"/>
                <w:kern w:val="0"/>
                <w:szCs w:val="21"/>
                <w:lang w:bidi="ar"/>
              </w:rPr>
              <w:t>≥3米/秒</w:t>
            </w:r>
          </w:p>
        </w:tc>
        <w:tc>
          <w:tcPr>
            <w:tcW w:w="1588" w:type="dxa"/>
          </w:tcPr>
          <w:p w14:paraId="4CBD2578">
            <w:pPr>
              <w:widowControl/>
              <w:jc w:val="center"/>
              <w:rPr>
                <w:rFonts w:hint="eastAsia" w:ascii="宋体" w:hAnsi="宋体"/>
                <w:bCs/>
                <w:kern w:val="0"/>
                <w:szCs w:val="21"/>
              </w:rPr>
            </w:pPr>
            <w:r>
              <w:rPr>
                <w:rFonts w:hint="eastAsia" w:hAnsi="宋体"/>
              </w:rPr>
              <w:t>投标人响应</w:t>
            </w:r>
          </w:p>
        </w:tc>
        <w:tc>
          <w:tcPr>
            <w:tcW w:w="1294" w:type="dxa"/>
          </w:tcPr>
          <w:p w14:paraId="0F5343D0">
            <w:pPr>
              <w:widowControl/>
              <w:jc w:val="center"/>
              <w:rPr>
                <w:rFonts w:hint="eastAsia" w:ascii="宋体" w:hAnsi="宋体"/>
                <w:bCs/>
                <w:kern w:val="0"/>
                <w:szCs w:val="21"/>
              </w:rPr>
            </w:pPr>
            <w:r>
              <w:rPr>
                <w:rFonts w:hint="eastAsia" w:hAnsi="宋体"/>
              </w:rPr>
              <w:t>投标人填写</w:t>
            </w:r>
          </w:p>
        </w:tc>
        <w:tc>
          <w:tcPr>
            <w:tcW w:w="1480" w:type="dxa"/>
          </w:tcPr>
          <w:p w14:paraId="085D4687">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D6752D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E25CAB">
            <w:pPr>
              <w:widowControl/>
              <w:jc w:val="center"/>
              <w:rPr>
                <w:rFonts w:hint="eastAsia" w:ascii="宋体" w:hAnsi="宋体"/>
                <w:sz w:val="16"/>
                <w:szCs w:val="16"/>
              </w:rPr>
            </w:pPr>
          </w:p>
        </w:tc>
        <w:tc>
          <w:tcPr>
            <w:tcW w:w="1435" w:type="dxa"/>
          </w:tcPr>
          <w:p w14:paraId="2A0A067B">
            <w:pPr>
              <w:widowControl/>
              <w:jc w:val="center"/>
              <w:rPr>
                <w:rFonts w:hint="eastAsia" w:ascii="宋体" w:hAnsi="宋体"/>
                <w:sz w:val="16"/>
                <w:szCs w:val="16"/>
              </w:rPr>
            </w:pPr>
          </w:p>
        </w:tc>
      </w:tr>
      <w:tr w14:paraId="3F055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A4D1D70">
            <w:pPr>
              <w:widowControl/>
              <w:jc w:val="center"/>
              <w:rPr>
                <w:rFonts w:hint="eastAsia" w:ascii="宋体" w:hAnsi="宋体"/>
                <w:bCs/>
                <w:kern w:val="0"/>
                <w:szCs w:val="21"/>
              </w:rPr>
            </w:pPr>
            <w:r>
              <w:rPr>
                <w:rFonts w:hint="eastAsia" w:ascii="宋体" w:hAnsi="宋体"/>
                <w:bCs/>
                <w:kern w:val="0"/>
                <w:szCs w:val="21"/>
              </w:rPr>
              <w:t>15</w:t>
            </w:r>
          </w:p>
        </w:tc>
        <w:tc>
          <w:tcPr>
            <w:tcW w:w="2079" w:type="dxa"/>
            <w:vAlign w:val="center"/>
          </w:tcPr>
          <w:p w14:paraId="7B6F4B4B">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最大水平飞行速度</w:t>
            </w:r>
          </w:p>
        </w:tc>
        <w:tc>
          <w:tcPr>
            <w:tcW w:w="2489" w:type="dxa"/>
            <w:vAlign w:val="center"/>
          </w:tcPr>
          <w:p w14:paraId="77A874F4">
            <w:pPr>
              <w:widowControl/>
              <w:jc w:val="center"/>
              <w:textAlignment w:val="center"/>
              <w:rPr>
                <w:rFonts w:hint="eastAsia" w:ascii="宋体" w:hAnsi="宋体" w:cs="宋体"/>
                <w:szCs w:val="21"/>
              </w:rPr>
            </w:pPr>
            <w:r>
              <w:rPr>
                <w:rFonts w:hint="eastAsia" w:ascii="宋体" w:hAnsi="宋体" w:cs="宋体"/>
                <w:color w:val="000000"/>
                <w:kern w:val="0"/>
                <w:szCs w:val="21"/>
                <w:lang w:bidi="ar"/>
              </w:rPr>
              <w:t>≥13.8米/秒</w:t>
            </w:r>
          </w:p>
        </w:tc>
        <w:tc>
          <w:tcPr>
            <w:tcW w:w="1588" w:type="dxa"/>
          </w:tcPr>
          <w:p w14:paraId="149BA676">
            <w:pPr>
              <w:widowControl/>
              <w:jc w:val="center"/>
              <w:rPr>
                <w:rFonts w:hint="eastAsia" w:ascii="宋体" w:hAnsi="宋体"/>
                <w:bCs/>
                <w:kern w:val="0"/>
                <w:szCs w:val="21"/>
              </w:rPr>
            </w:pPr>
            <w:r>
              <w:rPr>
                <w:rFonts w:hint="eastAsia" w:hAnsi="宋体"/>
              </w:rPr>
              <w:t>投标人响应</w:t>
            </w:r>
          </w:p>
        </w:tc>
        <w:tc>
          <w:tcPr>
            <w:tcW w:w="1294" w:type="dxa"/>
          </w:tcPr>
          <w:p w14:paraId="324DAD0C">
            <w:pPr>
              <w:widowControl/>
              <w:jc w:val="center"/>
              <w:rPr>
                <w:rFonts w:hint="eastAsia" w:ascii="宋体" w:hAnsi="宋体"/>
                <w:bCs/>
                <w:kern w:val="0"/>
                <w:szCs w:val="21"/>
              </w:rPr>
            </w:pPr>
            <w:r>
              <w:rPr>
                <w:rFonts w:hint="eastAsia" w:hAnsi="宋体"/>
              </w:rPr>
              <w:t>投标人填写</w:t>
            </w:r>
          </w:p>
        </w:tc>
        <w:tc>
          <w:tcPr>
            <w:tcW w:w="1480" w:type="dxa"/>
          </w:tcPr>
          <w:p w14:paraId="68F4775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0592C6C8">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AE0A465">
            <w:pPr>
              <w:widowControl/>
              <w:jc w:val="center"/>
              <w:rPr>
                <w:rFonts w:hint="eastAsia" w:ascii="宋体" w:hAnsi="宋体"/>
                <w:sz w:val="16"/>
                <w:szCs w:val="16"/>
              </w:rPr>
            </w:pPr>
          </w:p>
        </w:tc>
        <w:tc>
          <w:tcPr>
            <w:tcW w:w="1435" w:type="dxa"/>
          </w:tcPr>
          <w:p w14:paraId="470FAA4E">
            <w:pPr>
              <w:widowControl/>
              <w:jc w:val="center"/>
              <w:rPr>
                <w:rFonts w:hint="eastAsia" w:ascii="宋体" w:hAnsi="宋体"/>
                <w:sz w:val="16"/>
                <w:szCs w:val="16"/>
              </w:rPr>
            </w:pPr>
          </w:p>
        </w:tc>
      </w:tr>
      <w:tr w14:paraId="12ED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ADA99EA">
            <w:pPr>
              <w:widowControl/>
              <w:jc w:val="center"/>
              <w:rPr>
                <w:rFonts w:hint="eastAsia" w:ascii="宋体" w:hAnsi="宋体"/>
                <w:bCs/>
                <w:kern w:val="0"/>
                <w:szCs w:val="21"/>
              </w:rPr>
            </w:pPr>
            <w:r>
              <w:rPr>
                <w:rFonts w:hint="eastAsia" w:ascii="宋体" w:hAnsi="宋体"/>
                <w:bCs/>
                <w:kern w:val="0"/>
                <w:szCs w:val="21"/>
              </w:rPr>
              <w:t>16</w:t>
            </w:r>
          </w:p>
        </w:tc>
        <w:tc>
          <w:tcPr>
            <w:tcW w:w="2079" w:type="dxa"/>
            <w:vAlign w:val="center"/>
          </w:tcPr>
          <w:p w14:paraId="3F4F7DE6">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最大飞行海拔高度</w:t>
            </w:r>
          </w:p>
        </w:tc>
        <w:tc>
          <w:tcPr>
            <w:tcW w:w="2489" w:type="dxa"/>
            <w:vAlign w:val="center"/>
          </w:tcPr>
          <w:p w14:paraId="679DBCDD">
            <w:pPr>
              <w:widowControl/>
              <w:jc w:val="center"/>
              <w:textAlignment w:val="center"/>
              <w:rPr>
                <w:rFonts w:hint="eastAsia" w:ascii="宋体" w:hAnsi="宋体" w:cs="宋体"/>
                <w:szCs w:val="21"/>
              </w:rPr>
            </w:pPr>
            <w:r>
              <w:rPr>
                <w:rFonts w:hint="eastAsia" w:ascii="宋体" w:hAnsi="宋体" w:cs="宋体"/>
                <w:color w:val="000000"/>
                <w:kern w:val="0"/>
                <w:szCs w:val="21"/>
                <w:lang w:bidi="ar"/>
              </w:rPr>
              <w:t>≥6000米</w:t>
            </w:r>
          </w:p>
        </w:tc>
        <w:tc>
          <w:tcPr>
            <w:tcW w:w="1588" w:type="dxa"/>
          </w:tcPr>
          <w:p w14:paraId="29636219">
            <w:pPr>
              <w:widowControl/>
              <w:jc w:val="center"/>
              <w:rPr>
                <w:rFonts w:hint="eastAsia" w:ascii="宋体" w:hAnsi="宋体"/>
                <w:bCs/>
                <w:kern w:val="0"/>
                <w:szCs w:val="21"/>
              </w:rPr>
            </w:pPr>
            <w:r>
              <w:rPr>
                <w:rFonts w:hint="eastAsia" w:hAnsi="宋体"/>
              </w:rPr>
              <w:t>投标人响应</w:t>
            </w:r>
          </w:p>
        </w:tc>
        <w:tc>
          <w:tcPr>
            <w:tcW w:w="1294" w:type="dxa"/>
          </w:tcPr>
          <w:p w14:paraId="64B71D91">
            <w:pPr>
              <w:widowControl/>
              <w:jc w:val="center"/>
              <w:rPr>
                <w:rFonts w:hint="eastAsia" w:ascii="宋体" w:hAnsi="宋体"/>
                <w:bCs/>
                <w:kern w:val="0"/>
                <w:szCs w:val="21"/>
              </w:rPr>
            </w:pPr>
            <w:r>
              <w:rPr>
                <w:rFonts w:hint="eastAsia" w:hAnsi="宋体"/>
              </w:rPr>
              <w:t>投标人填写</w:t>
            </w:r>
          </w:p>
        </w:tc>
        <w:tc>
          <w:tcPr>
            <w:tcW w:w="1480" w:type="dxa"/>
          </w:tcPr>
          <w:p w14:paraId="5FF61E43">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FF3E154">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4A18506C">
            <w:pPr>
              <w:widowControl/>
              <w:jc w:val="center"/>
              <w:rPr>
                <w:rFonts w:hint="eastAsia" w:ascii="宋体" w:hAnsi="宋体"/>
                <w:sz w:val="16"/>
                <w:szCs w:val="16"/>
              </w:rPr>
            </w:pPr>
          </w:p>
        </w:tc>
        <w:tc>
          <w:tcPr>
            <w:tcW w:w="1435" w:type="dxa"/>
          </w:tcPr>
          <w:p w14:paraId="21D21148">
            <w:pPr>
              <w:widowControl/>
              <w:jc w:val="center"/>
              <w:rPr>
                <w:rFonts w:hint="eastAsia" w:ascii="宋体" w:hAnsi="宋体"/>
                <w:sz w:val="16"/>
                <w:szCs w:val="16"/>
              </w:rPr>
            </w:pPr>
          </w:p>
        </w:tc>
      </w:tr>
      <w:tr w14:paraId="26F7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7DF3F2A">
            <w:pPr>
              <w:widowControl/>
              <w:jc w:val="center"/>
              <w:rPr>
                <w:rFonts w:hint="eastAsia" w:ascii="宋体" w:hAnsi="宋体"/>
                <w:bCs/>
                <w:kern w:val="0"/>
                <w:szCs w:val="21"/>
              </w:rPr>
            </w:pPr>
            <w:r>
              <w:rPr>
                <w:rFonts w:hint="eastAsia" w:ascii="宋体" w:hAnsi="宋体"/>
                <w:bCs/>
                <w:kern w:val="0"/>
                <w:szCs w:val="21"/>
              </w:rPr>
              <w:t>17</w:t>
            </w:r>
          </w:p>
        </w:tc>
        <w:tc>
          <w:tcPr>
            <w:tcW w:w="2079" w:type="dxa"/>
            <w:vAlign w:val="center"/>
          </w:tcPr>
          <w:p w14:paraId="5A86FBE2">
            <w:pPr>
              <w:widowControl/>
              <w:jc w:val="center"/>
              <w:textAlignment w:val="center"/>
              <w:rPr>
                <w:rFonts w:hint="eastAsia" w:ascii="宋体" w:hAnsi="宋体"/>
                <w:sz w:val="18"/>
                <w:szCs w:val="18"/>
              </w:rPr>
            </w:pPr>
            <w:r>
              <w:rPr>
                <w:rFonts w:hint="eastAsia" w:ascii="宋体" w:hAnsi="宋体" w:cs="宋体"/>
                <w:color w:val="000000"/>
                <w:kern w:val="0"/>
                <w:szCs w:val="21"/>
                <w:lang w:bidi="ar"/>
              </w:rPr>
              <w:t>最大抗风速度</w:t>
            </w:r>
          </w:p>
        </w:tc>
        <w:tc>
          <w:tcPr>
            <w:tcW w:w="2489" w:type="dxa"/>
            <w:vAlign w:val="center"/>
          </w:tcPr>
          <w:p w14:paraId="0779EDD6">
            <w:pPr>
              <w:widowControl/>
              <w:jc w:val="center"/>
              <w:textAlignment w:val="center"/>
              <w:rPr>
                <w:rFonts w:hint="eastAsia" w:ascii="宋体" w:hAnsi="宋体" w:cs="宋体"/>
                <w:szCs w:val="21"/>
              </w:rPr>
            </w:pPr>
            <w:r>
              <w:rPr>
                <w:rFonts w:hint="eastAsia" w:ascii="宋体" w:hAnsi="宋体" w:cs="宋体"/>
                <w:color w:val="000000"/>
                <w:kern w:val="0"/>
                <w:szCs w:val="21"/>
                <w:lang w:bidi="ar"/>
              </w:rPr>
              <w:t>≥12米/秒</w:t>
            </w:r>
          </w:p>
        </w:tc>
        <w:tc>
          <w:tcPr>
            <w:tcW w:w="1588" w:type="dxa"/>
          </w:tcPr>
          <w:p w14:paraId="6BA5F153">
            <w:pPr>
              <w:widowControl/>
              <w:jc w:val="center"/>
              <w:rPr>
                <w:rFonts w:hint="eastAsia" w:ascii="宋体" w:hAnsi="宋体"/>
                <w:bCs/>
                <w:kern w:val="0"/>
                <w:szCs w:val="21"/>
              </w:rPr>
            </w:pPr>
            <w:r>
              <w:rPr>
                <w:rFonts w:hint="eastAsia" w:hAnsi="宋体"/>
              </w:rPr>
              <w:t>投标人响应</w:t>
            </w:r>
          </w:p>
        </w:tc>
        <w:tc>
          <w:tcPr>
            <w:tcW w:w="1294" w:type="dxa"/>
          </w:tcPr>
          <w:p w14:paraId="5827DB09">
            <w:pPr>
              <w:widowControl/>
              <w:jc w:val="center"/>
              <w:rPr>
                <w:rFonts w:hint="eastAsia" w:ascii="宋体" w:hAnsi="宋体"/>
                <w:bCs/>
                <w:kern w:val="0"/>
                <w:szCs w:val="21"/>
              </w:rPr>
            </w:pPr>
            <w:r>
              <w:rPr>
                <w:rFonts w:hint="eastAsia" w:hAnsi="宋体"/>
              </w:rPr>
              <w:t>投标人填写</w:t>
            </w:r>
          </w:p>
        </w:tc>
        <w:tc>
          <w:tcPr>
            <w:tcW w:w="1480" w:type="dxa"/>
          </w:tcPr>
          <w:p w14:paraId="0C0AD90A">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1735164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AA43366">
            <w:pPr>
              <w:widowControl/>
              <w:jc w:val="center"/>
              <w:rPr>
                <w:rFonts w:hint="eastAsia" w:ascii="宋体" w:hAnsi="宋体"/>
                <w:sz w:val="16"/>
                <w:szCs w:val="16"/>
              </w:rPr>
            </w:pPr>
          </w:p>
        </w:tc>
        <w:tc>
          <w:tcPr>
            <w:tcW w:w="1435" w:type="dxa"/>
          </w:tcPr>
          <w:p w14:paraId="3854C432">
            <w:pPr>
              <w:widowControl/>
              <w:jc w:val="center"/>
              <w:rPr>
                <w:rFonts w:hint="eastAsia" w:ascii="宋体" w:hAnsi="宋体"/>
                <w:sz w:val="16"/>
                <w:szCs w:val="16"/>
              </w:rPr>
            </w:pPr>
          </w:p>
        </w:tc>
      </w:tr>
      <w:tr w14:paraId="3095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F22324B">
            <w:pPr>
              <w:widowControl/>
              <w:jc w:val="center"/>
              <w:rPr>
                <w:rFonts w:hint="eastAsia" w:ascii="宋体" w:hAnsi="宋体"/>
                <w:bCs/>
                <w:kern w:val="0"/>
                <w:szCs w:val="21"/>
              </w:rPr>
            </w:pPr>
            <w:r>
              <w:rPr>
                <w:rFonts w:hint="eastAsia" w:ascii="宋体" w:hAnsi="宋体"/>
                <w:bCs/>
                <w:kern w:val="0"/>
                <w:szCs w:val="21"/>
              </w:rPr>
              <w:t>18</w:t>
            </w:r>
          </w:p>
        </w:tc>
        <w:tc>
          <w:tcPr>
            <w:tcW w:w="2079" w:type="dxa"/>
            <w:vAlign w:val="center"/>
          </w:tcPr>
          <w:p w14:paraId="5DF06C3E">
            <w:pPr>
              <w:widowControl/>
              <w:jc w:val="center"/>
              <w:textAlignment w:val="center"/>
              <w:rPr>
                <w:rFonts w:hint="eastAsia" w:ascii="宋体" w:hAnsi="宋体"/>
                <w:sz w:val="18"/>
                <w:szCs w:val="18"/>
              </w:rPr>
            </w:pPr>
            <w:r>
              <w:rPr>
                <w:rFonts w:hint="eastAsia" w:ascii="宋体" w:hAnsi="宋体" w:cs="宋体"/>
                <w:color w:val="000000"/>
                <w:kern w:val="0"/>
                <w:szCs w:val="21"/>
                <w:lang w:bidi="ar"/>
              </w:rPr>
              <w:t>旋翼数量</w:t>
            </w:r>
          </w:p>
        </w:tc>
        <w:tc>
          <w:tcPr>
            <w:tcW w:w="2489" w:type="dxa"/>
            <w:vAlign w:val="center"/>
          </w:tcPr>
          <w:p w14:paraId="6B75703F">
            <w:pPr>
              <w:widowControl/>
              <w:jc w:val="center"/>
              <w:textAlignment w:val="center"/>
              <w:rPr>
                <w:rFonts w:hint="eastAsia" w:ascii="宋体" w:hAnsi="宋体" w:cs="宋体"/>
                <w:szCs w:val="21"/>
              </w:rPr>
            </w:pPr>
            <w:r>
              <w:rPr>
                <w:rFonts w:hint="eastAsia" w:ascii="宋体" w:hAnsi="宋体" w:cs="宋体"/>
                <w:color w:val="000000"/>
                <w:kern w:val="0"/>
                <w:szCs w:val="21"/>
                <w:lang w:bidi="ar"/>
              </w:rPr>
              <w:t>12对</w:t>
            </w:r>
          </w:p>
        </w:tc>
        <w:tc>
          <w:tcPr>
            <w:tcW w:w="1588" w:type="dxa"/>
          </w:tcPr>
          <w:p w14:paraId="1360060B">
            <w:pPr>
              <w:widowControl/>
              <w:jc w:val="center"/>
              <w:rPr>
                <w:rFonts w:hint="eastAsia" w:ascii="宋体" w:hAnsi="宋体"/>
                <w:bCs/>
                <w:kern w:val="0"/>
                <w:szCs w:val="21"/>
              </w:rPr>
            </w:pPr>
            <w:r>
              <w:rPr>
                <w:rFonts w:hint="eastAsia" w:hAnsi="宋体"/>
              </w:rPr>
              <w:t>投标人响应</w:t>
            </w:r>
          </w:p>
        </w:tc>
        <w:tc>
          <w:tcPr>
            <w:tcW w:w="1294" w:type="dxa"/>
          </w:tcPr>
          <w:p w14:paraId="65D48FDD">
            <w:pPr>
              <w:widowControl/>
              <w:jc w:val="center"/>
              <w:rPr>
                <w:rFonts w:hint="eastAsia" w:ascii="宋体" w:hAnsi="宋体"/>
                <w:bCs/>
                <w:kern w:val="0"/>
                <w:szCs w:val="21"/>
              </w:rPr>
            </w:pPr>
            <w:r>
              <w:rPr>
                <w:rFonts w:hint="eastAsia" w:hAnsi="宋体"/>
              </w:rPr>
              <w:t>投标人填写</w:t>
            </w:r>
          </w:p>
        </w:tc>
        <w:tc>
          <w:tcPr>
            <w:tcW w:w="1480" w:type="dxa"/>
          </w:tcPr>
          <w:p w14:paraId="269FF02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0CC93A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3487FAD">
            <w:pPr>
              <w:widowControl/>
              <w:jc w:val="center"/>
              <w:rPr>
                <w:rFonts w:hint="eastAsia" w:ascii="宋体" w:hAnsi="宋体"/>
                <w:sz w:val="16"/>
                <w:szCs w:val="16"/>
              </w:rPr>
            </w:pPr>
          </w:p>
        </w:tc>
        <w:tc>
          <w:tcPr>
            <w:tcW w:w="1435" w:type="dxa"/>
          </w:tcPr>
          <w:p w14:paraId="2F56D0D0">
            <w:pPr>
              <w:widowControl/>
              <w:jc w:val="center"/>
              <w:rPr>
                <w:rFonts w:hint="eastAsia" w:ascii="宋体" w:hAnsi="宋体"/>
                <w:sz w:val="16"/>
                <w:szCs w:val="16"/>
              </w:rPr>
            </w:pPr>
          </w:p>
        </w:tc>
      </w:tr>
      <w:tr w14:paraId="08D4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297A45C">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19</w:t>
            </w:r>
          </w:p>
        </w:tc>
        <w:tc>
          <w:tcPr>
            <w:tcW w:w="2079" w:type="dxa"/>
            <w:vAlign w:val="center"/>
          </w:tcPr>
          <w:p w14:paraId="3E8948B8">
            <w:pPr>
              <w:widowControl/>
              <w:jc w:val="center"/>
              <w:textAlignment w:val="center"/>
              <w:rPr>
                <w:rFonts w:hint="eastAsia" w:ascii="宋体" w:hAnsi="宋体"/>
                <w:sz w:val="18"/>
                <w:szCs w:val="18"/>
              </w:rPr>
            </w:pPr>
            <w:r>
              <w:rPr>
                <w:rFonts w:hint="eastAsia" w:ascii="宋体" w:hAnsi="宋体" w:cs="宋体"/>
                <w:color w:val="000000"/>
                <w:kern w:val="0"/>
                <w:szCs w:val="21"/>
                <w:lang w:bidi="ar"/>
              </w:rPr>
              <w:t>桨叶</w:t>
            </w:r>
          </w:p>
        </w:tc>
        <w:tc>
          <w:tcPr>
            <w:tcW w:w="2489" w:type="dxa"/>
            <w:vAlign w:val="center"/>
          </w:tcPr>
          <w:p w14:paraId="33B798E1">
            <w:pPr>
              <w:widowControl/>
              <w:jc w:val="center"/>
              <w:textAlignment w:val="center"/>
              <w:rPr>
                <w:rFonts w:hint="eastAsia" w:ascii="宋体" w:hAnsi="宋体" w:cs="宋体"/>
                <w:szCs w:val="21"/>
              </w:rPr>
            </w:pPr>
            <w:r>
              <w:rPr>
                <w:rFonts w:hint="eastAsia" w:ascii="宋体" w:hAnsi="宋体" w:cs="宋体"/>
                <w:color w:val="000000"/>
                <w:kern w:val="0"/>
                <w:szCs w:val="21"/>
                <w:lang w:bidi="ar"/>
              </w:rPr>
              <w:t>尺寸：70英寸（双叶折叠桨）；</w:t>
            </w:r>
          </w:p>
        </w:tc>
        <w:tc>
          <w:tcPr>
            <w:tcW w:w="1588" w:type="dxa"/>
          </w:tcPr>
          <w:p w14:paraId="2570C801">
            <w:pPr>
              <w:widowControl/>
              <w:jc w:val="center"/>
              <w:rPr>
                <w:rFonts w:hint="eastAsia" w:ascii="宋体" w:hAnsi="宋体"/>
                <w:bCs/>
                <w:kern w:val="0"/>
                <w:szCs w:val="21"/>
              </w:rPr>
            </w:pPr>
            <w:r>
              <w:rPr>
                <w:rFonts w:hint="eastAsia" w:hAnsi="宋体"/>
              </w:rPr>
              <w:t>投标人响应</w:t>
            </w:r>
          </w:p>
        </w:tc>
        <w:tc>
          <w:tcPr>
            <w:tcW w:w="1294" w:type="dxa"/>
          </w:tcPr>
          <w:p w14:paraId="72B5A727">
            <w:pPr>
              <w:widowControl/>
              <w:jc w:val="center"/>
              <w:rPr>
                <w:rFonts w:hint="eastAsia" w:ascii="宋体" w:hAnsi="宋体"/>
                <w:bCs/>
                <w:kern w:val="0"/>
                <w:szCs w:val="21"/>
              </w:rPr>
            </w:pPr>
            <w:r>
              <w:rPr>
                <w:rFonts w:hint="eastAsia" w:hAnsi="宋体"/>
              </w:rPr>
              <w:t>投标人填写</w:t>
            </w:r>
          </w:p>
        </w:tc>
        <w:tc>
          <w:tcPr>
            <w:tcW w:w="1480" w:type="dxa"/>
          </w:tcPr>
          <w:p w14:paraId="3DDA666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E96373B">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63D1C1C6">
            <w:pPr>
              <w:widowControl/>
              <w:jc w:val="center"/>
              <w:rPr>
                <w:rFonts w:hint="eastAsia" w:ascii="宋体" w:hAnsi="宋体"/>
                <w:sz w:val="16"/>
                <w:szCs w:val="16"/>
              </w:rPr>
            </w:pPr>
          </w:p>
        </w:tc>
        <w:tc>
          <w:tcPr>
            <w:tcW w:w="1435" w:type="dxa"/>
          </w:tcPr>
          <w:p w14:paraId="0103C624">
            <w:pPr>
              <w:widowControl/>
              <w:jc w:val="center"/>
              <w:rPr>
                <w:rFonts w:hint="eastAsia" w:ascii="宋体" w:hAnsi="宋体"/>
                <w:sz w:val="16"/>
                <w:szCs w:val="16"/>
              </w:rPr>
            </w:pPr>
          </w:p>
        </w:tc>
      </w:tr>
      <w:tr w14:paraId="14A8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CA906F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20</w:t>
            </w:r>
          </w:p>
        </w:tc>
        <w:tc>
          <w:tcPr>
            <w:tcW w:w="2079" w:type="dxa"/>
            <w:vAlign w:val="center"/>
          </w:tcPr>
          <w:p w14:paraId="2B7C3CA8">
            <w:pPr>
              <w:widowControl/>
              <w:jc w:val="center"/>
              <w:textAlignment w:val="center"/>
              <w:rPr>
                <w:rFonts w:hint="eastAsia" w:ascii="宋体" w:hAnsi="宋体" w:cs="宋体"/>
                <w:szCs w:val="21"/>
              </w:rPr>
            </w:pPr>
            <w:r>
              <w:rPr>
                <w:rFonts w:hint="eastAsia" w:ascii="宋体" w:hAnsi="宋体" w:cs="宋体"/>
                <w:szCs w:val="21"/>
              </w:rPr>
              <w:t>★</w:t>
            </w:r>
            <w:r>
              <w:rPr>
                <w:rFonts w:hint="eastAsia" w:ascii="宋体" w:hAnsi="宋体" w:cs="宋体"/>
                <w:color w:val="000000"/>
                <w:kern w:val="0"/>
                <w:szCs w:val="21"/>
                <w:lang w:bidi="ar"/>
              </w:rPr>
              <w:t>安全系统</w:t>
            </w:r>
          </w:p>
        </w:tc>
        <w:tc>
          <w:tcPr>
            <w:tcW w:w="2489" w:type="dxa"/>
            <w:vAlign w:val="center"/>
          </w:tcPr>
          <w:p w14:paraId="582FC6E1">
            <w:pPr>
              <w:widowControl/>
              <w:jc w:val="center"/>
              <w:textAlignment w:val="center"/>
              <w:rPr>
                <w:rFonts w:hint="eastAsia" w:ascii="宋体" w:hAnsi="宋体" w:cs="宋体"/>
                <w:szCs w:val="21"/>
              </w:rPr>
            </w:pPr>
            <w:r>
              <w:rPr>
                <w:rFonts w:hint="eastAsia" w:ascii="宋体" w:hAnsi="宋体" w:cs="宋体"/>
                <w:color w:val="000000"/>
                <w:kern w:val="0"/>
                <w:szCs w:val="21"/>
                <w:lang w:bidi="ar"/>
              </w:rPr>
              <w:t>前毫米波雷达，后视雷达（单板），下视雷达（单板），激光雷达，FPV</w:t>
            </w:r>
          </w:p>
        </w:tc>
        <w:tc>
          <w:tcPr>
            <w:tcW w:w="1588" w:type="dxa"/>
          </w:tcPr>
          <w:p w14:paraId="3BED9B60">
            <w:pPr>
              <w:widowControl/>
              <w:jc w:val="center"/>
              <w:rPr>
                <w:rFonts w:hint="eastAsia" w:ascii="宋体" w:hAnsi="宋体"/>
                <w:bCs/>
                <w:kern w:val="0"/>
                <w:szCs w:val="21"/>
              </w:rPr>
            </w:pPr>
            <w:r>
              <w:rPr>
                <w:rFonts w:hint="eastAsia" w:hAnsi="宋体"/>
              </w:rPr>
              <w:t>投标人响应</w:t>
            </w:r>
          </w:p>
        </w:tc>
        <w:tc>
          <w:tcPr>
            <w:tcW w:w="1294" w:type="dxa"/>
          </w:tcPr>
          <w:p w14:paraId="256E9276">
            <w:pPr>
              <w:widowControl/>
              <w:jc w:val="center"/>
              <w:rPr>
                <w:rFonts w:hint="eastAsia" w:ascii="宋体" w:hAnsi="宋体"/>
                <w:bCs/>
                <w:kern w:val="0"/>
                <w:szCs w:val="21"/>
              </w:rPr>
            </w:pPr>
            <w:r>
              <w:rPr>
                <w:rFonts w:hint="eastAsia" w:hAnsi="宋体"/>
              </w:rPr>
              <w:t>投标人填写</w:t>
            </w:r>
          </w:p>
        </w:tc>
        <w:tc>
          <w:tcPr>
            <w:tcW w:w="1480" w:type="dxa"/>
          </w:tcPr>
          <w:p w14:paraId="1DF5718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C1094B7">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326206C">
            <w:pPr>
              <w:widowControl/>
              <w:jc w:val="center"/>
              <w:rPr>
                <w:rFonts w:hint="eastAsia" w:ascii="宋体" w:hAnsi="宋体"/>
                <w:sz w:val="16"/>
                <w:szCs w:val="16"/>
              </w:rPr>
            </w:pPr>
          </w:p>
        </w:tc>
        <w:tc>
          <w:tcPr>
            <w:tcW w:w="1435" w:type="dxa"/>
          </w:tcPr>
          <w:p w14:paraId="78B6B775">
            <w:pPr>
              <w:widowControl/>
              <w:jc w:val="center"/>
              <w:rPr>
                <w:rFonts w:hint="eastAsia" w:ascii="宋体" w:hAnsi="宋体"/>
                <w:sz w:val="16"/>
                <w:szCs w:val="16"/>
              </w:rPr>
            </w:pPr>
          </w:p>
        </w:tc>
      </w:tr>
      <w:tr w14:paraId="24F7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10EBE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21</w:t>
            </w:r>
          </w:p>
        </w:tc>
        <w:tc>
          <w:tcPr>
            <w:tcW w:w="2079" w:type="dxa"/>
            <w:vAlign w:val="center"/>
          </w:tcPr>
          <w:p w14:paraId="1DC047A5">
            <w:pPr>
              <w:widowControl/>
              <w:jc w:val="center"/>
              <w:textAlignment w:val="center"/>
              <w:rPr>
                <w:rFonts w:hint="eastAsia" w:ascii="宋体" w:hAnsi="宋体" w:cs="宋体"/>
                <w:szCs w:val="21"/>
              </w:rPr>
            </w:pPr>
            <w:r>
              <w:rPr>
                <w:rFonts w:hint="eastAsia" w:ascii="宋体" w:hAnsi="宋体" w:cs="宋体"/>
                <w:color w:val="000000"/>
                <w:kern w:val="0"/>
                <w:szCs w:val="21"/>
                <w:lang w:bidi="ar"/>
              </w:rPr>
              <w:t>测距范围</w:t>
            </w:r>
          </w:p>
        </w:tc>
        <w:tc>
          <w:tcPr>
            <w:tcW w:w="2489" w:type="dxa"/>
            <w:vAlign w:val="center"/>
          </w:tcPr>
          <w:p w14:paraId="748956D6">
            <w:pPr>
              <w:widowControl/>
              <w:jc w:val="center"/>
              <w:textAlignment w:val="center"/>
              <w:rPr>
                <w:rFonts w:hint="eastAsia" w:ascii="宋体" w:hAnsi="宋体" w:cs="宋体"/>
                <w:szCs w:val="21"/>
              </w:rPr>
            </w:pPr>
            <w:r>
              <w:rPr>
                <w:rFonts w:hint="eastAsia" w:ascii="宋体" w:hAnsi="宋体" w:cs="宋体"/>
                <w:color w:val="000000"/>
                <w:kern w:val="0"/>
                <w:szCs w:val="21"/>
                <w:lang w:bidi="ar"/>
              </w:rPr>
              <w:t>≥60米</w:t>
            </w:r>
          </w:p>
        </w:tc>
        <w:tc>
          <w:tcPr>
            <w:tcW w:w="1588" w:type="dxa"/>
          </w:tcPr>
          <w:p w14:paraId="53D53E09">
            <w:pPr>
              <w:widowControl/>
              <w:jc w:val="center"/>
              <w:rPr>
                <w:rFonts w:hint="eastAsia" w:ascii="宋体" w:hAnsi="宋体"/>
                <w:bCs/>
                <w:kern w:val="0"/>
                <w:szCs w:val="21"/>
              </w:rPr>
            </w:pPr>
            <w:r>
              <w:rPr>
                <w:rFonts w:hint="eastAsia" w:hAnsi="宋体"/>
              </w:rPr>
              <w:t>投标人响应</w:t>
            </w:r>
          </w:p>
        </w:tc>
        <w:tc>
          <w:tcPr>
            <w:tcW w:w="1294" w:type="dxa"/>
          </w:tcPr>
          <w:p w14:paraId="36B9C77F">
            <w:pPr>
              <w:widowControl/>
              <w:jc w:val="center"/>
              <w:rPr>
                <w:rFonts w:hint="eastAsia" w:ascii="宋体" w:hAnsi="宋体"/>
                <w:bCs/>
                <w:kern w:val="0"/>
                <w:szCs w:val="21"/>
              </w:rPr>
            </w:pPr>
            <w:r>
              <w:rPr>
                <w:rFonts w:hint="eastAsia" w:hAnsi="宋体"/>
              </w:rPr>
              <w:t>投标人填写</w:t>
            </w:r>
          </w:p>
        </w:tc>
        <w:tc>
          <w:tcPr>
            <w:tcW w:w="1480" w:type="dxa"/>
          </w:tcPr>
          <w:p w14:paraId="1027200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803FADE">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BBE014">
            <w:pPr>
              <w:widowControl/>
              <w:jc w:val="center"/>
              <w:rPr>
                <w:rFonts w:hint="eastAsia" w:ascii="宋体" w:hAnsi="宋体"/>
                <w:sz w:val="16"/>
                <w:szCs w:val="16"/>
              </w:rPr>
            </w:pPr>
          </w:p>
        </w:tc>
        <w:tc>
          <w:tcPr>
            <w:tcW w:w="1435" w:type="dxa"/>
          </w:tcPr>
          <w:p w14:paraId="51903967">
            <w:pPr>
              <w:widowControl/>
              <w:jc w:val="center"/>
              <w:rPr>
                <w:rFonts w:hint="eastAsia" w:ascii="宋体" w:hAnsi="宋体"/>
                <w:sz w:val="16"/>
                <w:szCs w:val="16"/>
              </w:rPr>
            </w:pPr>
          </w:p>
        </w:tc>
      </w:tr>
      <w:tr w14:paraId="629B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578F9A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22</w:t>
            </w:r>
          </w:p>
        </w:tc>
        <w:tc>
          <w:tcPr>
            <w:tcW w:w="2079" w:type="dxa"/>
            <w:vAlign w:val="center"/>
          </w:tcPr>
          <w:p w14:paraId="7D0DB1EF">
            <w:pPr>
              <w:widowControl/>
              <w:jc w:val="center"/>
              <w:textAlignment w:val="center"/>
              <w:rPr>
                <w:rFonts w:hint="eastAsia" w:ascii="宋体" w:hAnsi="宋体" w:cs="宋体"/>
                <w:szCs w:val="21"/>
              </w:rPr>
            </w:pPr>
            <w:r>
              <w:rPr>
                <w:rFonts w:hint="eastAsia" w:ascii="宋体" w:hAnsi="宋体" w:cs="宋体"/>
                <w:color w:val="000000"/>
                <w:kern w:val="0"/>
                <w:szCs w:val="21"/>
                <w:lang w:bidi="ar"/>
              </w:rPr>
              <w:t>最大信号有效距离</w:t>
            </w:r>
          </w:p>
        </w:tc>
        <w:tc>
          <w:tcPr>
            <w:tcW w:w="2489" w:type="dxa"/>
            <w:vAlign w:val="center"/>
          </w:tcPr>
          <w:p w14:paraId="11702838">
            <w:pPr>
              <w:widowControl/>
              <w:jc w:val="center"/>
              <w:textAlignment w:val="center"/>
              <w:rPr>
                <w:rFonts w:hint="eastAsia" w:ascii="宋体" w:hAnsi="宋体" w:cs="宋体"/>
                <w:szCs w:val="21"/>
              </w:rPr>
            </w:pPr>
            <w:r>
              <w:rPr>
                <w:rFonts w:hint="eastAsia" w:ascii="宋体" w:hAnsi="宋体" w:cs="宋体"/>
                <w:color w:val="000000"/>
                <w:kern w:val="0"/>
                <w:szCs w:val="21"/>
                <w:lang w:bidi="ar"/>
              </w:rPr>
              <w:t>≥20公里（4G融合）</w:t>
            </w:r>
          </w:p>
        </w:tc>
        <w:tc>
          <w:tcPr>
            <w:tcW w:w="1588" w:type="dxa"/>
          </w:tcPr>
          <w:p w14:paraId="16C3B2B4">
            <w:pPr>
              <w:widowControl/>
              <w:jc w:val="center"/>
              <w:rPr>
                <w:rFonts w:hint="eastAsia" w:ascii="宋体" w:hAnsi="宋体"/>
                <w:bCs/>
                <w:kern w:val="0"/>
                <w:szCs w:val="21"/>
              </w:rPr>
            </w:pPr>
            <w:r>
              <w:rPr>
                <w:rFonts w:hint="eastAsia" w:hAnsi="宋体"/>
              </w:rPr>
              <w:t>投标人响应</w:t>
            </w:r>
          </w:p>
        </w:tc>
        <w:tc>
          <w:tcPr>
            <w:tcW w:w="1294" w:type="dxa"/>
          </w:tcPr>
          <w:p w14:paraId="6CAB6C5E">
            <w:pPr>
              <w:widowControl/>
              <w:jc w:val="center"/>
              <w:rPr>
                <w:rFonts w:hint="eastAsia" w:ascii="宋体" w:hAnsi="宋体"/>
                <w:bCs/>
                <w:kern w:val="0"/>
                <w:szCs w:val="21"/>
              </w:rPr>
            </w:pPr>
            <w:r>
              <w:rPr>
                <w:rFonts w:hint="eastAsia" w:hAnsi="宋体"/>
              </w:rPr>
              <w:t>投标人填写</w:t>
            </w:r>
          </w:p>
        </w:tc>
        <w:tc>
          <w:tcPr>
            <w:tcW w:w="1480" w:type="dxa"/>
          </w:tcPr>
          <w:p w14:paraId="07694F3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E105DDF">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4EE2801">
            <w:pPr>
              <w:widowControl/>
              <w:jc w:val="center"/>
              <w:rPr>
                <w:rFonts w:hint="eastAsia" w:ascii="宋体" w:hAnsi="宋体"/>
                <w:sz w:val="16"/>
                <w:szCs w:val="16"/>
              </w:rPr>
            </w:pPr>
          </w:p>
        </w:tc>
        <w:tc>
          <w:tcPr>
            <w:tcW w:w="1435" w:type="dxa"/>
          </w:tcPr>
          <w:p w14:paraId="3F8168BC">
            <w:pPr>
              <w:widowControl/>
              <w:jc w:val="center"/>
              <w:rPr>
                <w:rFonts w:hint="eastAsia" w:ascii="宋体" w:hAnsi="宋体"/>
                <w:sz w:val="16"/>
                <w:szCs w:val="16"/>
              </w:rPr>
            </w:pPr>
          </w:p>
        </w:tc>
      </w:tr>
      <w:tr w14:paraId="4271B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0B5D27A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23</w:t>
            </w:r>
          </w:p>
        </w:tc>
        <w:tc>
          <w:tcPr>
            <w:tcW w:w="2079" w:type="dxa"/>
            <w:vAlign w:val="center"/>
          </w:tcPr>
          <w:p w14:paraId="0FC5EF75">
            <w:pPr>
              <w:widowControl/>
              <w:jc w:val="center"/>
              <w:textAlignment w:val="center"/>
              <w:rPr>
                <w:rFonts w:hint="eastAsia" w:ascii="宋体" w:hAnsi="宋体" w:cs="宋体"/>
                <w:szCs w:val="21"/>
              </w:rPr>
            </w:pPr>
            <w:r>
              <w:rPr>
                <w:rFonts w:hint="eastAsia" w:ascii="宋体" w:hAnsi="宋体" w:cs="宋体"/>
                <w:color w:val="000000"/>
                <w:kern w:val="0"/>
                <w:szCs w:val="21"/>
                <w:lang w:bidi="ar"/>
              </w:rPr>
              <w:t>工作频率</w:t>
            </w:r>
          </w:p>
        </w:tc>
        <w:tc>
          <w:tcPr>
            <w:tcW w:w="2489" w:type="dxa"/>
            <w:vAlign w:val="center"/>
          </w:tcPr>
          <w:p w14:paraId="3780162C">
            <w:pPr>
              <w:widowControl/>
              <w:jc w:val="center"/>
              <w:textAlignment w:val="center"/>
              <w:rPr>
                <w:rFonts w:hint="eastAsia" w:ascii="宋体" w:hAnsi="宋体" w:cs="宋体"/>
                <w:szCs w:val="21"/>
              </w:rPr>
            </w:pPr>
            <w:r>
              <w:rPr>
                <w:rFonts w:hint="eastAsia" w:ascii="宋体" w:hAnsi="宋体" w:cs="宋体"/>
                <w:color w:val="000000"/>
                <w:kern w:val="0"/>
                <w:szCs w:val="21"/>
                <w:lang w:bidi="ar"/>
              </w:rPr>
              <w:t>2.4GHz &amp; 5.8GHz</w:t>
            </w:r>
          </w:p>
        </w:tc>
        <w:tc>
          <w:tcPr>
            <w:tcW w:w="1588" w:type="dxa"/>
          </w:tcPr>
          <w:p w14:paraId="47DF7871">
            <w:pPr>
              <w:widowControl/>
              <w:jc w:val="center"/>
              <w:rPr>
                <w:rFonts w:hint="eastAsia" w:ascii="宋体" w:hAnsi="宋体"/>
                <w:bCs/>
                <w:kern w:val="0"/>
                <w:szCs w:val="21"/>
              </w:rPr>
            </w:pPr>
            <w:r>
              <w:rPr>
                <w:rFonts w:hint="eastAsia" w:hAnsi="宋体"/>
              </w:rPr>
              <w:t>投标人响应</w:t>
            </w:r>
          </w:p>
        </w:tc>
        <w:tc>
          <w:tcPr>
            <w:tcW w:w="1294" w:type="dxa"/>
          </w:tcPr>
          <w:p w14:paraId="631C5473">
            <w:pPr>
              <w:widowControl/>
              <w:jc w:val="center"/>
              <w:rPr>
                <w:rFonts w:hint="eastAsia" w:ascii="宋体" w:hAnsi="宋体"/>
                <w:bCs/>
                <w:kern w:val="0"/>
                <w:szCs w:val="21"/>
              </w:rPr>
            </w:pPr>
            <w:r>
              <w:rPr>
                <w:rFonts w:hint="eastAsia" w:hAnsi="宋体"/>
              </w:rPr>
              <w:t>投标人填写</w:t>
            </w:r>
          </w:p>
        </w:tc>
        <w:tc>
          <w:tcPr>
            <w:tcW w:w="1480" w:type="dxa"/>
          </w:tcPr>
          <w:p w14:paraId="50E0B1F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7184A0A">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9DD3E65">
            <w:pPr>
              <w:widowControl/>
              <w:jc w:val="center"/>
              <w:rPr>
                <w:rFonts w:hint="eastAsia" w:ascii="宋体" w:hAnsi="宋体"/>
                <w:sz w:val="16"/>
                <w:szCs w:val="16"/>
              </w:rPr>
            </w:pPr>
          </w:p>
        </w:tc>
        <w:tc>
          <w:tcPr>
            <w:tcW w:w="1435" w:type="dxa"/>
          </w:tcPr>
          <w:p w14:paraId="17AF7D97">
            <w:pPr>
              <w:widowControl/>
              <w:jc w:val="center"/>
              <w:rPr>
                <w:rFonts w:hint="eastAsia" w:ascii="宋体" w:hAnsi="宋体"/>
                <w:sz w:val="16"/>
                <w:szCs w:val="16"/>
              </w:rPr>
            </w:pPr>
          </w:p>
        </w:tc>
      </w:tr>
      <w:tr w14:paraId="7BD0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F5124E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24</w:t>
            </w:r>
          </w:p>
        </w:tc>
        <w:tc>
          <w:tcPr>
            <w:tcW w:w="2079" w:type="dxa"/>
            <w:vAlign w:val="center"/>
          </w:tcPr>
          <w:p w14:paraId="07005AE1">
            <w:pPr>
              <w:widowControl/>
              <w:jc w:val="center"/>
              <w:textAlignment w:val="center"/>
              <w:rPr>
                <w:rFonts w:hint="eastAsia" w:ascii="宋体" w:hAnsi="宋体" w:cs="宋体"/>
                <w:szCs w:val="21"/>
              </w:rPr>
            </w:pPr>
            <w:r>
              <w:rPr>
                <w:rFonts w:hint="eastAsia" w:ascii="宋体" w:hAnsi="宋体" w:cs="宋体"/>
                <w:color w:val="000000"/>
                <w:kern w:val="0"/>
                <w:szCs w:val="21"/>
                <w:lang w:bidi="ar"/>
              </w:rPr>
              <w:t>实时图传质量</w:t>
            </w:r>
          </w:p>
        </w:tc>
        <w:tc>
          <w:tcPr>
            <w:tcW w:w="2489" w:type="dxa"/>
            <w:vAlign w:val="center"/>
          </w:tcPr>
          <w:p w14:paraId="33AB1160">
            <w:pPr>
              <w:widowControl/>
              <w:jc w:val="center"/>
              <w:textAlignment w:val="center"/>
              <w:rPr>
                <w:rFonts w:hint="eastAsia" w:ascii="宋体" w:hAnsi="宋体" w:cs="宋体"/>
                <w:szCs w:val="21"/>
              </w:rPr>
            </w:pPr>
            <w:r>
              <w:rPr>
                <w:rFonts w:hint="eastAsia" w:ascii="宋体" w:hAnsi="宋体" w:cs="宋体"/>
                <w:color w:val="000000"/>
                <w:kern w:val="0"/>
                <w:szCs w:val="21"/>
                <w:lang w:bidi="ar"/>
              </w:rPr>
              <w:t>720p/30fps</w:t>
            </w:r>
          </w:p>
        </w:tc>
        <w:tc>
          <w:tcPr>
            <w:tcW w:w="1588" w:type="dxa"/>
          </w:tcPr>
          <w:p w14:paraId="44C66D16">
            <w:pPr>
              <w:widowControl/>
              <w:jc w:val="center"/>
              <w:rPr>
                <w:rFonts w:hint="eastAsia" w:ascii="宋体" w:hAnsi="宋体"/>
                <w:bCs/>
                <w:kern w:val="0"/>
                <w:szCs w:val="21"/>
              </w:rPr>
            </w:pPr>
            <w:r>
              <w:rPr>
                <w:rFonts w:hint="eastAsia" w:hAnsi="宋体"/>
              </w:rPr>
              <w:t>投标人响应</w:t>
            </w:r>
          </w:p>
        </w:tc>
        <w:tc>
          <w:tcPr>
            <w:tcW w:w="1294" w:type="dxa"/>
          </w:tcPr>
          <w:p w14:paraId="0B53BD56">
            <w:pPr>
              <w:widowControl/>
              <w:jc w:val="center"/>
              <w:rPr>
                <w:rFonts w:hint="eastAsia" w:ascii="宋体" w:hAnsi="宋体"/>
                <w:bCs/>
                <w:kern w:val="0"/>
                <w:szCs w:val="21"/>
              </w:rPr>
            </w:pPr>
            <w:r>
              <w:rPr>
                <w:rFonts w:hint="eastAsia" w:hAnsi="宋体"/>
              </w:rPr>
              <w:t>投标人填写</w:t>
            </w:r>
          </w:p>
        </w:tc>
        <w:tc>
          <w:tcPr>
            <w:tcW w:w="1480" w:type="dxa"/>
          </w:tcPr>
          <w:p w14:paraId="269345A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AE35D4C">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7F19B4">
            <w:pPr>
              <w:widowControl/>
              <w:jc w:val="center"/>
              <w:rPr>
                <w:rFonts w:hint="eastAsia" w:ascii="宋体" w:hAnsi="宋体"/>
                <w:sz w:val="16"/>
                <w:szCs w:val="16"/>
              </w:rPr>
            </w:pPr>
          </w:p>
        </w:tc>
        <w:tc>
          <w:tcPr>
            <w:tcW w:w="1435" w:type="dxa"/>
          </w:tcPr>
          <w:p w14:paraId="4A09FA36">
            <w:pPr>
              <w:widowControl/>
              <w:jc w:val="center"/>
              <w:rPr>
                <w:rFonts w:hint="eastAsia" w:ascii="宋体" w:hAnsi="宋体"/>
                <w:sz w:val="16"/>
                <w:szCs w:val="16"/>
              </w:rPr>
            </w:pPr>
          </w:p>
        </w:tc>
      </w:tr>
      <w:tr w14:paraId="69FA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151A97D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25</w:t>
            </w:r>
          </w:p>
        </w:tc>
        <w:tc>
          <w:tcPr>
            <w:tcW w:w="2079" w:type="dxa"/>
            <w:vAlign w:val="center"/>
          </w:tcPr>
          <w:p w14:paraId="383F7775">
            <w:pPr>
              <w:widowControl/>
              <w:jc w:val="center"/>
              <w:textAlignment w:val="center"/>
              <w:rPr>
                <w:rFonts w:hint="eastAsia" w:ascii="宋体" w:hAnsi="宋体" w:cs="宋体"/>
                <w:szCs w:val="21"/>
              </w:rPr>
            </w:pPr>
            <w:r>
              <w:rPr>
                <w:rFonts w:hint="eastAsia" w:ascii="宋体" w:hAnsi="宋体" w:cs="宋体"/>
                <w:color w:val="000000"/>
                <w:kern w:val="0"/>
                <w:szCs w:val="21"/>
                <w:lang w:bidi="ar"/>
              </w:rPr>
              <w:t>天线</w:t>
            </w:r>
          </w:p>
        </w:tc>
        <w:tc>
          <w:tcPr>
            <w:tcW w:w="2489" w:type="dxa"/>
            <w:vAlign w:val="center"/>
          </w:tcPr>
          <w:p w14:paraId="75D69C5E">
            <w:pPr>
              <w:widowControl/>
              <w:jc w:val="center"/>
              <w:textAlignment w:val="center"/>
              <w:rPr>
                <w:rFonts w:hint="eastAsia" w:ascii="宋体" w:hAnsi="宋体" w:cs="宋体"/>
                <w:szCs w:val="21"/>
              </w:rPr>
            </w:pPr>
            <w:r>
              <w:rPr>
                <w:rFonts w:hint="eastAsia" w:ascii="宋体" w:hAnsi="宋体" w:cs="宋体"/>
                <w:color w:val="000000"/>
                <w:kern w:val="0"/>
                <w:szCs w:val="21"/>
                <w:lang w:bidi="ar"/>
              </w:rPr>
              <w:t>2天线</w:t>
            </w:r>
          </w:p>
        </w:tc>
        <w:tc>
          <w:tcPr>
            <w:tcW w:w="1588" w:type="dxa"/>
          </w:tcPr>
          <w:p w14:paraId="4539AC52">
            <w:pPr>
              <w:widowControl/>
              <w:jc w:val="center"/>
              <w:rPr>
                <w:rFonts w:hint="eastAsia" w:ascii="宋体" w:hAnsi="宋体"/>
                <w:bCs/>
                <w:kern w:val="0"/>
                <w:szCs w:val="21"/>
              </w:rPr>
            </w:pPr>
            <w:r>
              <w:rPr>
                <w:rFonts w:hint="eastAsia" w:hAnsi="宋体"/>
              </w:rPr>
              <w:t>投标人响应</w:t>
            </w:r>
          </w:p>
        </w:tc>
        <w:tc>
          <w:tcPr>
            <w:tcW w:w="1294" w:type="dxa"/>
          </w:tcPr>
          <w:p w14:paraId="5094AE77">
            <w:pPr>
              <w:widowControl/>
              <w:jc w:val="center"/>
              <w:rPr>
                <w:rFonts w:hint="eastAsia" w:ascii="宋体" w:hAnsi="宋体"/>
                <w:bCs/>
                <w:kern w:val="0"/>
                <w:szCs w:val="21"/>
              </w:rPr>
            </w:pPr>
            <w:r>
              <w:rPr>
                <w:rFonts w:hint="eastAsia" w:hAnsi="宋体"/>
              </w:rPr>
              <w:t>投标人填写</w:t>
            </w:r>
          </w:p>
        </w:tc>
        <w:tc>
          <w:tcPr>
            <w:tcW w:w="1480" w:type="dxa"/>
          </w:tcPr>
          <w:p w14:paraId="72F5DB8D">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5CF4A5A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308329F8">
            <w:pPr>
              <w:widowControl/>
              <w:jc w:val="center"/>
              <w:rPr>
                <w:rFonts w:hint="eastAsia" w:ascii="宋体" w:hAnsi="宋体"/>
                <w:sz w:val="16"/>
                <w:szCs w:val="16"/>
              </w:rPr>
            </w:pPr>
          </w:p>
        </w:tc>
        <w:tc>
          <w:tcPr>
            <w:tcW w:w="1435" w:type="dxa"/>
          </w:tcPr>
          <w:p w14:paraId="32EDDB12">
            <w:pPr>
              <w:widowControl/>
              <w:jc w:val="center"/>
              <w:rPr>
                <w:rFonts w:hint="eastAsia" w:ascii="宋体" w:hAnsi="宋体"/>
                <w:sz w:val="16"/>
                <w:szCs w:val="16"/>
              </w:rPr>
            </w:pPr>
          </w:p>
        </w:tc>
      </w:tr>
      <w:tr w14:paraId="1488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3C075DC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26</w:t>
            </w:r>
          </w:p>
        </w:tc>
        <w:tc>
          <w:tcPr>
            <w:tcW w:w="2079" w:type="dxa"/>
            <w:vAlign w:val="center"/>
          </w:tcPr>
          <w:p w14:paraId="01A48AC3">
            <w:pPr>
              <w:widowControl/>
              <w:jc w:val="center"/>
              <w:textAlignment w:val="center"/>
              <w:rPr>
                <w:rFonts w:hint="eastAsia" w:ascii="宋体" w:hAnsi="宋体" w:cs="宋体"/>
                <w:szCs w:val="21"/>
              </w:rPr>
            </w:pPr>
            <w:r>
              <w:rPr>
                <w:rFonts w:hint="eastAsia" w:ascii="宋体" w:hAnsi="宋体" w:cs="宋体"/>
                <w:color w:val="000000"/>
                <w:kern w:val="0"/>
                <w:szCs w:val="21"/>
                <w:lang w:bidi="ar"/>
              </w:rPr>
              <w:t>照明灯</w:t>
            </w:r>
          </w:p>
        </w:tc>
        <w:tc>
          <w:tcPr>
            <w:tcW w:w="2489" w:type="dxa"/>
            <w:vAlign w:val="center"/>
          </w:tcPr>
          <w:p w14:paraId="206BFF8F">
            <w:pPr>
              <w:widowControl/>
              <w:jc w:val="center"/>
              <w:textAlignment w:val="center"/>
              <w:rPr>
                <w:rFonts w:hint="eastAsia" w:ascii="宋体" w:hAnsi="宋体" w:cs="宋体"/>
                <w:szCs w:val="21"/>
              </w:rPr>
            </w:pPr>
            <w:r>
              <w:rPr>
                <w:rFonts w:hint="eastAsia" w:ascii="宋体" w:hAnsi="宋体" w:cs="宋体"/>
                <w:color w:val="000000"/>
                <w:kern w:val="0"/>
                <w:szCs w:val="21"/>
                <w:lang w:bidi="ar"/>
              </w:rPr>
              <w:t>前方</w:t>
            </w:r>
          </w:p>
        </w:tc>
        <w:tc>
          <w:tcPr>
            <w:tcW w:w="1588" w:type="dxa"/>
          </w:tcPr>
          <w:p w14:paraId="6A37C493">
            <w:pPr>
              <w:widowControl/>
              <w:jc w:val="center"/>
              <w:rPr>
                <w:rFonts w:hint="eastAsia" w:ascii="宋体" w:hAnsi="宋体"/>
                <w:bCs/>
                <w:kern w:val="0"/>
                <w:szCs w:val="21"/>
              </w:rPr>
            </w:pPr>
            <w:r>
              <w:rPr>
                <w:rFonts w:hint="eastAsia" w:hAnsi="宋体"/>
              </w:rPr>
              <w:t>投标人响应</w:t>
            </w:r>
          </w:p>
        </w:tc>
        <w:tc>
          <w:tcPr>
            <w:tcW w:w="1294" w:type="dxa"/>
          </w:tcPr>
          <w:p w14:paraId="787D2682">
            <w:pPr>
              <w:widowControl/>
              <w:jc w:val="center"/>
              <w:rPr>
                <w:rFonts w:hint="eastAsia" w:ascii="宋体" w:hAnsi="宋体"/>
                <w:bCs/>
                <w:kern w:val="0"/>
                <w:szCs w:val="21"/>
              </w:rPr>
            </w:pPr>
            <w:r>
              <w:rPr>
                <w:rFonts w:hint="eastAsia" w:hAnsi="宋体"/>
              </w:rPr>
              <w:t>投标人填写</w:t>
            </w:r>
          </w:p>
        </w:tc>
        <w:tc>
          <w:tcPr>
            <w:tcW w:w="1480" w:type="dxa"/>
          </w:tcPr>
          <w:p w14:paraId="743B4F5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225FE89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469D76B">
            <w:pPr>
              <w:widowControl/>
              <w:jc w:val="center"/>
              <w:rPr>
                <w:rFonts w:hint="eastAsia" w:ascii="宋体" w:hAnsi="宋体"/>
                <w:sz w:val="16"/>
                <w:szCs w:val="16"/>
              </w:rPr>
            </w:pPr>
          </w:p>
        </w:tc>
        <w:tc>
          <w:tcPr>
            <w:tcW w:w="1435" w:type="dxa"/>
          </w:tcPr>
          <w:p w14:paraId="7B7A0E6A">
            <w:pPr>
              <w:widowControl/>
              <w:jc w:val="center"/>
              <w:rPr>
                <w:rFonts w:hint="eastAsia" w:ascii="宋体" w:hAnsi="宋体"/>
                <w:sz w:val="16"/>
                <w:szCs w:val="16"/>
              </w:rPr>
            </w:pPr>
          </w:p>
        </w:tc>
      </w:tr>
      <w:tr w14:paraId="456C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410C5C7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27</w:t>
            </w:r>
          </w:p>
        </w:tc>
        <w:tc>
          <w:tcPr>
            <w:tcW w:w="2079" w:type="dxa"/>
            <w:vAlign w:val="center"/>
          </w:tcPr>
          <w:p w14:paraId="12441D3F">
            <w:pPr>
              <w:widowControl/>
              <w:jc w:val="center"/>
              <w:textAlignment w:val="center"/>
              <w:rPr>
                <w:rFonts w:hint="eastAsia" w:ascii="宋体" w:hAnsi="宋体" w:cs="宋体"/>
                <w:szCs w:val="21"/>
              </w:rPr>
            </w:pPr>
            <w:r>
              <w:rPr>
                <w:rFonts w:hint="eastAsia" w:ascii="宋体" w:hAnsi="宋体" w:cs="宋体"/>
                <w:szCs w:val="21"/>
              </w:rPr>
              <w:t>★</w:t>
            </w:r>
            <w:r>
              <w:rPr>
                <w:rFonts w:hint="eastAsia" w:ascii="宋体" w:hAnsi="宋体" w:cs="宋体"/>
                <w:color w:val="000000"/>
                <w:kern w:val="0"/>
                <w:szCs w:val="21"/>
                <w:lang w:bidi="ar"/>
              </w:rPr>
              <w:t>安全降落装置</w:t>
            </w:r>
          </w:p>
        </w:tc>
        <w:tc>
          <w:tcPr>
            <w:tcW w:w="2489" w:type="dxa"/>
            <w:vAlign w:val="center"/>
          </w:tcPr>
          <w:p w14:paraId="5A22AF76">
            <w:pPr>
              <w:widowControl/>
              <w:jc w:val="center"/>
              <w:textAlignment w:val="center"/>
              <w:rPr>
                <w:rFonts w:hint="eastAsia" w:ascii="宋体" w:hAnsi="宋体" w:cs="宋体"/>
                <w:szCs w:val="21"/>
              </w:rPr>
            </w:pPr>
            <w:r>
              <w:rPr>
                <w:rFonts w:hint="eastAsia" w:ascii="宋体" w:hAnsi="宋体" w:cs="宋体"/>
                <w:color w:val="000000"/>
                <w:kern w:val="0"/>
                <w:szCs w:val="21"/>
                <w:lang w:bidi="ar"/>
              </w:rPr>
              <w:t>具备降落伞；最低安全开伞高度：100米；开伞方式：手动、自动开伞；</w:t>
            </w:r>
          </w:p>
        </w:tc>
        <w:tc>
          <w:tcPr>
            <w:tcW w:w="1588" w:type="dxa"/>
          </w:tcPr>
          <w:p w14:paraId="7FB216D5">
            <w:pPr>
              <w:widowControl/>
              <w:jc w:val="center"/>
              <w:rPr>
                <w:rFonts w:hint="eastAsia" w:ascii="宋体" w:hAnsi="宋体"/>
                <w:bCs/>
                <w:kern w:val="0"/>
                <w:szCs w:val="21"/>
              </w:rPr>
            </w:pPr>
            <w:r>
              <w:rPr>
                <w:rFonts w:hint="eastAsia" w:hAnsi="宋体"/>
              </w:rPr>
              <w:t>投标人响应</w:t>
            </w:r>
          </w:p>
        </w:tc>
        <w:tc>
          <w:tcPr>
            <w:tcW w:w="1294" w:type="dxa"/>
          </w:tcPr>
          <w:p w14:paraId="6E22E8D4">
            <w:pPr>
              <w:widowControl/>
              <w:jc w:val="center"/>
              <w:rPr>
                <w:rFonts w:hint="eastAsia" w:ascii="宋体" w:hAnsi="宋体"/>
                <w:bCs/>
                <w:kern w:val="0"/>
                <w:szCs w:val="21"/>
              </w:rPr>
            </w:pPr>
            <w:r>
              <w:rPr>
                <w:rFonts w:hint="eastAsia" w:hAnsi="宋体"/>
              </w:rPr>
              <w:t>投标人填写</w:t>
            </w:r>
          </w:p>
        </w:tc>
        <w:tc>
          <w:tcPr>
            <w:tcW w:w="1480" w:type="dxa"/>
          </w:tcPr>
          <w:p w14:paraId="4C4B0C2B">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1EB0E6">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2755B3F">
            <w:pPr>
              <w:widowControl/>
              <w:jc w:val="center"/>
              <w:rPr>
                <w:rFonts w:hint="eastAsia" w:ascii="宋体" w:hAnsi="宋体"/>
                <w:sz w:val="16"/>
                <w:szCs w:val="16"/>
              </w:rPr>
            </w:pPr>
          </w:p>
        </w:tc>
        <w:tc>
          <w:tcPr>
            <w:tcW w:w="1435" w:type="dxa"/>
          </w:tcPr>
          <w:p w14:paraId="3B3A44BF">
            <w:pPr>
              <w:widowControl/>
              <w:jc w:val="center"/>
              <w:rPr>
                <w:rFonts w:hint="eastAsia" w:ascii="宋体" w:hAnsi="宋体"/>
                <w:sz w:val="16"/>
                <w:szCs w:val="16"/>
              </w:rPr>
            </w:pPr>
          </w:p>
        </w:tc>
      </w:tr>
    </w:tbl>
    <w:p w14:paraId="61A58087">
      <w:pPr>
        <w:spacing w:after="156" w:afterLines="50" w:line="360" w:lineRule="auto"/>
        <w:jc w:val="center"/>
        <w:rPr>
          <w:szCs w:val="21"/>
        </w:rPr>
      </w:pPr>
      <w:r>
        <w:rPr>
          <w:rFonts w:hint="eastAsia" w:eastAsia="黑体"/>
          <w:szCs w:val="21"/>
        </w:rPr>
        <w:t>表2.3.2</w:t>
      </w:r>
      <w:r>
        <w:rPr>
          <w:rFonts w:hint="eastAsia" w:ascii="宋体" w:hAnsi="宋体" w:cs="宋体"/>
          <w:szCs w:val="21"/>
        </w:rPr>
        <w:t>重载无人机（载物无人机）电池设备标准技术特性参数表（投标方填写）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B7F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25409376">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3965D63B">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12D87066">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145CC02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544CD32">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B80CB01">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6F8EF6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7044C8E">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2AF9C824">
            <w:pPr>
              <w:widowControl/>
              <w:jc w:val="center"/>
              <w:rPr>
                <w:rFonts w:hint="eastAsia" w:ascii="宋体" w:hAnsi="宋体"/>
                <w:bCs/>
                <w:kern w:val="0"/>
                <w:szCs w:val="21"/>
              </w:rPr>
            </w:pPr>
            <w:r>
              <w:rPr>
                <w:rFonts w:hint="eastAsia" w:ascii="宋体" w:hAnsi="宋体"/>
                <w:bCs/>
                <w:kern w:val="0"/>
                <w:szCs w:val="21"/>
              </w:rPr>
              <w:t>评标专家审核</w:t>
            </w:r>
          </w:p>
        </w:tc>
      </w:tr>
      <w:tr w14:paraId="231B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36BE6D3">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5D82E3B9">
            <w:pPr>
              <w:widowControl/>
              <w:jc w:val="center"/>
              <w:textAlignment w:val="center"/>
              <w:rPr>
                <w:szCs w:val="21"/>
              </w:rPr>
            </w:pPr>
            <w:r>
              <w:rPr>
                <w:rFonts w:hint="eastAsia" w:ascii="宋体" w:hAnsi="宋体" w:cs="宋体"/>
                <w:color w:val="000000"/>
                <w:kern w:val="0"/>
                <w:szCs w:val="21"/>
                <w:lang w:bidi="ar"/>
              </w:rPr>
              <w:t>重量</w:t>
            </w:r>
          </w:p>
        </w:tc>
        <w:tc>
          <w:tcPr>
            <w:tcW w:w="2478" w:type="dxa"/>
            <w:vAlign w:val="center"/>
          </w:tcPr>
          <w:p w14:paraId="01671D75">
            <w:pPr>
              <w:widowControl/>
              <w:jc w:val="center"/>
              <w:textAlignment w:val="center"/>
              <w:rPr>
                <w:rFonts w:hint="eastAsia" w:ascii="宋体" w:hAnsi="宋体"/>
                <w:sz w:val="18"/>
                <w:szCs w:val="18"/>
              </w:rPr>
            </w:pPr>
            <w:r>
              <w:rPr>
                <w:rFonts w:hint="eastAsia" w:ascii="宋体" w:hAnsi="宋体" w:cs="宋体"/>
                <w:color w:val="000000"/>
                <w:kern w:val="0"/>
                <w:szCs w:val="21"/>
                <w:lang w:bidi="ar"/>
              </w:rPr>
              <w:t>≥20千克</w:t>
            </w:r>
          </w:p>
        </w:tc>
        <w:tc>
          <w:tcPr>
            <w:tcW w:w="1582" w:type="dxa"/>
            <w:vAlign w:val="center"/>
          </w:tcPr>
          <w:p w14:paraId="6BE1BE89">
            <w:pPr>
              <w:widowControl/>
              <w:jc w:val="center"/>
              <w:rPr>
                <w:rFonts w:hint="eastAsia" w:ascii="宋体" w:hAnsi="宋体"/>
                <w:bCs/>
                <w:kern w:val="0"/>
                <w:szCs w:val="21"/>
              </w:rPr>
            </w:pPr>
            <w:r>
              <w:rPr>
                <w:rFonts w:hint="eastAsia" w:hAnsi="宋体"/>
              </w:rPr>
              <w:t>投标人响应</w:t>
            </w:r>
          </w:p>
        </w:tc>
        <w:tc>
          <w:tcPr>
            <w:tcW w:w="1289" w:type="dxa"/>
            <w:vAlign w:val="center"/>
          </w:tcPr>
          <w:p w14:paraId="4E576DFA">
            <w:pPr>
              <w:widowControl/>
              <w:jc w:val="center"/>
              <w:rPr>
                <w:rFonts w:hint="eastAsia" w:ascii="宋体" w:hAnsi="宋体"/>
                <w:bCs/>
                <w:kern w:val="0"/>
                <w:szCs w:val="21"/>
              </w:rPr>
            </w:pPr>
            <w:r>
              <w:rPr>
                <w:rFonts w:hint="eastAsia" w:hAnsi="宋体"/>
              </w:rPr>
              <w:t>投标人填写</w:t>
            </w:r>
          </w:p>
        </w:tc>
        <w:tc>
          <w:tcPr>
            <w:tcW w:w="1473" w:type="dxa"/>
            <w:vAlign w:val="center"/>
          </w:tcPr>
          <w:p w14:paraId="0B22FDE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872E726">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B1A760B">
            <w:pPr>
              <w:widowControl/>
              <w:jc w:val="center"/>
              <w:rPr>
                <w:rFonts w:hint="eastAsia" w:ascii="宋体" w:hAnsi="宋体"/>
                <w:sz w:val="16"/>
                <w:szCs w:val="16"/>
              </w:rPr>
            </w:pPr>
          </w:p>
        </w:tc>
        <w:tc>
          <w:tcPr>
            <w:tcW w:w="1454" w:type="dxa"/>
            <w:vAlign w:val="center"/>
          </w:tcPr>
          <w:p w14:paraId="512F6AA6">
            <w:pPr>
              <w:widowControl/>
              <w:jc w:val="center"/>
              <w:rPr>
                <w:rFonts w:hint="eastAsia" w:ascii="宋体" w:hAnsi="宋体"/>
                <w:sz w:val="16"/>
                <w:szCs w:val="16"/>
              </w:rPr>
            </w:pPr>
          </w:p>
        </w:tc>
      </w:tr>
      <w:tr w14:paraId="2880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5FEF333">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00C4D375">
            <w:pPr>
              <w:widowControl/>
              <w:jc w:val="center"/>
              <w:textAlignment w:val="center"/>
              <w:rPr>
                <w:szCs w:val="21"/>
              </w:rPr>
            </w:pPr>
            <w:r>
              <w:rPr>
                <w:rFonts w:hint="eastAsia" w:ascii="宋体" w:hAnsi="宋体" w:cs="宋体"/>
                <w:szCs w:val="21"/>
              </w:rPr>
              <w:t>★</w:t>
            </w:r>
            <w:r>
              <w:rPr>
                <w:rFonts w:hint="eastAsia" w:ascii="宋体" w:hAnsi="宋体" w:cs="宋体"/>
                <w:color w:val="000000"/>
                <w:kern w:val="0"/>
                <w:szCs w:val="21"/>
                <w:lang w:bidi="ar"/>
              </w:rPr>
              <w:t>容量</w:t>
            </w:r>
          </w:p>
        </w:tc>
        <w:tc>
          <w:tcPr>
            <w:tcW w:w="2478" w:type="dxa"/>
            <w:vAlign w:val="center"/>
          </w:tcPr>
          <w:p w14:paraId="19F0E082">
            <w:pPr>
              <w:widowControl/>
              <w:jc w:val="center"/>
              <w:textAlignment w:val="center"/>
              <w:rPr>
                <w:rFonts w:hint="eastAsia" w:ascii="宋体" w:hAnsi="宋体"/>
                <w:sz w:val="18"/>
                <w:szCs w:val="18"/>
              </w:rPr>
            </w:pPr>
            <w:r>
              <w:rPr>
                <w:rFonts w:hint="eastAsia" w:ascii="宋体" w:hAnsi="宋体" w:cs="宋体"/>
                <w:color w:val="000000"/>
                <w:kern w:val="0"/>
                <w:szCs w:val="21"/>
                <w:lang w:bidi="ar"/>
              </w:rPr>
              <w:t>≥38Ah</w:t>
            </w:r>
          </w:p>
        </w:tc>
        <w:tc>
          <w:tcPr>
            <w:tcW w:w="1582" w:type="dxa"/>
            <w:vAlign w:val="center"/>
          </w:tcPr>
          <w:p w14:paraId="48E1AD20">
            <w:pPr>
              <w:widowControl/>
              <w:jc w:val="center"/>
              <w:rPr>
                <w:rFonts w:hint="eastAsia" w:ascii="宋体" w:hAnsi="宋体"/>
                <w:bCs/>
                <w:kern w:val="0"/>
                <w:szCs w:val="21"/>
              </w:rPr>
            </w:pPr>
            <w:r>
              <w:rPr>
                <w:rFonts w:hint="eastAsia" w:hAnsi="宋体"/>
              </w:rPr>
              <w:t>投标人响应</w:t>
            </w:r>
          </w:p>
        </w:tc>
        <w:tc>
          <w:tcPr>
            <w:tcW w:w="1289" w:type="dxa"/>
            <w:vAlign w:val="center"/>
          </w:tcPr>
          <w:p w14:paraId="14BB7810">
            <w:pPr>
              <w:widowControl/>
              <w:jc w:val="center"/>
              <w:rPr>
                <w:rFonts w:hint="eastAsia" w:ascii="宋体" w:hAnsi="宋体"/>
                <w:bCs/>
                <w:kern w:val="0"/>
                <w:szCs w:val="21"/>
              </w:rPr>
            </w:pPr>
            <w:r>
              <w:rPr>
                <w:rFonts w:hint="eastAsia" w:hAnsi="宋体"/>
              </w:rPr>
              <w:t>投标人填写</w:t>
            </w:r>
          </w:p>
        </w:tc>
        <w:tc>
          <w:tcPr>
            <w:tcW w:w="1473" w:type="dxa"/>
            <w:vAlign w:val="center"/>
          </w:tcPr>
          <w:p w14:paraId="76F9A7E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2ABE5B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798ADB7">
            <w:pPr>
              <w:widowControl/>
              <w:jc w:val="center"/>
              <w:rPr>
                <w:rFonts w:hint="eastAsia" w:ascii="宋体" w:hAnsi="宋体"/>
                <w:sz w:val="16"/>
                <w:szCs w:val="16"/>
              </w:rPr>
            </w:pPr>
          </w:p>
        </w:tc>
        <w:tc>
          <w:tcPr>
            <w:tcW w:w="1454" w:type="dxa"/>
            <w:vAlign w:val="center"/>
          </w:tcPr>
          <w:p w14:paraId="374D3892">
            <w:pPr>
              <w:widowControl/>
              <w:jc w:val="center"/>
              <w:rPr>
                <w:rFonts w:hint="eastAsia" w:ascii="宋体" w:hAnsi="宋体"/>
                <w:sz w:val="16"/>
                <w:szCs w:val="16"/>
              </w:rPr>
            </w:pPr>
          </w:p>
        </w:tc>
      </w:tr>
      <w:tr w14:paraId="17AE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4611369">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2B327C89">
            <w:pPr>
              <w:widowControl/>
              <w:jc w:val="center"/>
              <w:textAlignment w:val="center"/>
              <w:rPr>
                <w:rFonts w:hint="eastAsia" w:ascii="宋体" w:hAnsi="宋体"/>
                <w:sz w:val="18"/>
                <w:szCs w:val="18"/>
              </w:rPr>
            </w:pPr>
            <w:r>
              <w:rPr>
                <w:rFonts w:hint="eastAsia" w:ascii="宋体" w:hAnsi="宋体" w:cs="宋体"/>
                <w:color w:val="000000"/>
                <w:kern w:val="0"/>
                <w:szCs w:val="21"/>
                <w:lang w:bidi="ar"/>
              </w:rPr>
              <w:t>标称电压</w:t>
            </w:r>
          </w:p>
        </w:tc>
        <w:tc>
          <w:tcPr>
            <w:tcW w:w="2478" w:type="dxa"/>
            <w:vAlign w:val="center"/>
          </w:tcPr>
          <w:p w14:paraId="4AE061FF">
            <w:pPr>
              <w:widowControl/>
              <w:jc w:val="center"/>
              <w:textAlignment w:val="center"/>
              <w:rPr>
                <w:rFonts w:hint="eastAsia" w:ascii="宋体" w:hAnsi="宋体"/>
                <w:sz w:val="18"/>
                <w:szCs w:val="18"/>
              </w:rPr>
            </w:pPr>
            <w:r>
              <w:rPr>
                <w:rFonts w:hint="eastAsia" w:ascii="宋体" w:hAnsi="宋体" w:cs="宋体"/>
                <w:color w:val="000000"/>
                <w:kern w:val="0"/>
                <w:szCs w:val="21"/>
                <w:lang w:bidi="ar"/>
              </w:rPr>
              <w:t>90V</w:t>
            </w:r>
          </w:p>
        </w:tc>
        <w:tc>
          <w:tcPr>
            <w:tcW w:w="1582" w:type="dxa"/>
            <w:vAlign w:val="center"/>
          </w:tcPr>
          <w:p w14:paraId="1D1C3F64">
            <w:pPr>
              <w:widowControl/>
              <w:jc w:val="center"/>
              <w:rPr>
                <w:rFonts w:hint="eastAsia" w:ascii="宋体" w:hAnsi="宋体"/>
                <w:bCs/>
                <w:kern w:val="0"/>
                <w:szCs w:val="21"/>
              </w:rPr>
            </w:pPr>
            <w:r>
              <w:rPr>
                <w:rFonts w:hint="eastAsia" w:hAnsi="宋体"/>
              </w:rPr>
              <w:t>投标人响应</w:t>
            </w:r>
          </w:p>
        </w:tc>
        <w:tc>
          <w:tcPr>
            <w:tcW w:w="1289" w:type="dxa"/>
            <w:vAlign w:val="center"/>
          </w:tcPr>
          <w:p w14:paraId="5FB8AB4E">
            <w:pPr>
              <w:widowControl/>
              <w:jc w:val="center"/>
              <w:rPr>
                <w:rFonts w:hint="eastAsia" w:ascii="宋体" w:hAnsi="宋体"/>
                <w:bCs/>
                <w:kern w:val="0"/>
                <w:szCs w:val="21"/>
              </w:rPr>
            </w:pPr>
            <w:r>
              <w:rPr>
                <w:rFonts w:hint="eastAsia" w:hAnsi="宋体"/>
              </w:rPr>
              <w:t>投标人填写</w:t>
            </w:r>
          </w:p>
        </w:tc>
        <w:tc>
          <w:tcPr>
            <w:tcW w:w="1473" w:type="dxa"/>
            <w:vAlign w:val="center"/>
          </w:tcPr>
          <w:p w14:paraId="4A90B03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BC528D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5BD7BEE">
            <w:pPr>
              <w:widowControl/>
              <w:jc w:val="center"/>
              <w:rPr>
                <w:rFonts w:hint="eastAsia" w:ascii="宋体" w:hAnsi="宋体"/>
                <w:sz w:val="16"/>
                <w:szCs w:val="16"/>
              </w:rPr>
            </w:pPr>
          </w:p>
        </w:tc>
        <w:tc>
          <w:tcPr>
            <w:tcW w:w="1454" w:type="dxa"/>
            <w:vAlign w:val="center"/>
          </w:tcPr>
          <w:p w14:paraId="1148248B">
            <w:pPr>
              <w:widowControl/>
              <w:jc w:val="center"/>
              <w:rPr>
                <w:rFonts w:hint="eastAsia" w:ascii="宋体" w:hAnsi="宋体"/>
                <w:sz w:val="16"/>
                <w:szCs w:val="16"/>
              </w:rPr>
            </w:pPr>
          </w:p>
        </w:tc>
      </w:tr>
      <w:tr w14:paraId="791D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0A830DF">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6F67AC28">
            <w:pPr>
              <w:widowControl/>
              <w:jc w:val="center"/>
              <w:textAlignment w:val="center"/>
              <w:rPr>
                <w:rFonts w:hint="eastAsia" w:ascii="宋体" w:hAnsi="宋体"/>
                <w:sz w:val="18"/>
                <w:szCs w:val="18"/>
              </w:rPr>
            </w:pPr>
            <w:r>
              <w:rPr>
                <w:rFonts w:hint="eastAsia" w:ascii="宋体" w:hAnsi="宋体" w:cs="宋体"/>
                <w:color w:val="000000"/>
                <w:kern w:val="0"/>
                <w:szCs w:val="21"/>
                <w:lang w:bidi="ar"/>
              </w:rPr>
              <w:t>循环寿命</w:t>
            </w:r>
          </w:p>
        </w:tc>
        <w:tc>
          <w:tcPr>
            <w:tcW w:w="2478" w:type="dxa"/>
            <w:vAlign w:val="center"/>
          </w:tcPr>
          <w:p w14:paraId="77446FDE">
            <w:pPr>
              <w:widowControl/>
              <w:jc w:val="center"/>
              <w:textAlignment w:val="center"/>
              <w:rPr>
                <w:rFonts w:hint="eastAsia" w:ascii="宋体" w:hAnsi="宋体"/>
                <w:sz w:val="18"/>
                <w:szCs w:val="18"/>
              </w:rPr>
            </w:pPr>
            <w:r>
              <w:rPr>
                <w:rFonts w:hint="eastAsia" w:ascii="宋体" w:hAnsi="宋体" w:cs="宋体"/>
                <w:color w:val="000000"/>
                <w:kern w:val="0"/>
                <w:szCs w:val="21"/>
                <w:lang w:bidi="ar"/>
              </w:rPr>
              <w:t>1200次/12个月</w:t>
            </w:r>
          </w:p>
        </w:tc>
        <w:tc>
          <w:tcPr>
            <w:tcW w:w="1582" w:type="dxa"/>
            <w:vAlign w:val="center"/>
          </w:tcPr>
          <w:p w14:paraId="178482E0">
            <w:pPr>
              <w:widowControl/>
              <w:jc w:val="center"/>
              <w:rPr>
                <w:rFonts w:hint="eastAsia" w:ascii="宋体" w:hAnsi="宋体"/>
                <w:bCs/>
                <w:kern w:val="0"/>
                <w:szCs w:val="21"/>
              </w:rPr>
            </w:pPr>
            <w:r>
              <w:rPr>
                <w:rFonts w:hint="eastAsia" w:hAnsi="宋体"/>
              </w:rPr>
              <w:t>投标人响应</w:t>
            </w:r>
          </w:p>
        </w:tc>
        <w:tc>
          <w:tcPr>
            <w:tcW w:w="1289" w:type="dxa"/>
            <w:vAlign w:val="center"/>
          </w:tcPr>
          <w:p w14:paraId="519D7C27">
            <w:pPr>
              <w:widowControl/>
              <w:jc w:val="center"/>
              <w:rPr>
                <w:rFonts w:hint="eastAsia" w:ascii="宋体" w:hAnsi="宋体"/>
                <w:bCs/>
                <w:kern w:val="0"/>
                <w:szCs w:val="21"/>
              </w:rPr>
            </w:pPr>
            <w:r>
              <w:rPr>
                <w:rFonts w:hint="eastAsia" w:hAnsi="宋体"/>
              </w:rPr>
              <w:t>投标人填写</w:t>
            </w:r>
          </w:p>
        </w:tc>
        <w:tc>
          <w:tcPr>
            <w:tcW w:w="1473" w:type="dxa"/>
            <w:vAlign w:val="center"/>
          </w:tcPr>
          <w:p w14:paraId="21B0C78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5E333F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84DBE8F">
            <w:pPr>
              <w:widowControl/>
              <w:jc w:val="center"/>
              <w:rPr>
                <w:rFonts w:hint="eastAsia" w:ascii="宋体" w:hAnsi="宋体"/>
                <w:sz w:val="16"/>
                <w:szCs w:val="16"/>
              </w:rPr>
            </w:pPr>
          </w:p>
        </w:tc>
        <w:tc>
          <w:tcPr>
            <w:tcW w:w="1454" w:type="dxa"/>
            <w:vAlign w:val="center"/>
          </w:tcPr>
          <w:p w14:paraId="69944B63">
            <w:pPr>
              <w:widowControl/>
              <w:jc w:val="center"/>
              <w:rPr>
                <w:rFonts w:hint="eastAsia" w:ascii="宋体" w:hAnsi="宋体"/>
                <w:sz w:val="16"/>
                <w:szCs w:val="16"/>
              </w:rPr>
            </w:pPr>
          </w:p>
        </w:tc>
      </w:tr>
    </w:tbl>
    <w:p w14:paraId="6B9C85F9">
      <w:pPr>
        <w:spacing w:after="156" w:afterLines="50" w:line="360" w:lineRule="auto"/>
        <w:jc w:val="center"/>
        <w:rPr>
          <w:szCs w:val="21"/>
        </w:rPr>
      </w:pPr>
      <w:r>
        <w:rPr>
          <w:rFonts w:hint="eastAsia" w:eastAsia="黑体"/>
          <w:szCs w:val="21"/>
        </w:rPr>
        <w:t>表2.3.3</w:t>
      </w:r>
      <w:r>
        <w:rPr>
          <w:rFonts w:hint="eastAsia" w:ascii="宋体" w:hAnsi="宋体" w:cs="宋体"/>
          <w:szCs w:val="21"/>
        </w:rPr>
        <w:t>重载无人机（载物无人机）遥控器设备标准技术特性参数表（投标方填写）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87D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6ECC8A21">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37DC0AC0">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0F953DD9">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B7255FE">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1C59D8E7">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3DE2D17D">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418B6B65">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CA3EA5E">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762E878">
            <w:pPr>
              <w:widowControl/>
              <w:jc w:val="center"/>
              <w:rPr>
                <w:rFonts w:hint="eastAsia" w:ascii="宋体" w:hAnsi="宋体"/>
                <w:bCs/>
                <w:kern w:val="0"/>
                <w:szCs w:val="21"/>
              </w:rPr>
            </w:pPr>
            <w:r>
              <w:rPr>
                <w:rFonts w:hint="eastAsia" w:ascii="宋体" w:hAnsi="宋体"/>
                <w:bCs/>
                <w:kern w:val="0"/>
                <w:szCs w:val="21"/>
              </w:rPr>
              <w:t>评标专家审核</w:t>
            </w:r>
          </w:p>
        </w:tc>
      </w:tr>
      <w:tr w14:paraId="1002E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00CD67">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04D4D3CB">
            <w:pPr>
              <w:widowControl/>
              <w:jc w:val="center"/>
              <w:textAlignment w:val="center"/>
              <w:rPr>
                <w:rFonts w:hint="eastAsia" w:ascii="宋体" w:hAnsi="宋体" w:cs="宋体"/>
                <w:szCs w:val="21"/>
              </w:rPr>
            </w:pPr>
            <w:r>
              <w:rPr>
                <w:rFonts w:hint="eastAsia" w:ascii="宋体" w:hAnsi="宋体" w:cs="宋体"/>
                <w:color w:val="000000"/>
                <w:kern w:val="0"/>
                <w:szCs w:val="21"/>
                <w:lang w:bidi="ar"/>
              </w:rPr>
              <w:t>显示屏</w:t>
            </w:r>
          </w:p>
        </w:tc>
        <w:tc>
          <w:tcPr>
            <w:tcW w:w="2478" w:type="dxa"/>
            <w:vAlign w:val="center"/>
          </w:tcPr>
          <w:p w14:paraId="73CDD162">
            <w:pPr>
              <w:widowControl/>
              <w:jc w:val="center"/>
              <w:textAlignment w:val="center"/>
              <w:rPr>
                <w:rFonts w:hint="eastAsia" w:ascii="宋体" w:hAnsi="宋体" w:cs="宋体"/>
                <w:szCs w:val="21"/>
              </w:rPr>
            </w:pPr>
            <w:r>
              <w:rPr>
                <w:rFonts w:hint="eastAsia" w:ascii="宋体" w:hAnsi="宋体" w:cs="宋体"/>
                <w:color w:val="000000"/>
                <w:kern w:val="0"/>
                <w:szCs w:val="21"/>
                <w:lang w:bidi="ar"/>
              </w:rPr>
              <w:t>8</w:t>
            </w:r>
            <w:r>
              <w:rPr>
                <w:rFonts w:hint="eastAsia" w:ascii="宋体" w:hAnsi="宋体" w:cs="宋体"/>
                <w:szCs w:val="21"/>
              </w:rPr>
              <w:t xml:space="preserve"> 英寸触控液晶显示屏，分辨率 1920 × 1200，亮度 1500 cd/m²</w:t>
            </w:r>
          </w:p>
        </w:tc>
        <w:tc>
          <w:tcPr>
            <w:tcW w:w="1582" w:type="dxa"/>
            <w:vAlign w:val="center"/>
          </w:tcPr>
          <w:p w14:paraId="39E6971C">
            <w:pPr>
              <w:widowControl/>
              <w:jc w:val="center"/>
              <w:rPr>
                <w:rFonts w:hint="eastAsia" w:ascii="宋体" w:hAnsi="宋体"/>
                <w:bCs/>
                <w:kern w:val="0"/>
                <w:szCs w:val="21"/>
              </w:rPr>
            </w:pPr>
            <w:r>
              <w:rPr>
                <w:rFonts w:hint="eastAsia" w:hAnsi="宋体"/>
              </w:rPr>
              <w:t>投标人响应</w:t>
            </w:r>
          </w:p>
        </w:tc>
        <w:tc>
          <w:tcPr>
            <w:tcW w:w="1289" w:type="dxa"/>
            <w:vAlign w:val="center"/>
          </w:tcPr>
          <w:p w14:paraId="5E3FE669">
            <w:pPr>
              <w:widowControl/>
              <w:jc w:val="center"/>
              <w:rPr>
                <w:rFonts w:hint="eastAsia" w:ascii="宋体" w:hAnsi="宋体"/>
                <w:bCs/>
                <w:kern w:val="0"/>
                <w:szCs w:val="21"/>
              </w:rPr>
            </w:pPr>
            <w:r>
              <w:rPr>
                <w:rFonts w:hint="eastAsia" w:hAnsi="宋体"/>
              </w:rPr>
              <w:t>投标人填写</w:t>
            </w:r>
          </w:p>
        </w:tc>
        <w:tc>
          <w:tcPr>
            <w:tcW w:w="1473" w:type="dxa"/>
            <w:vAlign w:val="center"/>
          </w:tcPr>
          <w:p w14:paraId="547730C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B97D61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AFD950A">
            <w:pPr>
              <w:widowControl/>
              <w:jc w:val="center"/>
              <w:rPr>
                <w:rFonts w:hint="eastAsia" w:ascii="宋体" w:hAnsi="宋体"/>
                <w:sz w:val="16"/>
                <w:szCs w:val="16"/>
              </w:rPr>
            </w:pPr>
          </w:p>
        </w:tc>
        <w:tc>
          <w:tcPr>
            <w:tcW w:w="1454" w:type="dxa"/>
            <w:vAlign w:val="center"/>
          </w:tcPr>
          <w:p w14:paraId="3D4B6232">
            <w:pPr>
              <w:widowControl/>
              <w:jc w:val="center"/>
              <w:rPr>
                <w:rFonts w:hint="eastAsia" w:ascii="宋体" w:hAnsi="宋体"/>
                <w:sz w:val="16"/>
                <w:szCs w:val="16"/>
              </w:rPr>
            </w:pPr>
          </w:p>
        </w:tc>
      </w:tr>
      <w:tr w14:paraId="0E9D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AC064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717AA644">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充电环境温度</w:t>
            </w:r>
          </w:p>
        </w:tc>
        <w:tc>
          <w:tcPr>
            <w:tcW w:w="2478" w:type="dxa"/>
            <w:vAlign w:val="center"/>
          </w:tcPr>
          <w:p w14:paraId="094966EF">
            <w:pPr>
              <w:widowControl/>
              <w:jc w:val="center"/>
              <w:textAlignment w:val="center"/>
              <w:rPr>
                <w:rFonts w:hint="eastAsia" w:ascii="宋体" w:hAnsi="宋体" w:cs="宋体"/>
                <w:szCs w:val="21"/>
              </w:rPr>
            </w:pPr>
            <w:r>
              <w:rPr>
                <w:rFonts w:hint="eastAsia" w:ascii="宋体" w:hAnsi="宋体" w:cs="宋体"/>
                <w:szCs w:val="21"/>
              </w:rPr>
              <w:t>5℃ 至 40℃</w:t>
            </w:r>
          </w:p>
        </w:tc>
        <w:tc>
          <w:tcPr>
            <w:tcW w:w="1582" w:type="dxa"/>
            <w:vAlign w:val="center"/>
          </w:tcPr>
          <w:p w14:paraId="5FFE8569">
            <w:pPr>
              <w:widowControl/>
              <w:jc w:val="center"/>
              <w:rPr>
                <w:rFonts w:hint="eastAsia" w:ascii="宋体" w:hAnsi="宋体"/>
                <w:bCs/>
                <w:kern w:val="0"/>
                <w:szCs w:val="21"/>
              </w:rPr>
            </w:pPr>
            <w:r>
              <w:rPr>
                <w:rFonts w:hint="eastAsia" w:hAnsi="宋体"/>
              </w:rPr>
              <w:t>投标人响应</w:t>
            </w:r>
          </w:p>
        </w:tc>
        <w:tc>
          <w:tcPr>
            <w:tcW w:w="1289" w:type="dxa"/>
            <w:vAlign w:val="center"/>
          </w:tcPr>
          <w:p w14:paraId="4250FBE4">
            <w:pPr>
              <w:widowControl/>
              <w:jc w:val="center"/>
              <w:rPr>
                <w:rFonts w:hint="eastAsia" w:ascii="宋体" w:hAnsi="宋体"/>
                <w:bCs/>
                <w:kern w:val="0"/>
                <w:szCs w:val="21"/>
              </w:rPr>
            </w:pPr>
            <w:r>
              <w:rPr>
                <w:rFonts w:hint="eastAsia" w:hAnsi="宋体"/>
              </w:rPr>
              <w:t>投标人填写</w:t>
            </w:r>
          </w:p>
        </w:tc>
        <w:tc>
          <w:tcPr>
            <w:tcW w:w="1473" w:type="dxa"/>
            <w:vAlign w:val="center"/>
          </w:tcPr>
          <w:p w14:paraId="37DC1F2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2A35C3B">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0160719">
            <w:pPr>
              <w:widowControl/>
              <w:jc w:val="center"/>
              <w:rPr>
                <w:rFonts w:hint="eastAsia" w:ascii="宋体" w:hAnsi="宋体"/>
                <w:sz w:val="16"/>
                <w:szCs w:val="16"/>
              </w:rPr>
            </w:pPr>
          </w:p>
        </w:tc>
        <w:tc>
          <w:tcPr>
            <w:tcW w:w="1454" w:type="dxa"/>
            <w:vAlign w:val="center"/>
          </w:tcPr>
          <w:p w14:paraId="081AFE63">
            <w:pPr>
              <w:widowControl/>
              <w:jc w:val="center"/>
              <w:rPr>
                <w:rFonts w:hint="eastAsia" w:ascii="宋体" w:hAnsi="宋体"/>
                <w:sz w:val="16"/>
                <w:szCs w:val="16"/>
              </w:rPr>
            </w:pPr>
          </w:p>
        </w:tc>
      </w:tr>
      <w:tr w14:paraId="414D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5EFC1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69F0599F">
            <w:pPr>
              <w:widowControl/>
              <w:jc w:val="center"/>
              <w:textAlignment w:val="center"/>
              <w:rPr>
                <w:rFonts w:hint="eastAsia" w:ascii="宋体" w:hAnsi="宋体" w:cs="宋体"/>
                <w:color w:val="000000"/>
                <w:kern w:val="0"/>
                <w:szCs w:val="21"/>
                <w:lang w:bidi="ar"/>
              </w:rPr>
            </w:pPr>
            <w:r>
              <w:rPr>
                <w:rFonts w:hint="eastAsia" w:ascii="宋体" w:hAnsi="宋体" w:cs="宋体"/>
                <w:szCs w:val="21"/>
              </w:rPr>
              <w:t>★</w:t>
            </w:r>
            <w:r>
              <w:rPr>
                <w:rFonts w:hint="eastAsia" w:ascii="宋体" w:hAnsi="宋体" w:cs="宋体"/>
                <w:color w:val="000000"/>
                <w:kern w:val="0"/>
                <w:szCs w:val="21"/>
                <w:lang w:bidi="ar"/>
              </w:rPr>
              <w:t>续航时间</w:t>
            </w:r>
          </w:p>
        </w:tc>
        <w:tc>
          <w:tcPr>
            <w:tcW w:w="2478" w:type="dxa"/>
            <w:vAlign w:val="center"/>
          </w:tcPr>
          <w:p w14:paraId="44AB1A81">
            <w:pPr>
              <w:widowControl/>
              <w:jc w:val="center"/>
              <w:textAlignment w:val="center"/>
              <w:rPr>
                <w:rFonts w:hint="eastAsia" w:ascii="宋体" w:hAnsi="宋体" w:cs="宋体"/>
                <w:szCs w:val="21"/>
              </w:rPr>
            </w:pPr>
            <w:r>
              <w:rPr>
                <w:rFonts w:hint="eastAsia" w:ascii="宋体" w:hAnsi="宋体" w:cs="宋体"/>
                <w:szCs w:val="21"/>
              </w:rPr>
              <w:t>内置电池：3小时；</w:t>
            </w:r>
            <w:r>
              <w:rPr>
                <w:rFonts w:hint="eastAsia" w:ascii="宋体" w:hAnsi="宋体" w:cs="宋体"/>
                <w:szCs w:val="21"/>
              </w:rPr>
              <w:br w:type="textWrapping"/>
            </w:r>
            <w:r>
              <w:rPr>
                <w:rFonts w:hint="eastAsia" w:ascii="宋体" w:hAnsi="宋体" w:cs="宋体"/>
                <w:szCs w:val="21"/>
              </w:rPr>
              <w:t>外置电池：2小时</w:t>
            </w:r>
          </w:p>
        </w:tc>
        <w:tc>
          <w:tcPr>
            <w:tcW w:w="1582" w:type="dxa"/>
            <w:vAlign w:val="center"/>
          </w:tcPr>
          <w:p w14:paraId="7324965C">
            <w:pPr>
              <w:widowControl/>
              <w:jc w:val="center"/>
              <w:rPr>
                <w:rFonts w:hint="eastAsia" w:ascii="宋体" w:hAnsi="宋体"/>
                <w:bCs/>
                <w:kern w:val="0"/>
                <w:szCs w:val="21"/>
              </w:rPr>
            </w:pPr>
            <w:r>
              <w:rPr>
                <w:rFonts w:hint="eastAsia" w:hAnsi="宋体"/>
              </w:rPr>
              <w:t>投标人响应</w:t>
            </w:r>
          </w:p>
        </w:tc>
        <w:tc>
          <w:tcPr>
            <w:tcW w:w="1289" w:type="dxa"/>
            <w:vAlign w:val="center"/>
          </w:tcPr>
          <w:p w14:paraId="5DA93CE8">
            <w:pPr>
              <w:widowControl/>
              <w:jc w:val="center"/>
              <w:rPr>
                <w:rFonts w:hint="eastAsia" w:ascii="宋体" w:hAnsi="宋体"/>
                <w:bCs/>
                <w:kern w:val="0"/>
                <w:szCs w:val="21"/>
              </w:rPr>
            </w:pPr>
            <w:r>
              <w:rPr>
                <w:rFonts w:hint="eastAsia" w:hAnsi="宋体"/>
              </w:rPr>
              <w:t>投标人填写</w:t>
            </w:r>
          </w:p>
        </w:tc>
        <w:tc>
          <w:tcPr>
            <w:tcW w:w="1473" w:type="dxa"/>
            <w:vAlign w:val="center"/>
          </w:tcPr>
          <w:p w14:paraId="4092894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0A9C32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BAFD4BB">
            <w:pPr>
              <w:widowControl/>
              <w:jc w:val="center"/>
              <w:rPr>
                <w:rFonts w:hint="eastAsia" w:ascii="宋体" w:hAnsi="宋体"/>
                <w:sz w:val="16"/>
                <w:szCs w:val="16"/>
              </w:rPr>
            </w:pPr>
          </w:p>
        </w:tc>
        <w:tc>
          <w:tcPr>
            <w:tcW w:w="1454" w:type="dxa"/>
            <w:vAlign w:val="center"/>
          </w:tcPr>
          <w:p w14:paraId="4380DA8E">
            <w:pPr>
              <w:widowControl/>
              <w:jc w:val="center"/>
              <w:rPr>
                <w:rFonts w:hint="eastAsia" w:ascii="宋体" w:hAnsi="宋体"/>
                <w:sz w:val="16"/>
                <w:szCs w:val="16"/>
              </w:rPr>
            </w:pPr>
          </w:p>
        </w:tc>
      </w:tr>
      <w:tr w14:paraId="6C4A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115B0C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482BD58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充电时间</w:t>
            </w:r>
          </w:p>
        </w:tc>
        <w:tc>
          <w:tcPr>
            <w:tcW w:w="2478" w:type="dxa"/>
            <w:vAlign w:val="center"/>
          </w:tcPr>
          <w:p w14:paraId="54AB72F5">
            <w:pPr>
              <w:widowControl/>
              <w:jc w:val="center"/>
              <w:textAlignment w:val="center"/>
              <w:rPr>
                <w:rFonts w:hint="eastAsia" w:ascii="宋体" w:hAnsi="宋体" w:cs="宋体"/>
                <w:szCs w:val="21"/>
              </w:rPr>
            </w:pPr>
            <w:r>
              <w:rPr>
                <w:rFonts w:hint="eastAsia" w:ascii="宋体" w:hAnsi="宋体" w:cs="宋体"/>
                <w:szCs w:val="21"/>
              </w:rPr>
              <w:t>2小时</w:t>
            </w:r>
          </w:p>
        </w:tc>
        <w:tc>
          <w:tcPr>
            <w:tcW w:w="1582" w:type="dxa"/>
            <w:vAlign w:val="center"/>
          </w:tcPr>
          <w:p w14:paraId="506615D1">
            <w:pPr>
              <w:widowControl/>
              <w:jc w:val="center"/>
              <w:rPr>
                <w:rFonts w:hint="eastAsia" w:ascii="宋体" w:hAnsi="宋体"/>
                <w:bCs/>
                <w:kern w:val="0"/>
                <w:szCs w:val="21"/>
              </w:rPr>
            </w:pPr>
            <w:r>
              <w:rPr>
                <w:rFonts w:hint="eastAsia" w:hAnsi="宋体"/>
              </w:rPr>
              <w:t>投标人响应</w:t>
            </w:r>
          </w:p>
        </w:tc>
        <w:tc>
          <w:tcPr>
            <w:tcW w:w="1289" w:type="dxa"/>
            <w:vAlign w:val="center"/>
          </w:tcPr>
          <w:p w14:paraId="775FD395">
            <w:pPr>
              <w:widowControl/>
              <w:jc w:val="center"/>
              <w:rPr>
                <w:rFonts w:hint="eastAsia" w:ascii="宋体" w:hAnsi="宋体"/>
                <w:bCs/>
                <w:kern w:val="0"/>
                <w:szCs w:val="21"/>
              </w:rPr>
            </w:pPr>
            <w:r>
              <w:rPr>
                <w:rFonts w:hint="eastAsia" w:hAnsi="宋体"/>
              </w:rPr>
              <w:t>投标人填写</w:t>
            </w:r>
          </w:p>
        </w:tc>
        <w:tc>
          <w:tcPr>
            <w:tcW w:w="1473" w:type="dxa"/>
            <w:vAlign w:val="center"/>
          </w:tcPr>
          <w:p w14:paraId="3244E11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77CAAE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4B4BDC1">
            <w:pPr>
              <w:widowControl/>
              <w:jc w:val="center"/>
              <w:rPr>
                <w:rFonts w:hint="eastAsia" w:ascii="宋体" w:hAnsi="宋体"/>
                <w:sz w:val="16"/>
                <w:szCs w:val="16"/>
              </w:rPr>
            </w:pPr>
          </w:p>
        </w:tc>
        <w:tc>
          <w:tcPr>
            <w:tcW w:w="1454" w:type="dxa"/>
            <w:vAlign w:val="center"/>
          </w:tcPr>
          <w:p w14:paraId="44E04F2F">
            <w:pPr>
              <w:widowControl/>
              <w:jc w:val="center"/>
              <w:rPr>
                <w:rFonts w:hint="eastAsia" w:ascii="宋体" w:hAnsi="宋体"/>
                <w:sz w:val="16"/>
                <w:szCs w:val="16"/>
              </w:rPr>
            </w:pPr>
          </w:p>
        </w:tc>
      </w:tr>
      <w:tr w14:paraId="3F90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3626CD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71F5307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4G增强图传</w:t>
            </w:r>
          </w:p>
        </w:tc>
        <w:tc>
          <w:tcPr>
            <w:tcW w:w="2478" w:type="dxa"/>
            <w:vAlign w:val="center"/>
          </w:tcPr>
          <w:p w14:paraId="66513B51">
            <w:pPr>
              <w:widowControl/>
              <w:jc w:val="center"/>
              <w:textAlignment w:val="center"/>
              <w:rPr>
                <w:rFonts w:hint="eastAsia" w:ascii="宋体" w:hAnsi="宋体" w:cs="宋体"/>
                <w:szCs w:val="21"/>
              </w:rPr>
            </w:pPr>
            <w:r>
              <w:rPr>
                <w:rFonts w:hint="eastAsia" w:ascii="宋体" w:hAnsi="宋体" w:cs="宋体"/>
                <w:szCs w:val="21"/>
              </w:rPr>
              <w:t>支持</w:t>
            </w:r>
          </w:p>
        </w:tc>
        <w:tc>
          <w:tcPr>
            <w:tcW w:w="1582" w:type="dxa"/>
            <w:vAlign w:val="center"/>
          </w:tcPr>
          <w:p w14:paraId="555D7674">
            <w:pPr>
              <w:widowControl/>
              <w:jc w:val="center"/>
              <w:rPr>
                <w:rFonts w:hint="eastAsia" w:ascii="宋体" w:hAnsi="宋体"/>
                <w:bCs/>
                <w:kern w:val="0"/>
                <w:szCs w:val="21"/>
              </w:rPr>
            </w:pPr>
            <w:r>
              <w:rPr>
                <w:rFonts w:hint="eastAsia" w:hAnsi="宋体"/>
              </w:rPr>
              <w:t>投标人响应</w:t>
            </w:r>
          </w:p>
        </w:tc>
        <w:tc>
          <w:tcPr>
            <w:tcW w:w="1289" w:type="dxa"/>
            <w:vAlign w:val="center"/>
          </w:tcPr>
          <w:p w14:paraId="7D962CC9">
            <w:pPr>
              <w:widowControl/>
              <w:jc w:val="center"/>
              <w:rPr>
                <w:rFonts w:hint="eastAsia" w:ascii="宋体" w:hAnsi="宋体"/>
                <w:bCs/>
                <w:kern w:val="0"/>
                <w:szCs w:val="21"/>
              </w:rPr>
            </w:pPr>
            <w:r>
              <w:rPr>
                <w:rFonts w:hint="eastAsia" w:hAnsi="宋体"/>
              </w:rPr>
              <w:t>投标人填写</w:t>
            </w:r>
          </w:p>
        </w:tc>
        <w:tc>
          <w:tcPr>
            <w:tcW w:w="1473" w:type="dxa"/>
            <w:vAlign w:val="center"/>
          </w:tcPr>
          <w:p w14:paraId="0541036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A2C149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81E5844">
            <w:pPr>
              <w:widowControl/>
              <w:jc w:val="center"/>
              <w:rPr>
                <w:rFonts w:hint="eastAsia" w:ascii="宋体" w:hAnsi="宋体"/>
                <w:sz w:val="16"/>
                <w:szCs w:val="16"/>
              </w:rPr>
            </w:pPr>
          </w:p>
        </w:tc>
        <w:tc>
          <w:tcPr>
            <w:tcW w:w="1454" w:type="dxa"/>
            <w:vAlign w:val="center"/>
          </w:tcPr>
          <w:p w14:paraId="3F2D1520">
            <w:pPr>
              <w:widowControl/>
              <w:jc w:val="center"/>
              <w:rPr>
                <w:rFonts w:hint="eastAsia" w:ascii="宋体" w:hAnsi="宋体"/>
                <w:sz w:val="16"/>
                <w:szCs w:val="16"/>
              </w:rPr>
            </w:pPr>
          </w:p>
        </w:tc>
      </w:tr>
      <w:tr w14:paraId="6C81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BFA9FC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78CFFC7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RTK高精度定位模块</w:t>
            </w:r>
          </w:p>
        </w:tc>
        <w:tc>
          <w:tcPr>
            <w:tcW w:w="2478" w:type="dxa"/>
            <w:vAlign w:val="center"/>
          </w:tcPr>
          <w:p w14:paraId="5E1642E4">
            <w:pPr>
              <w:widowControl/>
              <w:jc w:val="center"/>
              <w:textAlignment w:val="center"/>
              <w:rPr>
                <w:rFonts w:hint="eastAsia" w:ascii="宋体" w:hAnsi="宋体" w:cs="宋体"/>
                <w:szCs w:val="21"/>
              </w:rPr>
            </w:pPr>
            <w:r>
              <w:rPr>
                <w:rFonts w:hint="eastAsia" w:ascii="宋体" w:hAnsi="宋体" w:cs="宋体"/>
                <w:szCs w:val="21"/>
              </w:rPr>
              <w:t>支持</w:t>
            </w:r>
          </w:p>
        </w:tc>
        <w:tc>
          <w:tcPr>
            <w:tcW w:w="1582" w:type="dxa"/>
            <w:vAlign w:val="center"/>
          </w:tcPr>
          <w:p w14:paraId="17110BDB">
            <w:pPr>
              <w:widowControl/>
              <w:jc w:val="center"/>
              <w:rPr>
                <w:rFonts w:hint="eastAsia" w:ascii="宋体" w:hAnsi="宋体"/>
                <w:bCs/>
                <w:kern w:val="0"/>
                <w:szCs w:val="21"/>
              </w:rPr>
            </w:pPr>
            <w:r>
              <w:rPr>
                <w:rFonts w:hint="eastAsia" w:hAnsi="宋体"/>
              </w:rPr>
              <w:t>投标人响应</w:t>
            </w:r>
          </w:p>
        </w:tc>
        <w:tc>
          <w:tcPr>
            <w:tcW w:w="1289" w:type="dxa"/>
            <w:vAlign w:val="center"/>
          </w:tcPr>
          <w:p w14:paraId="0400A109">
            <w:pPr>
              <w:widowControl/>
              <w:jc w:val="center"/>
              <w:rPr>
                <w:rFonts w:hint="eastAsia" w:ascii="宋体" w:hAnsi="宋体"/>
                <w:bCs/>
                <w:kern w:val="0"/>
                <w:szCs w:val="21"/>
              </w:rPr>
            </w:pPr>
            <w:r>
              <w:rPr>
                <w:rFonts w:hint="eastAsia" w:hAnsi="宋体"/>
              </w:rPr>
              <w:t>投标人填写</w:t>
            </w:r>
          </w:p>
        </w:tc>
        <w:tc>
          <w:tcPr>
            <w:tcW w:w="1473" w:type="dxa"/>
            <w:vAlign w:val="center"/>
          </w:tcPr>
          <w:p w14:paraId="272E8CE5">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FDFF0A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D1F1640">
            <w:pPr>
              <w:widowControl/>
              <w:jc w:val="center"/>
              <w:rPr>
                <w:rFonts w:hint="eastAsia" w:ascii="宋体" w:hAnsi="宋体"/>
                <w:sz w:val="16"/>
                <w:szCs w:val="16"/>
              </w:rPr>
            </w:pPr>
          </w:p>
        </w:tc>
        <w:tc>
          <w:tcPr>
            <w:tcW w:w="1454" w:type="dxa"/>
            <w:vAlign w:val="center"/>
          </w:tcPr>
          <w:p w14:paraId="7CA54CD8">
            <w:pPr>
              <w:widowControl/>
              <w:jc w:val="center"/>
              <w:rPr>
                <w:rFonts w:hint="eastAsia" w:ascii="宋体" w:hAnsi="宋体"/>
                <w:sz w:val="16"/>
                <w:szCs w:val="16"/>
              </w:rPr>
            </w:pPr>
          </w:p>
        </w:tc>
      </w:tr>
      <w:tr w14:paraId="505F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032B8F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44EF125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229F139C">
            <w:pPr>
              <w:widowControl/>
              <w:jc w:val="center"/>
              <w:textAlignment w:val="center"/>
              <w:rPr>
                <w:rFonts w:hint="eastAsia" w:ascii="宋体" w:hAnsi="宋体" w:cs="宋体"/>
                <w:szCs w:val="21"/>
              </w:rPr>
            </w:pPr>
            <w:r>
              <w:rPr>
                <w:rFonts w:hint="eastAsia" w:ascii="宋体" w:hAnsi="宋体" w:cs="宋体"/>
                <w:szCs w:val="21"/>
              </w:rPr>
              <w:t>-20℃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4BBFFB26">
            <w:pPr>
              <w:widowControl/>
              <w:jc w:val="center"/>
              <w:rPr>
                <w:rFonts w:hint="eastAsia" w:ascii="宋体" w:hAnsi="宋体"/>
                <w:bCs/>
                <w:kern w:val="0"/>
                <w:szCs w:val="21"/>
              </w:rPr>
            </w:pPr>
            <w:r>
              <w:rPr>
                <w:rFonts w:hint="eastAsia" w:hAnsi="宋体"/>
              </w:rPr>
              <w:t>投标人响应</w:t>
            </w:r>
          </w:p>
        </w:tc>
        <w:tc>
          <w:tcPr>
            <w:tcW w:w="1289" w:type="dxa"/>
            <w:vAlign w:val="center"/>
          </w:tcPr>
          <w:p w14:paraId="1F12B27B">
            <w:pPr>
              <w:widowControl/>
              <w:jc w:val="center"/>
              <w:rPr>
                <w:rFonts w:hint="eastAsia" w:ascii="宋体" w:hAnsi="宋体"/>
                <w:bCs/>
                <w:kern w:val="0"/>
                <w:szCs w:val="21"/>
              </w:rPr>
            </w:pPr>
            <w:r>
              <w:rPr>
                <w:rFonts w:hint="eastAsia" w:hAnsi="宋体"/>
              </w:rPr>
              <w:t>投标人填写</w:t>
            </w:r>
          </w:p>
        </w:tc>
        <w:tc>
          <w:tcPr>
            <w:tcW w:w="1473" w:type="dxa"/>
            <w:vAlign w:val="center"/>
          </w:tcPr>
          <w:p w14:paraId="2B55CBB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574D35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DDCA2B9">
            <w:pPr>
              <w:widowControl/>
              <w:jc w:val="center"/>
              <w:rPr>
                <w:rFonts w:hint="eastAsia" w:ascii="宋体" w:hAnsi="宋体"/>
                <w:sz w:val="16"/>
                <w:szCs w:val="16"/>
              </w:rPr>
            </w:pPr>
          </w:p>
        </w:tc>
        <w:tc>
          <w:tcPr>
            <w:tcW w:w="1454" w:type="dxa"/>
            <w:vAlign w:val="center"/>
          </w:tcPr>
          <w:p w14:paraId="545B5F2F">
            <w:pPr>
              <w:widowControl/>
              <w:jc w:val="center"/>
              <w:rPr>
                <w:rFonts w:hint="eastAsia" w:ascii="宋体" w:hAnsi="宋体"/>
                <w:sz w:val="16"/>
                <w:szCs w:val="16"/>
              </w:rPr>
            </w:pPr>
          </w:p>
        </w:tc>
      </w:tr>
    </w:tbl>
    <w:p w14:paraId="78308185">
      <w:pPr>
        <w:spacing w:after="156" w:afterLines="50" w:line="360" w:lineRule="auto"/>
        <w:jc w:val="center"/>
        <w:rPr>
          <w:rFonts w:eastAsia="黑体"/>
          <w:szCs w:val="21"/>
        </w:rPr>
      </w:pPr>
      <w:r>
        <w:rPr>
          <w:rFonts w:hint="eastAsia" w:eastAsia="黑体"/>
          <w:szCs w:val="21"/>
        </w:rPr>
        <w:t>表2.3.4</w:t>
      </w:r>
      <w:r>
        <w:rPr>
          <w:rFonts w:hint="eastAsia" w:ascii="宋体" w:hAnsi="宋体" w:cs="宋体"/>
          <w:szCs w:val="21"/>
        </w:rPr>
        <w:t>重载无人机（载物无人机）智能充电器设备标准技术特性参数表（投标方填写）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340B7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77E5C752">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451C864E">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72593F5E">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4E0DB9A">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15596DD">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6B894FAF">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0DC2DDA5">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7BDBA2B">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149BB214">
            <w:pPr>
              <w:widowControl/>
              <w:jc w:val="center"/>
              <w:rPr>
                <w:rFonts w:hint="eastAsia" w:ascii="宋体" w:hAnsi="宋体"/>
                <w:bCs/>
                <w:kern w:val="0"/>
                <w:szCs w:val="21"/>
              </w:rPr>
            </w:pPr>
            <w:r>
              <w:rPr>
                <w:rFonts w:hint="eastAsia" w:ascii="宋体" w:hAnsi="宋体"/>
                <w:bCs/>
                <w:kern w:val="0"/>
                <w:szCs w:val="21"/>
              </w:rPr>
              <w:t>评标专家审核</w:t>
            </w:r>
          </w:p>
        </w:tc>
      </w:tr>
      <w:tr w14:paraId="463F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7E0DD4">
            <w:pPr>
              <w:widowControl/>
              <w:jc w:val="center"/>
              <w:textAlignment w:val="center"/>
              <w:rPr>
                <w:rFonts w:hint="eastAsia" w:ascii="宋体" w:hAnsi="宋体" w:cs="宋体"/>
                <w:bCs/>
                <w:kern w:val="0"/>
                <w:szCs w:val="21"/>
              </w:rPr>
            </w:pPr>
            <w:r>
              <w:rPr>
                <w:rFonts w:hint="eastAsia" w:ascii="宋体" w:hAnsi="宋体" w:cs="宋体"/>
                <w:color w:val="000000"/>
                <w:kern w:val="0"/>
                <w:szCs w:val="21"/>
                <w:lang w:bidi="ar"/>
              </w:rPr>
              <w:t>1</w:t>
            </w:r>
          </w:p>
        </w:tc>
        <w:tc>
          <w:tcPr>
            <w:tcW w:w="2072" w:type="dxa"/>
            <w:vAlign w:val="center"/>
          </w:tcPr>
          <w:p w14:paraId="1CE55981">
            <w:pPr>
              <w:widowControl/>
              <w:jc w:val="center"/>
              <w:textAlignment w:val="center"/>
              <w:rPr>
                <w:rFonts w:hint="eastAsia" w:ascii="宋体" w:hAnsi="宋体" w:cs="宋体"/>
                <w:szCs w:val="21"/>
              </w:rPr>
            </w:pPr>
            <w:r>
              <w:rPr>
                <w:rFonts w:hint="eastAsia" w:ascii="宋体" w:hAnsi="宋体" w:cs="宋体"/>
                <w:color w:val="000000"/>
                <w:kern w:val="0"/>
                <w:szCs w:val="21"/>
                <w:lang w:bidi="ar"/>
              </w:rPr>
              <w:t>尺寸</w:t>
            </w:r>
          </w:p>
        </w:tc>
        <w:tc>
          <w:tcPr>
            <w:tcW w:w="2478" w:type="dxa"/>
            <w:vAlign w:val="center"/>
          </w:tcPr>
          <w:p w14:paraId="25A77B63">
            <w:pPr>
              <w:widowControl/>
              <w:jc w:val="center"/>
              <w:textAlignment w:val="center"/>
              <w:rPr>
                <w:rFonts w:hint="eastAsia" w:ascii="宋体" w:hAnsi="宋体" w:cs="宋体"/>
                <w:szCs w:val="21"/>
              </w:rPr>
            </w:pPr>
            <w:r>
              <w:rPr>
                <w:rFonts w:hint="eastAsia" w:ascii="宋体" w:hAnsi="宋体" w:cs="宋体"/>
                <w:szCs w:val="21"/>
              </w:rPr>
              <w:t>≥456 毫米 × 291 毫米 × 107 毫米</w:t>
            </w:r>
          </w:p>
        </w:tc>
        <w:tc>
          <w:tcPr>
            <w:tcW w:w="1582" w:type="dxa"/>
            <w:vAlign w:val="center"/>
          </w:tcPr>
          <w:p w14:paraId="2535506B">
            <w:pPr>
              <w:widowControl/>
              <w:jc w:val="center"/>
              <w:rPr>
                <w:rFonts w:hint="eastAsia" w:ascii="宋体" w:hAnsi="宋体"/>
                <w:bCs/>
                <w:kern w:val="0"/>
                <w:szCs w:val="21"/>
              </w:rPr>
            </w:pPr>
            <w:r>
              <w:rPr>
                <w:rFonts w:hint="eastAsia" w:hAnsi="宋体"/>
              </w:rPr>
              <w:t>投标人响应</w:t>
            </w:r>
          </w:p>
        </w:tc>
        <w:tc>
          <w:tcPr>
            <w:tcW w:w="1289" w:type="dxa"/>
            <w:vAlign w:val="center"/>
          </w:tcPr>
          <w:p w14:paraId="095AEF58">
            <w:pPr>
              <w:widowControl/>
              <w:jc w:val="center"/>
              <w:rPr>
                <w:rFonts w:hint="eastAsia" w:ascii="宋体" w:hAnsi="宋体"/>
                <w:bCs/>
                <w:kern w:val="0"/>
                <w:szCs w:val="21"/>
              </w:rPr>
            </w:pPr>
            <w:r>
              <w:rPr>
                <w:rFonts w:hint="eastAsia" w:hAnsi="宋体"/>
              </w:rPr>
              <w:t>投标人填写</w:t>
            </w:r>
          </w:p>
        </w:tc>
        <w:tc>
          <w:tcPr>
            <w:tcW w:w="1473" w:type="dxa"/>
            <w:vAlign w:val="center"/>
          </w:tcPr>
          <w:p w14:paraId="009CA79D">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4D6DEB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22A1009">
            <w:pPr>
              <w:widowControl/>
              <w:jc w:val="center"/>
              <w:rPr>
                <w:rFonts w:hint="eastAsia" w:ascii="宋体" w:hAnsi="宋体"/>
                <w:sz w:val="16"/>
                <w:szCs w:val="16"/>
              </w:rPr>
            </w:pPr>
          </w:p>
        </w:tc>
        <w:tc>
          <w:tcPr>
            <w:tcW w:w="1454" w:type="dxa"/>
            <w:vAlign w:val="center"/>
          </w:tcPr>
          <w:p w14:paraId="72B5DF2D">
            <w:pPr>
              <w:widowControl/>
              <w:jc w:val="center"/>
              <w:rPr>
                <w:rFonts w:hint="eastAsia" w:ascii="宋体" w:hAnsi="宋体"/>
                <w:sz w:val="16"/>
                <w:szCs w:val="16"/>
              </w:rPr>
            </w:pPr>
          </w:p>
        </w:tc>
      </w:tr>
      <w:tr w14:paraId="4C12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80953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2</w:t>
            </w:r>
          </w:p>
        </w:tc>
        <w:tc>
          <w:tcPr>
            <w:tcW w:w="2072" w:type="dxa"/>
            <w:vAlign w:val="center"/>
          </w:tcPr>
          <w:p w14:paraId="38D141B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重量</w:t>
            </w:r>
          </w:p>
        </w:tc>
        <w:tc>
          <w:tcPr>
            <w:tcW w:w="2478" w:type="dxa"/>
            <w:vAlign w:val="center"/>
          </w:tcPr>
          <w:p w14:paraId="4ED355F6">
            <w:pPr>
              <w:widowControl/>
              <w:jc w:val="center"/>
              <w:textAlignment w:val="center"/>
              <w:rPr>
                <w:rFonts w:hint="eastAsia" w:ascii="宋体" w:hAnsi="宋体" w:cs="宋体"/>
                <w:szCs w:val="21"/>
              </w:rPr>
            </w:pPr>
            <w:r>
              <w:rPr>
                <w:rFonts w:hint="eastAsia" w:ascii="宋体" w:hAnsi="宋体" w:cs="宋体"/>
                <w:color w:val="000000"/>
                <w:kern w:val="0"/>
                <w:szCs w:val="21"/>
                <w:lang w:bidi="ar"/>
              </w:rPr>
              <w:t>≥≥23</w:t>
            </w:r>
            <w:r>
              <w:rPr>
                <w:rFonts w:hint="eastAsia" w:ascii="宋体" w:hAnsi="宋体" w:cs="宋体"/>
                <w:szCs w:val="21"/>
              </w:rPr>
              <w:t>千克</w:t>
            </w:r>
          </w:p>
        </w:tc>
        <w:tc>
          <w:tcPr>
            <w:tcW w:w="1582" w:type="dxa"/>
            <w:vAlign w:val="center"/>
          </w:tcPr>
          <w:p w14:paraId="1C958C98">
            <w:pPr>
              <w:widowControl/>
              <w:jc w:val="center"/>
              <w:rPr>
                <w:rFonts w:hint="eastAsia" w:ascii="宋体" w:hAnsi="宋体"/>
                <w:bCs/>
                <w:kern w:val="0"/>
                <w:szCs w:val="21"/>
              </w:rPr>
            </w:pPr>
            <w:r>
              <w:rPr>
                <w:rFonts w:hint="eastAsia" w:hAnsi="宋体"/>
              </w:rPr>
              <w:t>投标人响应</w:t>
            </w:r>
          </w:p>
        </w:tc>
        <w:tc>
          <w:tcPr>
            <w:tcW w:w="1289" w:type="dxa"/>
            <w:vAlign w:val="center"/>
          </w:tcPr>
          <w:p w14:paraId="303F6EF9">
            <w:pPr>
              <w:widowControl/>
              <w:jc w:val="center"/>
              <w:rPr>
                <w:rFonts w:hint="eastAsia" w:ascii="宋体" w:hAnsi="宋体"/>
                <w:bCs/>
                <w:kern w:val="0"/>
                <w:szCs w:val="21"/>
              </w:rPr>
            </w:pPr>
            <w:r>
              <w:rPr>
                <w:rFonts w:hint="eastAsia" w:hAnsi="宋体"/>
              </w:rPr>
              <w:t>投标人填写</w:t>
            </w:r>
          </w:p>
        </w:tc>
        <w:tc>
          <w:tcPr>
            <w:tcW w:w="1473" w:type="dxa"/>
            <w:vAlign w:val="center"/>
          </w:tcPr>
          <w:p w14:paraId="0C91127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47D0D3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C707EC6">
            <w:pPr>
              <w:widowControl/>
              <w:jc w:val="center"/>
              <w:rPr>
                <w:rFonts w:hint="eastAsia" w:ascii="宋体" w:hAnsi="宋体"/>
                <w:sz w:val="16"/>
                <w:szCs w:val="16"/>
              </w:rPr>
            </w:pPr>
          </w:p>
        </w:tc>
        <w:tc>
          <w:tcPr>
            <w:tcW w:w="1454" w:type="dxa"/>
            <w:vAlign w:val="center"/>
          </w:tcPr>
          <w:p w14:paraId="42BC4793">
            <w:pPr>
              <w:widowControl/>
              <w:jc w:val="center"/>
              <w:rPr>
                <w:rFonts w:hint="eastAsia" w:ascii="宋体" w:hAnsi="宋体"/>
                <w:sz w:val="16"/>
                <w:szCs w:val="16"/>
              </w:rPr>
            </w:pPr>
          </w:p>
        </w:tc>
      </w:tr>
      <w:tr w14:paraId="457E2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13051A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w:t>
            </w:r>
          </w:p>
        </w:tc>
        <w:tc>
          <w:tcPr>
            <w:tcW w:w="2072" w:type="dxa"/>
            <w:vAlign w:val="center"/>
          </w:tcPr>
          <w:p w14:paraId="35BA13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输入电压</w:t>
            </w:r>
          </w:p>
        </w:tc>
        <w:tc>
          <w:tcPr>
            <w:tcW w:w="2478" w:type="dxa"/>
            <w:vAlign w:val="center"/>
          </w:tcPr>
          <w:p w14:paraId="3E7B50DE">
            <w:pPr>
              <w:jc w:val="center"/>
              <w:rPr>
                <w:rFonts w:hint="eastAsia" w:ascii="宋体" w:hAnsi="宋体" w:cs="宋体"/>
                <w:szCs w:val="21"/>
              </w:rPr>
            </w:pPr>
            <w:r>
              <w:rPr>
                <w:rFonts w:hint="eastAsia" w:ascii="宋体" w:hAnsi="宋体" w:cs="宋体"/>
                <w:color w:val="000000"/>
                <w:kern w:val="0"/>
                <w:szCs w:val="21"/>
                <w:lang w:bidi="ar"/>
              </w:rPr>
              <w:t>三相交流电输入：110-380V</w:t>
            </w:r>
          </w:p>
        </w:tc>
        <w:tc>
          <w:tcPr>
            <w:tcW w:w="1582" w:type="dxa"/>
            <w:vAlign w:val="center"/>
          </w:tcPr>
          <w:p w14:paraId="1BDA2F17">
            <w:pPr>
              <w:widowControl/>
              <w:jc w:val="center"/>
              <w:rPr>
                <w:rFonts w:hint="eastAsia" w:ascii="宋体" w:hAnsi="宋体"/>
                <w:bCs/>
                <w:kern w:val="0"/>
                <w:szCs w:val="21"/>
              </w:rPr>
            </w:pPr>
            <w:r>
              <w:rPr>
                <w:rFonts w:hint="eastAsia" w:hAnsi="宋体"/>
              </w:rPr>
              <w:t>投标人响应</w:t>
            </w:r>
          </w:p>
        </w:tc>
        <w:tc>
          <w:tcPr>
            <w:tcW w:w="1289" w:type="dxa"/>
            <w:vAlign w:val="center"/>
          </w:tcPr>
          <w:p w14:paraId="1C4D420D">
            <w:pPr>
              <w:widowControl/>
              <w:jc w:val="center"/>
              <w:rPr>
                <w:rFonts w:hint="eastAsia" w:ascii="宋体" w:hAnsi="宋体"/>
                <w:bCs/>
                <w:kern w:val="0"/>
                <w:szCs w:val="21"/>
              </w:rPr>
            </w:pPr>
            <w:r>
              <w:rPr>
                <w:rFonts w:hint="eastAsia" w:hAnsi="宋体"/>
              </w:rPr>
              <w:t>投标人填写</w:t>
            </w:r>
          </w:p>
        </w:tc>
        <w:tc>
          <w:tcPr>
            <w:tcW w:w="1473" w:type="dxa"/>
            <w:vAlign w:val="center"/>
          </w:tcPr>
          <w:p w14:paraId="5AEBA52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D2B4DAB">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14F48B4">
            <w:pPr>
              <w:widowControl/>
              <w:jc w:val="center"/>
              <w:rPr>
                <w:rFonts w:hint="eastAsia" w:ascii="宋体" w:hAnsi="宋体"/>
                <w:sz w:val="16"/>
                <w:szCs w:val="16"/>
              </w:rPr>
            </w:pPr>
          </w:p>
        </w:tc>
        <w:tc>
          <w:tcPr>
            <w:tcW w:w="1454" w:type="dxa"/>
            <w:vAlign w:val="center"/>
          </w:tcPr>
          <w:p w14:paraId="79A4E1FA">
            <w:pPr>
              <w:widowControl/>
              <w:jc w:val="center"/>
              <w:rPr>
                <w:rFonts w:hint="eastAsia" w:ascii="宋体" w:hAnsi="宋体"/>
                <w:sz w:val="16"/>
                <w:szCs w:val="16"/>
              </w:rPr>
            </w:pPr>
          </w:p>
        </w:tc>
      </w:tr>
      <w:tr w14:paraId="187A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32BF81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w:t>
            </w:r>
          </w:p>
        </w:tc>
        <w:tc>
          <w:tcPr>
            <w:tcW w:w="2072" w:type="dxa"/>
            <w:vAlign w:val="center"/>
          </w:tcPr>
          <w:p w14:paraId="18DA874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输出电压</w:t>
            </w:r>
          </w:p>
        </w:tc>
        <w:tc>
          <w:tcPr>
            <w:tcW w:w="2478" w:type="dxa"/>
            <w:vAlign w:val="center"/>
          </w:tcPr>
          <w:p w14:paraId="12850D68">
            <w:pPr>
              <w:widowControl/>
              <w:jc w:val="center"/>
              <w:textAlignment w:val="center"/>
              <w:rPr>
                <w:rFonts w:hint="eastAsia" w:ascii="宋体" w:hAnsi="宋体" w:cs="宋体"/>
                <w:szCs w:val="21"/>
              </w:rPr>
            </w:pPr>
            <w:r>
              <w:rPr>
                <w:rFonts w:hint="eastAsia" w:ascii="宋体" w:hAnsi="宋体" w:cs="宋体"/>
                <w:szCs w:val="21"/>
              </w:rPr>
              <w:t>105V</w:t>
            </w:r>
          </w:p>
        </w:tc>
        <w:tc>
          <w:tcPr>
            <w:tcW w:w="1582" w:type="dxa"/>
            <w:vAlign w:val="center"/>
          </w:tcPr>
          <w:p w14:paraId="15601B5C">
            <w:pPr>
              <w:widowControl/>
              <w:jc w:val="center"/>
              <w:rPr>
                <w:rFonts w:hint="eastAsia" w:ascii="宋体" w:hAnsi="宋体"/>
                <w:bCs/>
                <w:kern w:val="0"/>
                <w:szCs w:val="21"/>
              </w:rPr>
            </w:pPr>
            <w:r>
              <w:rPr>
                <w:rFonts w:hint="eastAsia" w:hAnsi="宋体"/>
              </w:rPr>
              <w:t>投标人响应</w:t>
            </w:r>
          </w:p>
        </w:tc>
        <w:tc>
          <w:tcPr>
            <w:tcW w:w="1289" w:type="dxa"/>
            <w:vAlign w:val="center"/>
          </w:tcPr>
          <w:p w14:paraId="23066454">
            <w:pPr>
              <w:widowControl/>
              <w:jc w:val="center"/>
              <w:rPr>
                <w:rFonts w:hint="eastAsia" w:ascii="宋体" w:hAnsi="宋体"/>
                <w:bCs/>
                <w:kern w:val="0"/>
                <w:szCs w:val="21"/>
              </w:rPr>
            </w:pPr>
            <w:r>
              <w:rPr>
                <w:rFonts w:hint="eastAsia" w:hAnsi="宋体"/>
              </w:rPr>
              <w:t>投标人填写</w:t>
            </w:r>
          </w:p>
        </w:tc>
        <w:tc>
          <w:tcPr>
            <w:tcW w:w="1473" w:type="dxa"/>
            <w:vAlign w:val="center"/>
          </w:tcPr>
          <w:p w14:paraId="47439E1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813CAD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A588931">
            <w:pPr>
              <w:widowControl/>
              <w:jc w:val="center"/>
              <w:rPr>
                <w:rFonts w:hint="eastAsia" w:ascii="宋体" w:hAnsi="宋体"/>
                <w:sz w:val="16"/>
                <w:szCs w:val="16"/>
              </w:rPr>
            </w:pPr>
          </w:p>
        </w:tc>
        <w:tc>
          <w:tcPr>
            <w:tcW w:w="1454" w:type="dxa"/>
            <w:vAlign w:val="center"/>
          </w:tcPr>
          <w:p w14:paraId="319411C4">
            <w:pPr>
              <w:widowControl/>
              <w:jc w:val="center"/>
              <w:rPr>
                <w:rFonts w:hint="eastAsia" w:ascii="宋体" w:hAnsi="宋体"/>
                <w:sz w:val="16"/>
                <w:szCs w:val="16"/>
              </w:rPr>
            </w:pPr>
          </w:p>
        </w:tc>
      </w:tr>
      <w:tr w14:paraId="2A75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808E3E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w:t>
            </w:r>
          </w:p>
        </w:tc>
        <w:tc>
          <w:tcPr>
            <w:tcW w:w="2072" w:type="dxa"/>
            <w:vAlign w:val="center"/>
          </w:tcPr>
          <w:p w14:paraId="781D001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额定功率</w:t>
            </w:r>
          </w:p>
        </w:tc>
        <w:tc>
          <w:tcPr>
            <w:tcW w:w="2478" w:type="dxa"/>
            <w:vAlign w:val="center"/>
          </w:tcPr>
          <w:p w14:paraId="0B99825F">
            <w:pPr>
              <w:rPr>
                <w:rFonts w:hint="eastAsia" w:ascii="宋体" w:hAnsi="宋体" w:cs="宋体"/>
                <w:szCs w:val="21"/>
              </w:rPr>
            </w:pPr>
            <w:r>
              <w:rPr>
                <w:rFonts w:hint="eastAsia" w:ascii="宋体" w:hAnsi="宋体" w:cs="宋体"/>
                <w:color w:val="000000"/>
                <w:kern w:val="0"/>
                <w:szCs w:val="21"/>
                <w:lang w:bidi="ar"/>
              </w:rPr>
              <w:t>16000W（三相 380V 输入）；3000W（单相 220V 输入</w:t>
            </w:r>
          </w:p>
        </w:tc>
        <w:tc>
          <w:tcPr>
            <w:tcW w:w="1582" w:type="dxa"/>
            <w:vAlign w:val="center"/>
          </w:tcPr>
          <w:p w14:paraId="1B2B2E7C">
            <w:pPr>
              <w:widowControl/>
              <w:jc w:val="center"/>
              <w:rPr>
                <w:rFonts w:hint="eastAsia" w:ascii="宋体" w:hAnsi="宋体"/>
                <w:bCs/>
                <w:kern w:val="0"/>
                <w:szCs w:val="21"/>
              </w:rPr>
            </w:pPr>
            <w:r>
              <w:rPr>
                <w:rFonts w:hint="eastAsia" w:hAnsi="宋体"/>
              </w:rPr>
              <w:t>投标人响应</w:t>
            </w:r>
          </w:p>
        </w:tc>
        <w:tc>
          <w:tcPr>
            <w:tcW w:w="1289" w:type="dxa"/>
            <w:vAlign w:val="center"/>
          </w:tcPr>
          <w:p w14:paraId="62A318D2">
            <w:pPr>
              <w:widowControl/>
              <w:jc w:val="center"/>
              <w:rPr>
                <w:rFonts w:hint="eastAsia" w:ascii="宋体" w:hAnsi="宋体"/>
                <w:bCs/>
                <w:kern w:val="0"/>
                <w:szCs w:val="21"/>
              </w:rPr>
            </w:pPr>
            <w:r>
              <w:rPr>
                <w:rFonts w:hint="eastAsia" w:hAnsi="宋体"/>
              </w:rPr>
              <w:t>投标人填写</w:t>
            </w:r>
          </w:p>
        </w:tc>
        <w:tc>
          <w:tcPr>
            <w:tcW w:w="1473" w:type="dxa"/>
            <w:vAlign w:val="center"/>
          </w:tcPr>
          <w:p w14:paraId="25FC1EF6">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43C81B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048DB64">
            <w:pPr>
              <w:widowControl/>
              <w:jc w:val="center"/>
              <w:rPr>
                <w:rFonts w:hint="eastAsia" w:ascii="宋体" w:hAnsi="宋体"/>
                <w:sz w:val="16"/>
                <w:szCs w:val="16"/>
              </w:rPr>
            </w:pPr>
          </w:p>
        </w:tc>
        <w:tc>
          <w:tcPr>
            <w:tcW w:w="1454" w:type="dxa"/>
            <w:vAlign w:val="center"/>
          </w:tcPr>
          <w:p w14:paraId="76154E9C">
            <w:pPr>
              <w:widowControl/>
              <w:jc w:val="center"/>
              <w:rPr>
                <w:rFonts w:hint="eastAsia" w:ascii="宋体" w:hAnsi="宋体"/>
                <w:sz w:val="16"/>
                <w:szCs w:val="16"/>
              </w:rPr>
            </w:pPr>
          </w:p>
        </w:tc>
      </w:tr>
      <w:tr w14:paraId="5AAB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019C39A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w:t>
            </w:r>
          </w:p>
        </w:tc>
        <w:tc>
          <w:tcPr>
            <w:tcW w:w="2072" w:type="dxa"/>
            <w:vAlign w:val="center"/>
          </w:tcPr>
          <w:p w14:paraId="615B6047">
            <w:pPr>
              <w:widowControl/>
              <w:jc w:val="center"/>
              <w:textAlignment w:val="center"/>
              <w:rPr>
                <w:rFonts w:hint="eastAsia" w:ascii="宋体" w:hAnsi="宋体" w:cs="宋体"/>
                <w:color w:val="000000"/>
                <w:kern w:val="0"/>
                <w:szCs w:val="21"/>
                <w:lang w:bidi="ar"/>
              </w:rPr>
            </w:pPr>
            <w:r>
              <w:rPr>
                <w:rFonts w:hint="eastAsia" w:ascii="宋体" w:hAnsi="宋体" w:cs="宋体"/>
                <w:szCs w:val="21"/>
              </w:rPr>
              <w:t>★</w:t>
            </w:r>
            <w:r>
              <w:rPr>
                <w:rFonts w:hint="eastAsia" w:ascii="宋体" w:hAnsi="宋体" w:cs="宋体"/>
                <w:color w:val="000000"/>
                <w:kern w:val="0"/>
                <w:szCs w:val="21"/>
                <w:lang w:bidi="ar"/>
              </w:rPr>
              <w:t>充电时间</w:t>
            </w:r>
          </w:p>
        </w:tc>
        <w:tc>
          <w:tcPr>
            <w:tcW w:w="2478" w:type="dxa"/>
            <w:vAlign w:val="center"/>
          </w:tcPr>
          <w:p w14:paraId="098963A2">
            <w:pPr>
              <w:widowControl/>
              <w:jc w:val="center"/>
              <w:textAlignment w:val="center"/>
              <w:rPr>
                <w:rFonts w:hint="eastAsia" w:ascii="宋体" w:hAnsi="宋体" w:cs="宋体"/>
                <w:szCs w:val="21"/>
              </w:rPr>
            </w:pPr>
            <w:r>
              <w:rPr>
                <w:rFonts w:hint="eastAsia" w:ascii="宋体" w:hAnsi="宋体" w:cs="宋体"/>
                <w:szCs w:val="21"/>
              </w:rPr>
              <w:t>9分钟</w:t>
            </w:r>
          </w:p>
        </w:tc>
        <w:tc>
          <w:tcPr>
            <w:tcW w:w="1582" w:type="dxa"/>
            <w:vAlign w:val="center"/>
          </w:tcPr>
          <w:p w14:paraId="76BFE2A3">
            <w:pPr>
              <w:widowControl/>
              <w:jc w:val="center"/>
              <w:rPr>
                <w:rFonts w:hint="eastAsia" w:ascii="宋体" w:hAnsi="宋体"/>
                <w:bCs/>
                <w:kern w:val="0"/>
                <w:szCs w:val="21"/>
              </w:rPr>
            </w:pPr>
            <w:r>
              <w:rPr>
                <w:rFonts w:hint="eastAsia" w:hAnsi="宋体"/>
              </w:rPr>
              <w:t>投标人响应</w:t>
            </w:r>
          </w:p>
        </w:tc>
        <w:tc>
          <w:tcPr>
            <w:tcW w:w="1289" w:type="dxa"/>
            <w:vAlign w:val="center"/>
          </w:tcPr>
          <w:p w14:paraId="3A668E89">
            <w:pPr>
              <w:widowControl/>
              <w:jc w:val="center"/>
              <w:rPr>
                <w:rFonts w:hint="eastAsia" w:ascii="宋体" w:hAnsi="宋体"/>
                <w:bCs/>
                <w:kern w:val="0"/>
                <w:szCs w:val="21"/>
              </w:rPr>
            </w:pPr>
            <w:r>
              <w:rPr>
                <w:rFonts w:hint="eastAsia" w:hAnsi="宋体"/>
              </w:rPr>
              <w:t>投标人填写</w:t>
            </w:r>
          </w:p>
        </w:tc>
        <w:tc>
          <w:tcPr>
            <w:tcW w:w="1473" w:type="dxa"/>
            <w:vAlign w:val="center"/>
          </w:tcPr>
          <w:p w14:paraId="0B76F969">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E4AEA3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B090FBC">
            <w:pPr>
              <w:widowControl/>
              <w:jc w:val="center"/>
              <w:rPr>
                <w:rFonts w:hint="eastAsia" w:ascii="宋体" w:hAnsi="宋体"/>
                <w:sz w:val="16"/>
                <w:szCs w:val="16"/>
              </w:rPr>
            </w:pPr>
          </w:p>
        </w:tc>
        <w:tc>
          <w:tcPr>
            <w:tcW w:w="1454" w:type="dxa"/>
            <w:vAlign w:val="center"/>
          </w:tcPr>
          <w:p w14:paraId="35AD7697">
            <w:pPr>
              <w:widowControl/>
              <w:jc w:val="center"/>
              <w:rPr>
                <w:rFonts w:hint="eastAsia" w:ascii="宋体" w:hAnsi="宋体"/>
                <w:sz w:val="16"/>
                <w:szCs w:val="16"/>
              </w:rPr>
            </w:pPr>
          </w:p>
        </w:tc>
      </w:tr>
      <w:tr w14:paraId="32158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83A701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w:t>
            </w:r>
          </w:p>
        </w:tc>
        <w:tc>
          <w:tcPr>
            <w:tcW w:w="2072" w:type="dxa"/>
            <w:vAlign w:val="center"/>
          </w:tcPr>
          <w:p w14:paraId="74EA4A6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工作环境温度</w:t>
            </w:r>
          </w:p>
        </w:tc>
        <w:tc>
          <w:tcPr>
            <w:tcW w:w="2478" w:type="dxa"/>
            <w:vAlign w:val="center"/>
          </w:tcPr>
          <w:p w14:paraId="5B34AEE0">
            <w:pPr>
              <w:widowControl/>
              <w:jc w:val="center"/>
              <w:textAlignment w:val="center"/>
              <w:rPr>
                <w:rFonts w:hint="eastAsia" w:ascii="宋体" w:hAnsi="宋体" w:cs="宋体"/>
                <w:szCs w:val="21"/>
              </w:rPr>
            </w:pPr>
            <w:r>
              <w:rPr>
                <w:rFonts w:hint="eastAsia" w:ascii="宋体" w:hAnsi="宋体" w:cs="宋体"/>
                <w:szCs w:val="21"/>
              </w:rPr>
              <w:t>-20℃ 至 5</w:t>
            </w:r>
            <w:r>
              <w:rPr>
                <w:rFonts w:hint="eastAsia" w:ascii="宋体" w:hAnsi="宋体" w:cs="宋体"/>
                <w:szCs w:val="21"/>
                <w:lang w:val="en-US" w:eastAsia="zh-CN"/>
              </w:rPr>
              <w:t>5</w:t>
            </w:r>
            <w:r>
              <w:rPr>
                <w:rFonts w:hint="eastAsia" w:ascii="宋体" w:hAnsi="宋体" w:cs="宋体"/>
                <w:szCs w:val="21"/>
              </w:rPr>
              <w:t>℃</w:t>
            </w:r>
          </w:p>
        </w:tc>
        <w:tc>
          <w:tcPr>
            <w:tcW w:w="1582" w:type="dxa"/>
            <w:vAlign w:val="center"/>
          </w:tcPr>
          <w:p w14:paraId="0F25AB68">
            <w:pPr>
              <w:widowControl/>
              <w:jc w:val="center"/>
              <w:rPr>
                <w:rFonts w:hint="eastAsia" w:ascii="宋体" w:hAnsi="宋体"/>
                <w:bCs/>
                <w:kern w:val="0"/>
                <w:szCs w:val="21"/>
              </w:rPr>
            </w:pPr>
            <w:r>
              <w:rPr>
                <w:rFonts w:hint="eastAsia" w:hAnsi="宋体"/>
              </w:rPr>
              <w:t>投标人响应</w:t>
            </w:r>
          </w:p>
        </w:tc>
        <w:tc>
          <w:tcPr>
            <w:tcW w:w="1289" w:type="dxa"/>
            <w:vAlign w:val="center"/>
          </w:tcPr>
          <w:p w14:paraId="332D7B11">
            <w:pPr>
              <w:widowControl/>
              <w:jc w:val="center"/>
              <w:rPr>
                <w:rFonts w:hint="eastAsia" w:ascii="宋体" w:hAnsi="宋体"/>
                <w:bCs/>
                <w:kern w:val="0"/>
                <w:szCs w:val="21"/>
              </w:rPr>
            </w:pPr>
            <w:r>
              <w:rPr>
                <w:rFonts w:hint="eastAsia" w:hAnsi="宋体"/>
              </w:rPr>
              <w:t>投标人填写</w:t>
            </w:r>
          </w:p>
        </w:tc>
        <w:tc>
          <w:tcPr>
            <w:tcW w:w="1473" w:type="dxa"/>
            <w:vAlign w:val="center"/>
          </w:tcPr>
          <w:p w14:paraId="72D6FD2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CBBF54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1BC77C9">
            <w:pPr>
              <w:widowControl/>
              <w:jc w:val="center"/>
              <w:rPr>
                <w:rFonts w:hint="eastAsia" w:ascii="宋体" w:hAnsi="宋体"/>
                <w:sz w:val="16"/>
                <w:szCs w:val="16"/>
              </w:rPr>
            </w:pPr>
          </w:p>
        </w:tc>
        <w:tc>
          <w:tcPr>
            <w:tcW w:w="1454" w:type="dxa"/>
            <w:vAlign w:val="center"/>
          </w:tcPr>
          <w:p w14:paraId="064C2434">
            <w:pPr>
              <w:widowControl/>
              <w:jc w:val="center"/>
              <w:rPr>
                <w:rFonts w:hint="eastAsia" w:ascii="宋体" w:hAnsi="宋体"/>
                <w:sz w:val="16"/>
                <w:szCs w:val="16"/>
              </w:rPr>
            </w:pPr>
          </w:p>
        </w:tc>
      </w:tr>
    </w:tbl>
    <w:p w14:paraId="7F9A3D75">
      <w:pPr>
        <w:spacing w:after="156" w:afterLines="50" w:line="360" w:lineRule="auto"/>
        <w:jc w:val="center"/>
        <w:rPr>
          <w:rFonts w:hint="eastAsia" w:ascii="宋体" w:hAnsi="宋体" w:cs="宋体"/>
          <w:szCs w:val="21"/>
        </w:rPr>
      </w:pPr>
      <w:r>
        <w:rPr>
          <w:rFonts w:hint="eastAsia" w:eastAsia="黑体"/>
          <w:szCs w:val="21"/>
        </w:rPr>
        <w:t>表2.3.6</w:t>
      </w:r>
      <w:r>
        <w:rPr>
          <w:rFonts w:hint="eastAsia" w:ascii="宋体" w:hAnsi="宋体" w:cs="宋体"/>
          <w:szCs w:val="21"/>
        </w:rPr>
        <w:t>重载无人机（载物无人机）吊运系统双电版设备标准技术特性参数表（投标方填写）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05B0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B34A484">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0D985544">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280BC81A">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67086256">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47B175BA">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DFE3D67">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D869AA5">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4FE77A17">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7E43AF80">
            <w:pPr>
              <w:widowControl/>
              <w:jc w:val="center"/>
              <w:rPr>
                <w:rFonts w:hint="eastAsia" w:ascii="宋体" w:hAnsi="宋体"/>
                <w:bCs/>
                <w:kern w:val="0"/>
                <w:szCs w:val="21"/>
              </w:rPr>
            </w:pPr>
            <w:r>
              <w:rPr>
                <w:rFonts w:hint="eastAsia" w:ascii="宋体" w:hAnsi="宋体"/>
                <w:bCs/>
                <w:kern w:val="0"/>
                <w:szCs w:val="21"/>
              </w:rPr>
              <w:t>评标专家审核</w:t>
            </w:r>
          </w:p>
        </w:tc>
      </w:tr>
      <w:tr w14:paraId="6B4A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78E38F3">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562BA149">
            <w:pPr>
              <w:widowControl/>
              <w:jc w:val="center"/>
              <w:rPr>
                <w:rFonts w:hint="eastAsia" w:ascii="宋体" w:hAnsi="宋体" w:cs="宋体"/>
                <w:bCs/>
                <w:kern w:val="0"/>
                <w:szCs w:val="21"/>
              </w:rPr>
            </w:pPr>
            <w:r>
              <w:rPr>
                <w:rFonts w:hint="eastAsia" w:ascii="宋体" w:hAnsi="宋体" w:cs="宋体"/>
                <w:bCs/>
                <w:kern w:val="0"/>
                <w:szCs w:val="21"/>
              </w:rPr>
              <w:t>吊绳长度</w:t>
            </w:r>
          </w:p>
        </w:tc>
        <w:tc>
          <w:tcPr>
            <w:tcW w:w="2478" w:type="dxa"/>
            <w:vAlign w:val="center"/>
          </w:tcPr>
          <w:p w14:paraId="62D753A5">
            <w:pPr>
              <w:widowControl/>
              <w:jc w:val="center"/>
              <w:rPr>
                <w:rFonts w:hint="eastAsia" w:ascii="宋体" w:hAnsi="宋体" w:cs="宋体"/>
                <w:bCs/>
                <w:kern w:val="0"/>
                <w:szCs w:val="21"/>
              </w:rPr>
            </w:pPr>
            <w:r>
              <w:rPr>
                <w:rFonts w:hint="eastAsia" w:ascii="宋体" w:hAnsi="宋体" w:cs="宋体"/>
                <w:bCs/>
                <w:kern w:val="0"/>
                <w:szCs w:val="21"/>
              </w:rPr>
              <w:t>10米</w:t>
            </w:r>
          </w:p>
        </w:tc>
        <w:tc>
          <w:tcPr>
            <w:tcW w:w="1582" w:type="dxa"/>
            <w:vAlign w:val="center"/>
          </w:tcPr>
          <w:p w14:paraId="79B0D0E2">
            <w:pPr>
              <w:widowControl/>
              <w:jc w:val="center"/>
              <w:rPr>
                <w:rFonts w:hint="eastAsia" w:ascii="宋体" w:hAnsi="宋体"/>
                <w:bCs/>
                <w:kern w:val="0"/>
                <w:szCs w:val="21"/>
              </w:rPr>
            </w:pPr>
            <w:r>
              <w:rPr>
                <w:rFonts w:hint="eastAsia" w:hAnsi="宋体"/>
              </w:rPr>
              <w:t>投标人响应</w:t>
            </w:r>
          </w:p>
        </w:tc>
        <w:tc>
          <w:tcPr>
            <w:tcW w:w="1289" w:type="dxa"/>
            <w:vAlign w:val="center"/>
          </w:tcPr>
          <w:p w14:paraId="0F4A562E">
            <w:pPr>
              <w:widowControl/>
              <w:jc w:val="center"/>
              <w:rPr>
                <w:rFonts w:hint="eastAsia" w:ascii="宋体" w:hAnsi="宋体"/>
                <w:bCs/>
                <w:kern w:val="0"/>
                <w:szCs w:val="21"/>
              </w:rPr>
            </w:pPr>
            <w:r>
              <w:rPr>
                <w:rFonts w:hint="eastAsia" w:hAnsi="宋体"/>
              </w:rPr>
              <w:t>投标人填写</w:t>
            </w:r>
          </w:p>
        </w:tc>
        <w:tc>
          <w:tcPr>
            <w:tcW w:w="1473" w:type="dxa"/>
            <w:vAlign w:val="center"/>
          </w:tcPr>
          <w:p w14:paraId="31D8E1BA">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8586D3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361DBBA">
            <w:pPr>
              <w:widowControl/>
              <w:jc w:val="center"/>
              <w:rPr>
                <w:rFonts w:hint="eastAsia" w:ascii="宋体" w:hAnsi="宋体"/>
                <w:sz w:val="16"/>
                <w:szCs w:val="16"/>
              </w:rPr>
            </w:pPr>
          </w:p>
        </w:tc>
        <w:tc>
          <w:tcPr>
            <w:tcW w:w="1454" w:type="dxa"/>
            <w:vAlign w:val="center"/>
          </w:tcPr>
          <w:p w14:paraId="7C3729C3">
            <w:pPr>
              <w:widowControl/>
              <w:jc w:val="center"/>
              <w:rPr>
                <w:rFonts w:hint="eastAsia" w:ascii="宋体" w:hAnsi="宋体"/>
                <w:sz w:val="16"/>
                <w:szCs w:val="16"/>
              </w:rPr>
            </w:pPr>
          </w:p>
        </w:tc>
      </w:tr>
      <w:tr w14:paraId="2A01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289BF1D">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49756AAA">
            <w:pPr>
              <w:widowControl/>
              <w:jc w:val="center"/>
              <w:rPr>
                <w:rFonts w:hint="eastAsia" w:ascii="宋体" w:hAnsi="宋体" w:cs="宋体"/>
                <w:bCs/>
                <w:kern w:val="0"/>
                <w:szCs w:val="21"/>
              </w:rPr>
            </w:pPr>
            <w:r>
              <w:rPr>
                <w:rFonts w:hint="eastAsia" w:ascii="宋体" w:hAnsi="宋体" w:cs="宋体"/>
                <w:szCs w:val="21"/>
              </w:rPr>
              <w:t>★</w:t>
            </w:r>
            <w:r>
              <w:rPr>
                <w:rFonts w:hint="eastAsia" w:ascii="宋体" w:hAnsi="宋体" w:cs="宋体"/>
                <w:bCs/>
                <w:kern w:val="0"/>
                <w:szCs w:val="21"/>
              </w:rPr>
              <w:t>应急脱困模式</w:t>
            </w:r>
          </w:p>
        </w:tc>
        <w:tc>
          <w:tcPr>
            <w:tcW w:w="2478" w:type="dxa"/>
            <w:vAlign w:val="center"/>
          </w:tcPr>
          <w:p w14:paraId="3889DF43">
            <w:pPr>
              <w:widowControl/>
              <w:jc w:val="center"/>
              <w:rPr>
                <w:rFonts w:hint="eastAsia" w:ascii="宋体" w:hAnsi="宋体" w:cs="宋体"/>
                <w:bCs/>
                <w:kern w:val="0"/>
                <w:szCs w:val="21"/>
              </w:rPr>
            </w:pPr>
            <w:r>
              <w:rPr>
                <w:rFonts w:hint="eastAsia" w:ascii="宋体" w:hAnsi="宋体" w:cs="宋体"/>
                <w:bCs/>
                <w:kern w:val="0"/>
                <w:szCs w:val="21"/>
              </w:rPr>
              <w:t>线缆熔断脱困</w:t>
            </w:r>
          </w:p>
        </w:tc>
        <w:tc>
          <w:tcPr>
            <w:tcW w:w="1582" w:type="dxa"/>
            <w:vAlign w:val="center"/>
          </w:tcPr>
          <w:p w14:paraId="1C46EF93">
            <w:pPr>
              <w:widowControl/>
              <w:jc w:val="center"/>
              <w:rPr>
                <w:rFonts w:hint="eastAsia" w:ascii="宋体" w:hAnsi="宋体"/>
                <w:bCs/>
                <w:kern w:val="0"/>
                <w:szCs w:val="21"/>
              </w:rPr>
            </w:pPr>
            <w:r>
              <w:rPr>
                <w:rFonts w:hint="eastAsia" w:hAnsi="宋体"/>
              </w:rPr>
              <w:t>投标人响应</w:t>
            </w:r>
          </w:p>
        </w:tc>
        <w:tc>
          <w:tcPr>
            <w:tcW w:w="1289" w:type="dxa"/>
            <w:vAlign w:val="center"/>
          </w:tcPr>
          <w:p w14:paraId="686192E5">
            <w:pPr>
              <w:widowControl/>
              <w:jc w:val="center"/>
              <w:rPr>
                <w:rFonts w:hint="eastAsia" w:ascii="宋体" w:hAnsi="宋体"/>
                <w:bCs/>
                <w:kern w:val="0"/>
                <w:szCs w:val="21"/>
              </w:rPr>
            </w:pPr>
            <w:r>
              <w:rPr>
                <w:rFonts w:hint="eastAsia" w:hAnsi="宋体"/>
              </w:rPr>
              <w:t>投标人填写</w:t>
            </w:r>
          </w:p>
        </w:tc>
        <w:tc>
          <w:tcPr>
            <w:tcW w:w="1473" w:type="dxa"/>
            <w:vAlign w:val="center"/>
          </w:tcPr>
          <w:p w14:paraId="024D59C0">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C78C63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058C694">
            <w:pPr>
              <w:widowControl/>
              <w:jc w:val="center"/>
              <w:rPr>
                <w:rFonts w:hint="eastAsia" w:ascii="宋体" w:hAnsi="宋体"/>
                <w:sz w:val="16"/>
                <w:szCs w:val="16"/>
              </w:rPr>
            </w:pPr>
          </w:p>
        </w:tc>
        <w:tc>
          <w:tcPr>
            <w:tcW w:w="1454" w:type="dxa"/>
          </w:tcPr>
          <w:p w14:paraId="18C71F1E">
            <w:pPr>
              <w:widowControl/>
              <w:jc w:val="center"/>
              <w:rPr>
                <w:rFonts w:hint="eastAsia" w:ascii="宋体" w:hAnsi="宋体"/>
                <w:sz w:val="16"/>
                <w:szCs w:val="16"/>
              </w:rPr>
            </w:pPr>
          </w:p>
        </w:tc>
      </w:tr>
      <w:tr w14:paraId="12DF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767D9E0">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061E19DB">
            <w:pPr>
              <w:widowControl/>
              <w:jc w:val="center"/>
              <w:rPr>
                <w:rFonts w:hint="eastAsia" w:ascii="宋体" w:hAnsi="宋体" w:cs="宋体"/>
                <w:bCs/>
                <w:kern w:val="0"/>
                <w:szCs w:val="21"/>
              </w:rPr>
            </w:pPr>
            <w:r>
              <w:rPr>
                <w:rFonts w:hint="eastAsia" w:ascii="宋体" w:hAnsi="宋体" w:cs="宋体"/>
                <w:szCs w:val="21"/>
              </w:rPr>
              <w:t>★</w:t>
            </w:r>
            <w:r>
              <w:rPr>
                <w:rFonts w:hint="eastAsia" w:ascii="宋体" w:hAnsi="宋体" w:cs="宋体"/>
                <w:bCs/>
                <w:kern w:val="0"/>
                <w:szCs w:val="21"/>
              </w:rPr>
              <w:t>消摆功能</w:t>
            </w:r>
          </w:p>
        </w:tc>
        <w:tc>
          <w:tcPr>
            <w:tcW w:w="2478" w:type="dxa"/>
            <w:vAlign w:val="center"/>
          </w:tcPr>
          <w:p w14:paraId="4BD291DE">
            <w:pPr>
              <w:widowControl/>
              <w:jc w:val="center"/>
              <w:rPr>
                <w:rFonts w:hint="eastAsia" w:ascii="宋体" w:hAnsi="宋体" w:cs="宋体"/>
                <w:bCs/>
                <w:kern w:val="0"/>
                <w:szCs w:val="21"/>
              </w:rPr>
            </w:pPr>
            <w:r>
              <w:rPr>
                <w:rFonts w:hint="eastAsia" w:ascii="宋体" w:hAnsi="宋体" w:cs="宋体"/>
                <w:bCs/>
                <w:kern w:val="0"/>
                <w:szCs w:val="21"/>
              </w:rPr>
              <w:t>支持</w:t>
            </w:r>
          </w:p>
        </w:tc>
        <w:tc>
          <w:tcPr>
            <w:tcW w:w="1582" w:type="dxa"/>
            <w:vAlign w:val="center"/>
          </w:tcPr>
          <w:p w14:paraId="6832CB09">
            <w:pPr>
              <w:widowControl/>
              <w:jc w:val="center"/>
              <w:rPr>
                <w:rFonts w:hint="eastAsia" w:ascii="宋体" w:hAnsi="宋体"/>
                <w:bCs/>
                <w:kern w:val="0"/>
                <w:szCs w:val="21"/>
              </w:rPr>
            </w:pPr>
            <w:r>
              <w:rPr>
                <w:rFonts w:hint="eastAsia" w:hAnsi="宋体"/>
              </w:rPr>
              <w:t>投标人响应</w:t>
            </w:r>
          </w:p>
        </w:tc>
        <w:tc>
          <w:tcPr>
            <w:tcW w:w="1289" w:type="dxa"/>
            <w:vAlign w:val="center"/>
          </w:tcPr>
          <w:p w14:paraId="7FA40CDB">
            <w:pPr>
              <w:widowControl/>
              <w:jc w:val="center"/>
              <w:rPr>
                <w:rFonts w:hint="eastAsia" w:ascii="宋体" w:hAnsi="宋体"/>
                <w:bCs/>
                <w:kern w:val="0"/>
                <w:szCs w:val="21"/>
              </w:rPr>
            </w:pPr>
            <w:r>
              <w:rPr>
                <w:rFonts w:hint="eastAsia" w:hAnsi="宋体"/>
              </w:rPr>
              <w:t>投标人填写</w:t>
            </w:r>
          </w:p>
        </w:tc>
        <w:tc>
          <w:tcPr>
            <w:tcW w:w="1473" w:type="dxa"/>
            <w:vAlign w:val="center"/>
          </w:tcPr>
          <w:p w14:paraId="538E1FAC">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E61FBE7">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0098E67">
            <w:pPr>
              <w:widowControl/>
              <w:jc w:val="center"/>
              <w:rPr>
                <w:rFonts w:hint="eastAsia" w:ascii="宋体" w:hAnsi="宋体"/>
                <w:sz w:val="16"/>
                <w:szCs w:val="16"/>
              </w:rPr>
            </w:pPr>
          </w:p>
        </w:tc>
        <w:tc>
          <w:tcPr>
            <w:tcW w:w="1454" w:type="dxa"/>
          </w:tcPr>
          <w:p w14:paraId="69A8FC2D">
            <w:pPr>
              <w:widowControl/>
              <w:jc w:val="center"/>
              <w:rPr>
                <w:rFonts w:hint="eastAsia" w:ascii="宋体" w:hAnsi="宋体"/>
                <w:sz w:val="16"/>
                <w:szCs w:val="16"/>
              </w:rPr>
            </w:pPr>
          </w:p>
        </w:tc>
      </w:tr>
      <w:tr w14:paraId="50EC7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AA93B7E">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695C1628">
            <w:pPr>
              <w:widowControl/>
              <w:jc w:val="center"/>
              <w:rPr>
                <w:rFonts w:hint="eastAsia" w:ascii="宋体" w:hAnsi="宋体" w:cs="宋体"/>
                <w:bCs/>
                <w:kern w:val="0"/>
                <w:szCs w:val="21"/>
              </w:rPr>
            </w:pPr>
            <w:r>
              <w:rPr>
                <w:rFonts w:hint="eastAsia" w:ascii="宋体" w:hAnsi="宋体" w:cs="宋体"/>
                <w:bCs/>
                <w:kern w:val="0"/>
                <w:szCs w:val="21"/>
              </w:rPr>
              <w:t>称重功能</w:t>
            </w:r>
          </w:p>
        </w:tc>
        <w:tc>
          <w:tcPr>
            <w:tcW w:w="2478" w:type="dxa"/>
            <w:vAlign w:val="center"/>
          </w:tcPr>
          <w:p w14:paraId="0CCADE04">
            <w:pPr>
              <w:widowControl/>
              <w:jc w:val="center"/>
              <w:rPr>
                <w:rFonts w:hint="eastAsia" w:ascii="宋体" w:hAnsi="宋体" w:cs="宋体"/>
                <w:bCs/>
                <w:kern w:val="0"/>
                <w:szCs w:val="21"/>
              </w:rPr>
            </w:pPr>
            <w:r>
              <w:rPr>
                <w:rFonts w:hint="eastAsia" w:ascii="宋体" w:hAnsi="宋体" w:cs="宋体"/>
                <w:bCs/>
                <w:kern w:val="0"/>
                <w:szCs w:val="21"/>
              </w:rPr>
              <w:t>支持</w:t>
            </w:r>
          </w:p>
        </w:tc>
        <w:tc>
          <w:tcPr>
            <w:tcW w:w="1582" w:type="dxa"/>
            <w:vAlign w:val="center"/>
          </w:tcPr>
          <w:p w14:paraId="5DB3FEFE">
            <w:pPr>
              <w:widowControl/>
              <w:jc w:val="center"/>
              <w:rPr>
                <w:rFonts w:hint="eastAsia" w:ascii="宋体" w:hAnsi="宋体"/>
                <w:bCs/>
                <w:kern w:val="0"/>
                <w:szCs w:val="21"/>
              </w:rPr>
            </w:pPr>
            <w:r>
              <w:rPr>
                <w:rFonts w:hint="eastAsia" w:hAnsi="宋体"/>
              </w:rPr>
              <w:t>投标人响应</w:t>
            </w:r>
          </w:p>
        </w:tc>
        <w:tc>
          <w:tcPr>
            <w:tcW w:w="1289" w:type="dxa"/>
            <w:vAlign w:val="center"/>
          </w:tcPr>
          <w:p w14:paraId="5D4A314F">
            <w:pPr>
              <w:widowControl/>
              <w:jc w:val="center"/>
              <w:rPr>
                <w:rFonts w:hint="eastAsia" w:ascii="宋体" w:hAnsi="宋体"/>
                <w:bCs/>
                <w:kern w:val="0"/>
                <w:szCs w:val="21"/>
              </w:rPr>
            </w:pPr>
            <w:r>
              <w:rPr>
                <w:rFonts w:hint="eastAsia" w:hAnsi="宋体"/>
              </w:rPr>
              <w:t>投标人填写</w:t>
            </w:r>
          </w:p>
        </w:tc>
        <w:tc>
          <w:tcPr>
            <w:tcW w:w="1473" w:type="dxa"/>
            <w:vAlign w:val="center"/>
          </w:tcPr>
          <w:p w14:paraId="0252982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A35AE5">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56E2D769">
            <w:pPr>
              <w:widowControl/>
              <w:jc w:val="center"/>
              <w:rPr>
                <w:rFonts w:hint="eastAsia" w:ascii="宋体" w:hAnsi="宋体"/>
                <w:sz w:val="16"/>
                <w:szCs w:val="16"/>
              </w:rPr>
            </w:pPr>
          </w:p>
        </w:tc>
        <w:tc>
          <w:tcPr>
            <w:tcW w:w="1454" w:type="dxa"/>
          </w:tcPr>
          <w:p w14:paraId="576ECE48">
            <w:pPr>
              <w:widowControl/>
              <w:jc w:val="center"/>
              <w:rPr>
                <w:rFonts w:hint="eastAsia" w:ascii="宋体" w:hAnsi="宋体"/>
                <w:sz w:val="16"/>
                <w:szCs w:val="16"/>
              </w:rPr>
            </w:pPr>
          </w:p>
        </w:tc>
      </w:tr>
    </w:tbl>
    <w:p w14:paraId="19F749FC">
      <w:pPr>
        <w:spacing w:after="156" w:afterLines="50" w:line="360" w:lineRule="auto"/>
        <w:jc w:val="center"/>
        <w:rPr>
          <w:rFonts w:eastAsia="黑体"/>
          <w:szCs w:val="21"/>
        </w:rPr>
      </w:pPr>
      <w:r>
        <w:rPr>
          <w:rFonts w:hint="eastAsia" w:eastAsia="黑体"/>
          <w:szCs w:val="21"/>
        </w:rPr>
        <w:t>表2.3.7</w:t>
      </w:r>
      <w:r>
        <w:rPr>
          <w:rFonts w:hint="eastAsia" w:ascii="宋体" w:hAnsi="宋体" w:cs="宋体"/>
          <w:szCs w:val="21"/>
        </w:rPr>
        <w:t>重载无人机（载物无人机）车载充电器设备标准技术特性参数表（投标方填写）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072"/>
        <w:gridCol w:w="2479"/>
        <w:gridCol w:w="1581"/>
        <w:gridCol w:w="1289"/>
        <w:gridCol w:w="1474"/>
        <w:gridCol w:w="1467"/>
        <w:gridCol w:w="1467"/>
        <w:gridCol w:w="1467"/>
      </w:tblGrid>
      <w:tr w14:paraId="5792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8" w:type="dxa"/>
            <w:vAlign w:val="center"/>
          </w:tcPr>
          <w:p w14:paraId="3EDE0FCE">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681121B5">
            <w:pPr>
              <w:widowControl/>
              <w:jc w:val="center"/>
              <w:rPr>
                <w:rFonts w:hint="eastAsia" w:ascii="宋体" w:hAnsi="宋体"/>
                <w:bCs/>
                <w:kern w:val="0"/>
                <w:szCs w:val="21"/>
              </w:rPr>
            </w:pPr>
            <w:r>
              <w:rPr>
                <w:rFonts w:hint="eastAsia" w:ascii="宋体" w:hAnsi="宋体"/>
                <w:bCs/>
                <w:kern w:val="0"/>
                <w:szCs w:val="21"/>
              </w:rPr>
              <w:t>参数类型</w:t>
            </w:r>
          </w:p>
        </w:tc>
        <w:tc>
          <w:tcPr>
            <w:tcW w:w="2479" w:type="dxa"/>
            <w:vAlign w:val="center"/>
          </w:tcPr>
          <w:p w14:paraId="74470EB8">
            <w:pPr>
              <w:widowControl/>
              <w:jc w:val="center"/>
              <w:rPr>
                <w:rFonts w:hint="eastAsia" w:ascii="宋体" w:hAnsi="宋体"/>
                <w:bCs/>
                <w:kern w:val="0"/>
                <w:szCs w:val="21"/>
              </w:rPr>
            </w:pPr>
            <w:r>
              <w:rPr>
                <w:rFonts w:hint="eastAsia" w:ascii="宋体" w:hAnsi="宋体"/>
                <w:bCs/>
                <w:kern w:val="0"/>
                <w:szCs w:val="21"/>
              </w:rPr>
              <w:t>标准参数值</w:t>
            </w:r>
          </w:p>
        </w:tc>
        <w:tc>
          <w:tcPr>
            <w:tcW w:w="1581" w:type="dxa"/>
            <w:vAlign w:val="center"/>
          </w:tcPr>
          <w:p w14:paraId="650C8D3F">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D939303">
            <w:pPr>
              <w:widowControl/>
              <w:jc w:val="center"/>
              <w:rPr>
                <w:rFonts w:hint="eastAsia" w:ascii="宋体" w:hAnsi="宋体"/>
                <w:bCs/>
                <w:kern w:val="0"/>
                <w:szCs w:val="21"/>
              </w:rPr>
            </w:pPr>
            <w:r>
              <w:rPr>
                <w:rFonts w:hint="eastAsia" w:ascii="宋体" w:hAnsi="宋体"/>
                <w:bCs/>
                <w:kern w:val="0"/>
                <w:szCs w:val="21"/>
              </w:rPr>
              <w:t>招标方要求值</w:t>
            </w:r>
          </w:p>
        </w:tc>
        <w:tc>
          <w:tcPr>
            <w:tcW w:w="1474" w:type="dxa"/>
            <w:vAlign w:val="center"/>
          </w:tcPr>
          <w:p w14:paraId="117BADDD">
            <w:pPr>
              <w:widowControl/>
              <w:jc w:val="center"/>
              <w:rPr>
                <w:rFonts w:hint="eastAsia" w:ascii="宋体" w:hAnsi="宋体"/>
                <w:bCs/>
                <w:kern w:val="0"/>
                <w:szCs w:val="21"/>
              </w:rPr>
            </w:pPr>
            <w:r>
              <w:rPr>
                <w:rFonts w:hint="eastAsia" w:ascii="宋体" w:hAnsi="宋体"/>
                <w:bCs/>
                <w:kern w:val="0"/>
                <w:szCs w:val="21"/>
              </w:rPr>
              <w:t>投标人响应值</w:t>
            </w:r>
          </w:p>
        </w:tc>
        <w:tc>
          <w:tcPr>
            <w:tcW w:w="1467" w:type="dxa"/>
            <w:vAlign w:val="center"/>
          </w:tcPr>
          <w:p w14:paraId="50C9AD9C">
            <w:pPr>
              <w:widowControl/>
              <w:jc w:val="center"/>
              <w:rPr>
                <w:rFonts w:hint="eastAsia" w:ascii="宋体" w:hAnsi="宋体"/>
                <w:bCs/>
                <w:kern w:val="0"/>
                <w:szCs w:val="21"/>
              </w:rPr>
            </w:pPr>
            <w:r>
              <w:rPr>
                <w:rFonts w:hint="eastAsia" w:ascii="宋体" w:hAnsi="宋体"/>
                <w:bCs/>
                <w:kern w:val="0"/>
                <w:szCs w:val="21"/>
              </w:rPr>
              <w:t>证明材料</w:t>
            </w:r>
          </w:p>
        </w:tc>
        <w:tc>
          <w:tcPr>
            <w:tcW w:w="1467" w:type="dxa"/>
            <w:vAlign w:val="center"/>
          </w:tcPr>
          <w:p w14:paraId="64160798">
            <w:pPr>
              <w:widowControl/>
              <w:jc w:val="center"/>
              <w:rPr>
                <w:rFonts w:hint="eastAsia" w:ascii="宋体" w:hAnsi="宋体"/>
                <w:bCs/>
                <w:kern w:val="0"/>
                <w:szCs w:val="21"/>
              </w:rPr>
            </w:pPr>
            <w:r>
              <w:rPr>
                <w:rFonts w:hint="eastAsia" w:ascii="宋体" w:hAnsi="宋体"/>
                <w:bCs/>
                <w:kern w:val="0"/>
                <w:szCs w:val="21"/>
              </w:rPr>
              <w:t>偏差说明</w:t>
            </w:r>
          </w:p>
        </w:tc>
        <w:tc>
          <w:tcPr>
            <w:tcW w:w="1467" w:type="dxa"/>
            <w:vAlign w:val="center"/>
          </w:tcPr>
          <w:p w14:paraId="3C2E4ED3">
            <w:pPr>
              <w:widowControl/>
              <w:jc w:val="center"/>
              <w:rPr>
                <w:rFonts w:hint="eastAsia" w:ascii="宋体" w:hAnsi="宋体"/>
                <w:bCs/>
                <w:kern w:val="0"/>
                <w:szCs w:val="21"/>
              </w:rPr>
            </w:pPr>
            <w:r>
              <w:rPr>
                <w:rFonts w:hint="eastAsia" w:ascii="宋体" w:hAnsi="宋体"/>
                <w:bCs/>
                <w:kern w:val="0"/>
                <w:szCs w:val="21"/>
              </w:rPr>
              <w:t>评标专家审核</w:t>
            </w:r>
          </w:p>
        </w:tc>
      </w:tr>
      <w:tr w14:paraId="349D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366D24EB">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142E2DFB">
            <w:pPr>
              <w:widowControl/>
              <w:jc w:val="center"/>
              <w:rPr>
                <w:rFonts w:hint="eastAsia" w:ascii="宋体" w:hAnsi="宋体" w:cs="宋体"/>
                <w:bCs/>
                <w:kern w:val="0"/>
                <w:szCs w:val="21"/>
              </w:rPr>
            </w:pPr>
            <w:r>
              <w:rPr>
                <w:rFonts w:hint="eastAsia" w:ascii="宋体" w:hAnsi="宋体" w:cs="宋体"/>
                <w:bCs/>
                <w:kern w:val="0"/>
                <w:szCs w:val="21"/>
              </w:rPr>
              <w:t>输入电压</w:t>
            </w:r>
          </w:p>
        </w:tc>
        <w:tc>
          <w:tcPr>
            <w:tcW w:w="2479" w:type="dxa"/>
            <w:vAlign w:val="center"/>
          </w:tcPr>
          <w:p w14:paraId="4AA6AB28">
            <w:pPr>
              <w:widowControl/>
              <w:jc w:val="center"/>
              <w:rPr>
                <w:rFonts w:hint="eastAsia" w:ascii="宋体" w:hAnsi="宋体" w:cs="宋体"/>
                <w:bCs/>
                <w:kern w:val="0"/>
                <w:szCs w:val="21"/>
              </w:rPr>
            </w:pPr>
            <w:r>
              <w:rPr>
                <w:rFonts w:hint="eastAsia" w:ascii="宋体" w:hAnsi="宋体" w:cs="宋体"/>
                <w:kern w:val="0"/>
                <w:sz w:val="22"/>
                <w:szCs w:val="22"/>
                <w:lang w:bidi="ar"/>
              </w:rPr>
              <w:t>车载400/800V平台</w:t>
            </w:r>
          </w:p>
        </w:tc>
        <w:tc>
          <w:tcPr>
            <w:tcW w:w="1581" w:type="dxa"/>
            <w:vAlign w:val="center"/>
          </w:tcPr>
          <w:p w14:paraId="7701077A">
            <w:pPr>
              <w:widowControl/>
              <w:jc w:val="center"/>
              <w:rPr>
                <w:rFonts w:hint="eastAsia" w:ascii="宋体" w:hAnsi="宋体"/>
                <w:bCs/>
                <w:kern w:val="0"/>
                <w:szCs w:val="21"/>
              </w:rPr>
            </w:pPr>
            <w:r>
              <w:rPr>
                <w:rFonts w:hint="eastAsia" w:hAnsi="宋体"/>
              </w:rPr>
              <w:t>投标人响应</w:t>
            </w:r>
          </w:p>
        </w:tc>
        <w:tc>
          <w:tcPr>
            <w:tcW w:w="1289" w:type="dxa"/>
            <w:vAlign w:val="center"/>
          </w:tcPr>
          <w:p w14:paraId="7D88CD60">
            <w:pPr>
              <w:widowControl/>
              <w:jc w:val="center"/>
              <w:rPr>
                <w:rFonts w:hint="eastAsia" w:ascii="宋体" w:hAnsi="宋体"/>
                <w:bCs/>
                <w:kern w:val="0"/>
                <w:szCs w:val="21"/>
              </w:rPr>
            </w:pPr>
            <w:r>
              <w:rPr>
                <w:rFonts w:hint="eastAsia" w:hAnsi="宋体"/>
              </w:rPr>
              <w:t>投标人填写</w:t>
            </w:r>
          </w:p>
        </w:tc>
        <w:tc>
          <w:tcPr>
            <w:tcW w:w="1474" w:type="dxa"/>
            <w:vAlign w:val="center"/>
          </w:tcPr>
          <w:p w14:paraId="043BD809">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06DB8400">
            <w:pPr>
              <w:widowControl/>
              <w:jc w:val="center"/>
              <w:rPr>
                <w:rFonts w:hint="eastAsia" w:ascii="宋体" w:hAnsi="宋体"/>
                <w:szCs w:val="21"/>
              </w:rPr>
            </w:pPr>
            <w:r>
              <w:rPr>
                <w:rFonts w:hint="eastAsia" w:ascii="宋体" w:hAnsi="宋体"/>
                <w:szCs w:val="21"/>
              </w:rPr>
              <w:t>试验报告、说明书、保证函等</w:t>
            </w:r>
          </w:p>
        </w:tc>
        <w:tc>
          <w:tcPr>
            <w:tcW w:w="1467" w:type="dxa"/>
          </w:tcPr>
          <w:p w14:paraId="2E63A65A">
            <w:pPr>
              <w:widowControl/>
              <w:jc w:val="center"/>
              <w:rPr>
                <w:rFonts w:hint="eastAsia" w:ascii="宋体" w:hAnsi="宋体"/>
                <w:bCs/>
                <w:kern w:val="0"/>
                <w:sz w:val="20"/>
              </w:rPr>
            </w:pPr>
          </w:p>
        </w:tc>
        <w:tc>
          <w:tcPr>
            <w:tcW w:w="1467" w:type="dxa"/>
          </w:tcPr>
          <w:p w14:paraId="3FF1A6EF">
            <w:pPr>
              <w:widowControl/>
              <w:jc w:val="center"/>
              <w:rPr>
                <w:rFonts w:hint="eastAsia" w:ascii="宋体" w:hAnsi="宋体"/>
                <w:bCs/>
                <w:kern w:val="0"/>
                <w:sz w:val="20"/>
              </w:rPr>
            </w:pPr>
          </w:p>
        </w:tc>
      </w:tr>
      <w:tr w14:paraId="2B49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290C1DF1">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50E580C4">
            <w:pPr>
              <w:widowControl/>
              <w:jc w:val="center"/>
              <w:rPr>
                <w:rFonts w:hint="eastAsia" w:ascii="宋体" w:hAnsi="宋体" w:cs="宋体"/>
                <w:bCs/>
                <w:kern w:val="0"/>
                <w:szCs w:val="21"/>
              </w:rPr>
            </w:pPr>
            <w:r>
              <w:rPr>
                <w:rFonts w:hint="eastAsia" w:ascii="宋体" w:hAnsi="宋体" w:cs="宋体"/>
                <w:bCs/>
                <w:kern w:val="0"/>
                <w:szCs w:val="21"/>
              </w:rPr>
              <w:t>输出电压</w:t>
            </w:r>
          </w:p>
        </w:tc>
        <w:tc>
          <w:tcPr>
            <w:tcW w:w="2479" w:type="dxa"/>
            <w:vAlign w:val="center"/>
          </w:tcPr>
          <w:p w14:paraId="0F89AD5B">
            <w:pPr>
              <w:widowControl/>
              <w:jc w:val="center"/>
              <w:rPr>
                <w:rFonts w:hint="eastAsia" w:ascii="宋体" w:hAnsi="宋体" w:cs="宋体"/>
                <w:bCs/>
                <w:kern w:val="0"/>
                <w:szCs w:val="21"/>
              </w:rPr>
            </w:pPr>
            <w:r>
              <w:rPr>
                <w:rFonts w:hint="eastAsia" w:ascii="宋体" w:hAnsi="宋体" w:cs="宋体"/>
                <w:kern w:val="0"/>
                <w:sz w:val="22"/>
                <w:szCs w:val="22"/>
                <w:lang w:bidi="ar"/>
              </w:rPr>
              <w:t>400V</w:t>
            </w:r>
          </w:p>
        </w:tc>
        <w:tc>
          <w:tcPr>
            <w:tcW w:w="1581" w:type="dxa"/>
            <w:vAlign w:val="center"/>
          </w:tcPr>
          <w:p w14:paraId="2FCC40D8">
            <w:pPr>
              <w:widowControl/>
              <w:jc w:val="center"/>
              <w:rPr>
                <w:rFonts w:hint="eastAsia" w:ascii="宋体" w:hAnsi="宋体"/>
                <w:bCs/>
                <w:kern w:val="0"/>
                <w:szCs w:val="21"/>
              </w:rPr>
            </w:pPr>
            <w:r>
              <w:rPr>
                <w:rFonts w:hint="eastAsia" w:hAnsi="宋体"/>
              </w:rPr>
              <w:t>投标人响应</w:t>
            </w:r>
          </w:p>
        </w:tc>
        <w:tc>
          <w:tcPr>
            <w:tcW w:w="1289" w:type="dxa"/>
            <w:vAlign w:val="center"/>
          </w:tcPr>
          <w:p w14:paraId="49E06E91">
            <w:pPr>
              <w:widowControl/>
              <w:jc w:val="center"/>
              <w:rPr>
                <w:rFonts w:hint="eastAsia" w:ascii="宋体" w:hAnsi="宋体"/>
                <w:bCs/>
                <w:kern w:val="0"/>
                <w:szCs w:val="21"/>
              </w:rPr>
            </w:pPr>
            <w:r>
              <w:rPr>
                <w:rFonts w:hint="eastAsia" w:hAnsi="宋体"/>
              </w:rPr>
              <w:t>投标人填写</w:t>
            </w:r>
          </w:p>
        </w:tc>
        <w:tc>
          <w:tcPr>
            <w:tcW w:w="1474" w:type="dxa"/>
            <w:vAlign w:val="center"/>
          </w:tcPr>
          <w:p w14:paraId="41FE912F">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5E14901D">
            <w:pPr>
              <w:widowControl/>
              <w:jc w:val="center"/>
              <w:rPr>
                <w:rFonts w:hint="eastAsia" w:ascii="宋体" w:hAnsi="宋体"/>
                <w:szCs w:val="21"/>
              </w:rPr>
            </w:pPr>
            <w:r>
              <w:rPr>
                <w:rFonts w:hint="eastAsia" w:ascii="宋体" w:hAnsi="宋体"/>
                <w:szCs w:val="21"/>
              </w:rPr>
              <w:t>试验报告、说明书、保证函等</w:t>
            </w:r>
          </w:p>
        </w:tc>
        <w:tc>
          <w:tcPr>
            <w:tcW w:w="1467" w:type="dxa"/>
          </w:tcPr>
          <w:p w14:paraId="55E992C8">
            <w:pPr>
              <w:widowControl/>
              <w:jc w:val="center"/>
              <w:rPr>
                <w:rFonts w:hint="eastAsia" w:ascii="宋体" w:hAnsi="宋体"/>
                <w:bCs/>
                <w:kern w:val="0"/>
                <w:sz w:val="20"/>
              </w:rPr>
            </w:pPr>
          </w:p>
        </w:tc>
        <w:tc>
          <w:tcPr>
            <w:tcW w:w="1467" w:type="dxa"/>
          </w:tcPr>
          <w:p w14:paraId="7CB0F239">
            <w:pPr>
              <w:widowControl/>
              <w:jc w:val="center"/>
              <w:rPr>
                <w:rFonts w:hint="eastAsia" w:ascii="宋体" w:hAnsi="宋体"/>
                <w:bCs/>
                <w:kern w:val="0"/>
                <w:sz w:val="20"/>
              </w:rPr>
            </w:pPr>
          </w:p>
        </w:tc>
      </w:tr>
      <w:tr w14:paraId="34EC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390063E2">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5F049CE2">
            <w:pPr>
              <w:widowControl/>
              <w:jc w:val="center"/>
              <w:rPr>
                <w:rFonts w:hint="eastAsia" w:ascii="宋体" w:hAnsi="宋体" w:cs="宋体"/>
                <w:bCs/>
                <w:kern w:val="0"/>
                <w:szCs w:val="21"/>
              </w:rPr>
            </w:pPr>
            <w:r>
              <w:rPr>
                <w:rFonts w:hint="eastAsia" w:ascii="宋体" w:hAnsi="宋体" w:cs="宋体"/>
                <w:bCs/>
                <w:kern w:val="0"/>
                <w:szCs w:val="21"/>
              </w:rPr>
              <w:t>额定功率</w:t>
            </w:r>
          </w:p>
        </w:tc>
        <w:tc>
          <w:tcPr>
            <w:tcW w:w="2479" w:type="dxa"/>
            <w:vAlign w:val="center"/>
          </w:tcPr>
          <w:p w14:paraId="4F036464">
            <w:pPr>
              <w:widowControl/>
              <w:jc w:val="center"/>
              <w:rPr>
                <w:rFonts w:hint="eastAsia" w:ascii="宋体" w:hAnsi="宋体" w:cs="宋体"/>
                <w:bCs/>
                <w:kern w:val="0"/>
                <w:szCs w:val="21"/>
              </w:rPr>
            </w:pPr>
            <w:r>
              <w:rPr>
                <w:rFonts w:hint="eastAsia" w:ascii="宋体" w:hAnsi="宋体" w:cs="宋体"/>
                <w:kern w:val="0"/>
                <w:sz w:val="22"/>
                <w:szCs w:val="22"/>
                <w:lang w:bidi="ar"/>
              </w:rPr>
              <w:t>≥24KW</w:t>
            </w:r>
          </w:p>
        </w:tc>
        <w:tc>
          <w:tcPr>
            <w:tcW w:w="1581" w:type="dxa"/>
            <w:vAlign w:val="center"/>
          </w:tcPr>
          <w:p w14:paraId="502F2572">
            <w:pPr>
              <w:widowControl/>
              <w:jc w:val="center"/>
              <w:rPr>
                <w:rFonts w:hint="eastAsia" w:ascii="宋体" w:hAnsi="宋体"/>
                <w:bCs/>
                <w:kern w:val="0"/>
                <w:szCs w:val="21"/>
              </w:rPr>
            </w:pPr>
            <w:r>
              <w:rPr>
                <w:rFonts w:hint="eastAsia" w:hAnsi="宋体"/>
              </w:rPr>
              <w:t>投标人响应</w:t>
            </w:r>
          </w:p>
        </w:tc>
        <w:tc>
          <w:tcPr>
            <w:tcW w:w="1289" w:type="dxa"/>
            <w:vAlign w:val="center"/>
          </w:tcPr>
          <w:p w14:paraId="3BBC6D71">
            <w:pPr>
              <w:widowControl/>
              <w:jc w:val="center"/>
              <w:rPr>
                <w:rFonts w:hint="eastAsia" w:ascii="宋体" w:hAnsi="宋体"/>
                <w:bCs/>
                <w:kern w:val="0"/>
                <w:szCs w:val="21"/>
              </w:rPr>
            </w:pPr>
            <w:r>
              <w:rPr>
                <w:rFonts w:hint="eastAsia" w:hAnsi="宋体"/>
              </w:rPr>
              <w:t>投标人填写</w:t>
            </w:r>
          </w:p>
        </w:tc>
        <w:tc>
          <w:tcPr>
            <w:tcW w:w="1474" w:type="dxa"/>
            <w:vAlign w:val="center"/>
          </w:tcPr>
          <w:p w14:paraId="46BF5886">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35B3E9AB">
            <w:pPr>
              <w:widowControl/>
              <w:jc w:val="center"/>
              <w:rPr>
                <w:rFonts w:hint="eastAsia" w:ascii="宋体" w:hAnsi="宋体"/>
                <w:szCs w:val="21"/>
              </w:rPr>
            </w:pPr>
            <w:r>
              <w:rPr>
                <w:rFonts w:hint="eastAsia" w:ascii="宋体" w:hAnsi="宋体"/>
                <w:szCs w:val="21"/>
              </w:rPr>
              <w:t>试验报告、说明书、保证函等</w:t>
            </w:r>
          </w:p>
        </w:tc>
        <w:tc>
          <w:tcPr>
            <w:tcW w:w="1467" w:type="dxa"/>
          </w:tcPr>
          <w:p w14:paraId="5218088E">
            <w:pPr>
              <w:widowControl/>
              <w:jc w:val="center"/>
              <w:rPr>
                <w:rFonts w:hint="eastAsia" w:ascii="宋体" w:hAnsi="宋体"/>
                <w:bCs/>
                <w:kern w:val="0"/>
                <w:sz w:val="20"/>
              </w:rPr>
            </w:pPr>
          </w:p>
        </w:tc>
        <w:tc>
          <w:tcPr>
            <w:tcW w:w="1467" w:type="dxa"/>
          </w:tcPr>
          <w:p w14:paraId="7F0D1BB4">
            <w:pPr>
              <w:widowControl/>
              <w:jc w:val="center"/>
              <w:rPr>
                <w:rFonts w:hint="eastAsia" w:ascii="宋体" w:hAnsi="宋体"/>
                <w:bCs/>
                <w:kern w:val="0"/>
                <w:sz w:val="20"/>
              </w:rPr>
            </w:pPr>
          </w:p>
        </w:tc>
      </w:tr>
      <w:tr w14:paraId="6048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7B7659ED">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0664C3F3">
            <w:pPr>
              <w:widowControl/>
              <w:jc w:val="center"/>
              <w:rPr>
                <w:rFonts w:hint="eastAsia" w:ascii="宋体" w:hAnsi="宋体" w:cs="宋体"/>
                <w:bCs/>
                <w:kern w:val="0"/>
                <w:szCs w:val="21"/>
              </w:rPr>
            </w:pPr>
            <w:r>
              <w:rPr>
                <w:rFonts w:hint="eastAsia" w:ascii="宋体" w:hAnsi="宋体" w:cs="宋体"/>
                <w:bCs/>
                <w:kern w:val="0"/>
                <w:szCs w:val="21"/>
              </w:rPr>
              <w:t>支持充电数量</w:t>
            </w:r>
          </w:p>
        </w:tc>
        <w:tc>
          <w:tcPr>
            <w:tcW w:w="2479" w:type="dxa"/>
            <w:vAlign w:val="center"/>
          </w:tcPr>
          <w:p w14:paraId="62BDF5A7">
            <w:pPr>
              <w:widowControl/>
              <w:jc w:val="center"/>
              <w:rPr>
                <w:rFonts w:hint="eastAsia" w:ascii="宋体" w:hAnsi="宋体" w:cs="宋体"/>
                <w:bCs/>
                <w:kern w:val="0"/>
                <w:szCs w:val="21"/>
              </w:rPr>
            </w:pPr>
            <w:r>
              <w:rPr>
                <w:rFonts w:hint="eastAsia" w:ascii="宋体" w:hAnsi="宋体" w:cs="宋体"/>
                <w:kern w:val="0"/>
                <w:sz w:val="22"/>
                <w:szCs w:val="22"/>
                <w:lang w:bidi="ar"/>
              </w:rPr>
              <w:t>≥2</w:t>
            </w:r>
          </w:p>
        </w:tc>
        <w:tc>
          <w:tcPr>
            <w:tcW w:w="1581" w:type="dxa"/>
            <w:vAlign w:val="center"/>
          </w:tcPr>
          <w:p w14:paraId="2C85E03C">
            <w:pPr>
              <w:widowControl/>
              <w:jc w:val="center"/>
              <w:rPr>
                <w:rFonts w:hint="eastAsia" w:ascii="宋体" w:hAnsi="宋体"/>
                <w:bCs/>
                <w:kern w:val="0"/>
                <w:szCs w:val="21"/>
              </w:rPr>
            </w:pPr>
            <w:r>
              <w:rPr>
                <w:rFonts w:hint="eastAsia" w:hAnsi="宋体"/>
              </w:rPr>
              <w:t>投标人响应</w:t>
            </w:r>
          </w:p>
        </w:tc>
        <w:tc>
          <w:tcPr>
            <w:tcW w:w="1289" w:type="dxa"/>
            <w:vAlign w:val="center"/>
          </w:tcPr>
          <w:p w14:paraId="26F82C19">
            <w:pPr>
              <w:widowControl/>
              <w:jc w:val="center"/>
              <w:rPr>
                <w:rFonts w:hint="eastAsia" w:ascii="宋体" w:hAnsi="宋体"/>
                <w:bCs/>
                <w:kern w:val="0"/>
                <w:szCs w:val="21"/>
              </w:rPr>
            </w:pPr>
            <w:r>
              <w:rPr>
                <w:rFonts w:hint="eastAsia" w:hAnsi="宋体"/>
              </w:rPr>
              <w:t>投标人填写</w:t>
            </w:r>
          </w:p>
        </w:tc>
        <w:tc>
          <w:tcPr>
            <w:tcW w:w="1474" w:type="dxa"/>
            <w:vAlign w:val="center"/>
          </w:tcPr>
          <w:p w14:paraId="19C08DCE">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0B0CDFB2">
            <w:pPr>
              <w:widowControl/>
              <w:jc w:val="center"/>
              <w:rPr>
                <w:rFonts w:hint="eastAsia" w:ascii="宋体" w:hAnsi="宋体"/>
                <w:szCs w:val="21"/>
              </w:rPr>
            </w:pPr>
            <w:r>
              <w:rPr>
                <w:rFonts w:hint="eastAsia" w:ascii="宋体" w:hAnsi="宋体"/>
                <w:szCs w:val="21"/>
              </w:rPr>
              <w:t>试验报告、说明书、保证函等</w:t>
            </w:r>
          </w:p>
        </w:tc>
        <w:tc>
          <w:tcPr>
            <w:tcW w:w="1467" w:type="dxa"/>
          </w:tcPr>
          <w:p w14:paraId="07EE6A90">
            <w:pPr>
              <w:widowControl/>
              <w:jc w:val="center"/>
              <w:rPr>
                <w:rFonts w:hint="eastAsia" w:ascii="宋体" w:hAnsi="宋体"/>
                <w:bCs/>
                <w:kern w:val="0"/>
                <w:sz w:val="20"/>
              </w:rPr>
            </w:pPr>
          </w:p>
        </w:tc>
        <w:tc>
          <w:tcPr>
            <w:tcW w:w="1467" w:type="dxa"/>
          </w:tcPr>
          <w:p w14:paraId="607AC0F2">
            <w:pPr>
              <w:widowControl/>
              <w:jc w:val="center"/>
              <w:rPr>
                <w:rFonts w:hint="eastAsia" w:ascii="宋体" w:hAnsi="宋体"/>
                <w:bCs/>
                <w:kern w:val="0"/>
                <w:sz w:val="20"/>
              </w:rPr>
            </w:pPr>
          </w:p>
        </w:tc>
      </w:tr>
      <w:tr w14:paraId="67D7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8" w:type="dxa"/>
            <w:vAlign w:val="center"/>
          </w:tcPr>
          <w:p w14:paraId="68784F60">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6A8A049E">
            <w:pPr>
              <w:widowControl/>
              <w:jc w:val="center"/>
              <w:rPr>
                <w:rFonts w:hint="eastAsia" w:ascii="宋体" w:hAnsi="宋体" w:cs="宋体"/>
                <w:bCs/>
                <w:kern w:val="0"/>
                <w:szCs w:val="21"/>
              </w:rPr>
            </w:pPr>
            <w:r>
              <w:rPr>
                <w:rFonts w:hint="eastAsia" w:ascii="宋体" w:hAnsi="宋体" w:cs="宋体"/>
                <w:bCs/>
                <w:kern w:val="0"/>
                <w:szCs w:val="21"/>
              </w:rPr>
              <w:t>工作环境温度</w:t>
            </w:r>
          </w:p>
        </w:tc>
        <w:tc>
          <w:tcPr>
            <w:tcW w:w="2479" w:type="dxa"/>
            <w:vAlign w:val="center"/>
          </w:tcPr>
          <w:p w14:paraId="4BE00D12">
            <w:pPr>
              <w:widowControl/>
              <w:jc w:val="center"/>
              <w:rPr>
                <w:rFonts w:hint="eastAsia" w:ascii="宋体" w:hAnsi="宋体" w:cs="宋体"/>
                <w:bCs/>
                <w:kern w:val="0"/>
                <w:szCs w:val="21"/>
              </w:rPr>
            </w:pPr>
            <w:r>
              <w:rPr>
                <w:rFonts w:hint="eastAsia" w:ascii="宋体" w:hAnsi="宋体" w:cs="宋体"/>
                <w:szCs w:val="21"/>
              </w:rPr>
              <w:t>-20℃~+5</w:t>
            </w:r>
            <w:r>
              <w:rPr>
                <w:rFonts w:hint="eastAsia" w:ascii="宋体" w:hAnsi="宋体" w:cs="宋体"/>
                <w:szCs w:val="21"/>
                <w:lang w:val="en-US" w:eastAsia="zh-CN"/>
              </w:rPr>
              <w:t>5</w:t>
            </w:r>
            <w:r>
              <w:rPr>
                <w:rFonts w:hint="eastAsia" w:ascii="宋体" w:hAnsi="宋体" w:cs="宋体"/>
                <w:szCs w:val="21"/>
              </w:rPr>
              <w:t>℃</w:t>
            </w:r>
          </w:p>
        </w:tc>
        <w:tc>
          <w:tcPr>
            <w:tcW w:w="1581" w:type="dxa"/>
            <w:vAlign w:val="center"/>
          </w:tcPr>
          <w:p w14:paraId="6D62460D">
            <w:pPr>
              <w:widowControl/>
              <w:jc w:val="center"/>
              <w:rPr>
                <w:rFonts w:hint="eastAsia" w:ascii="宋体" w:hAnsi="宋体"/>
                <w:bCs/>
                <w:kern w:val="0"/>
                <w:szCs w:val="21"/>
              </w:rPr>
            </w:pPr>
            <w:r>
              <w:rPr>
                <w:rFonts w:hint="eastAsia" w:hAnsi="宋体"/>
              </w:rPr>
              <w:t>投标人响应</w:t>
            </w:r>
          </w:p>
        </w:tc>
        <w:tc>
          <w:tcPr>
            <w:tcW w:w="1289" w:type="dxa"/>
            <w:vAlign w:val="center"/>
          </w:tcPr>
          <w:p w14:paraId="6E264ABE">
            <w:pPr>
              <w:widowControl/>
              <w:jc w:val="center"/>
              <w:rPr>
                <w:rFonts w:hint="eastAsia" w:ascii="宋体" w:hAnsi="宋体"/>
                <w:bCs/>
                <w:kern w:val="0"/>
                <w:szCs w:val="21"/>
              </w:rPr>
            </w:pPr>
            <w:r>
              <w:rPr>
                <w:rFonts w:hint="eastAsia" w:hAnsi="宋体"/>
              </w:rPr>
              <w:t>投标人填写</w:t>
            </w:r>
          </w:p>
        </w:tc>
        <w:tc>
          <w:tcPr>
            <w:tcW w:w="1474" w:type="dxa"/>
            <w:vAlign w:val="center"/>
          </w:tcPr>
          <w:p w14:paraId="4E0E5C20">
            <w:pPr>
              <w:widowControl/>
              <w:jc w:val="center"/>
              <w:rPr>
                <w:rFonts w:hint="eastAsia" w:ascii="宋体" w:hAnsi="宋体"/>
                <w:bCs/>
                <w:kern w:val="0"/>
                <w:szCs w:val="21"/>
              </w:rPr>
            </w:pPr>
            <w:r>
              <w:rPr>
                <w:rFonts w:hint="eastAsia" w:ascii="宋体" w:hAnsi="宋体"/>
                <w:szCs w:val="21"/>
              </w:rPr>
              <w:t>投标人填写</w:t>
            </w:r>
          </w:p>
        </w:tc>
        <w:tc>
          <w:tcPr>
            <w:tcW w:w="1467" w:type="dxa"/>
            <w:vAlign w:val="center"/>
          </w:tcPr>
          <w:p w14:paraId="17F11045">
            <w:pPr>
              <w:widowControl/>
              <w:jc w:val="center"/>
              <w:rPr>
                <w:rFonts w:hint="eastAsia" w:ascii="宋体" w:hAnsi="宋体"/>
                <w:szCs w:val="21"/>
              </w:rPr>
            </w:pPr>
            <w:r>
              <w:rPr>
                <w:rFonts w:hint="eastAsia" w:ascii="宋体" w:hAnsi="宋体"/>
                <w:szCs w:val="21"/>
              </w:rPr>
              <w:t>试验报告、说明书、保证函等</w:t>
            </w:r>
          </w:p>
        </w:tc>
        <w:tc>
          <w:tcPr>
            <w:tcW w:w="1467" w:type="dxa"/>
          </w:tcPr>
          <w:p w14:paraId="1609D5F9">
            <w:pPr>
              <w:widowControl/>
              <w:jc w:val="center"/>
              <w:rPr>
                <w:rFonts w:hint="eastAsia" w:ascii="宋体" w:hAnsi="宋体"/>
                <w:bCs/>
                <w:kern w:val="0"/>
                <w:sz w:val="20"/>
              </w:rPr>
            </w:pPr>
          </w:p>
        </w:tc>
        <w:tc>
          <w:tcPr>
            <w:tcW w:w="1467" w:type="dxa"/>
          </w:tcPr>
          <w:p w14:paraId="1262800F">
            <w:pPr>
              <w:widowControl/>
              <w:jc w:val="center"/>
              <w:rPr>
                <w:rFonts w:hint="eastAsia" w:ascii="宋体" w:hAnsi="宋体"/>
                <w:bCs/>
                <w:kern w:val="0"/>
                <w:sz w:val="20"/>
              </w:rPr>
            </w:pPr>
          </w:p>
        </w:tc>
      </w:tr>
    </w:tbl>
    <w:p w14:paraId="527CFBF2">
      <w:pPr>
        <w:spacing w:after="156" w:afterLines="50" w:line="360" w:lineRule="auto"/>
        <w:jc w:val="center"/>
        <w:rPr>
          <w:rFonts w:eastAsia="黑体"/>
          <w:szCs w:val="21"/>
        </w:rPr>
      </w:pPr>
      <w:r>
        <w:rPr>
          <w:rFonts w:hint="eastAsia" w:eastAsia="黑体"/>
          <w:szCs w:val="21"/>
        </w:rPr>
        <w:t>表2.3.10</w:t>
      </w:r>
      <w:r>
        <w:rPr>
          <w:rFonts w:hint="eastAsia" w:ascii="宋体" w:hAnsi="宋体" w:cs="宋体"/>
          <w:szCs w:val="21"/>
        </w:rPr>
        <w:t>重载无人机（载物无人机）配件多功能基站标准技术特性参数表（投标方填写）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5A7F7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1FDA55AC">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16156A66">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4E9F8666">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8F3CB7F">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1BD2BC2D">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E89D98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096BA97A">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02516A17">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085FB3C0">
            <w:pPr>
              <w:widowControl/>
              <w:jc w:val="center"/>
              <w:rPr>
                <w:rFonts w:hint="eastAsia" w:ascii="宋体" w:hAnsi="宋体"/>
                <w:bCs/>
                <w:kern w:val="0"/>
                <w:szCs w:val="21"/>
              </w:rPr>
            </w:pPr>
            <w:r>
              <w:rPr>
                <w:rFonts w:hint="eastAsia" w:ascii="宋体" w:hAnsi="宋体"/>
                <w:bCs/>
                <w:kern w:val="0"/>
                <w:szCs w:val="21"/>
              </w:rPr>
              <w:t>评标专家审核</w:t>
            </w:r>
          </w:p>
        </w:tc>
      </w:tr>
      <w:tr w14:paraId="3B98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67E6FB8">
            <w:pPr>
              <w:widowControl/>
              <w:jc w:val="center"/>
              <w:rPr>
                <w:rFonts w:hint="eastAsia" w:ascii="宋体" w:hAnsi="宋体" w:cs="宋体"/>
                <w:bCs/>
                <w:kern w:val="0"/>
                <w:szCs w:val="21"/>
              </w:rPr>
            </w:pPr>
            <w:r>
              <w:rPr>
                <w:rFonts w:hint="eastAsia" w:ascii="宋体" w:hAnsi="宋体" w:cs="宋体"/>
                <w:bCs/>
                <w:kern w:val="0"/>
                <w:szCs w:val="21"/>
              </w:rPr>
              <w:t>1</w:t>
            </w:r>
          </w:p>
        </w:tc>
        <w:tc>
          <w:tcPr>
            <w:tcW w:w="2072" w:type="dxa"/>
            <w:vAlign w:val="center"/>
          </w:tcPr>
          <w:p w14:paraId="1B90D74A">
            <w:pPr>
              <w:widowControl/>
              <w:jc w:val="center"/>
              <w:rPr>
                <w:rFonts w:hint="eastAsia" w:ascii="宋体" w:hAnsi="宋体" w:cs="宋体"/>
                <w:bCs/>
                <w:kern w:val="0"/>
                <w:szCs w:val="21"/>
              </w:rPr>
            </w:pPr>
            <w:r>
              <w:rPr>
                <w:rFonts w:hint="eastAsia" w:ascii="宋体" w:hAnsi="宋体" w:cs="宋体"/>
                <w:bCs/>
                <w:kern w:val="0"/>
                <w:szCs w:val="21"/>
              </w:rPr>
              <w:t>尺寸</w:t>
            </w:r>
          </w:p>
        </w:tc>
        <w:tc>
          <w:tcPr>
            <w:tcW w:w="2478" w:type="dxa"/>
            <w:vAlign w:val="center"/>
          </w:tcPr>
          <w:p w14:paraId="1E9FE583">
            <w:pPr>
              <w:widowControl/>
              <w:jc w:val="center"/>
              <w:rPr>
                <w:rFonts w:hint="eastAsia" w:ascii="宋体" w:hAnsi="宋体" w:cs="宋体"/>
                <w:bCs/>
                <w:kern w:val="0"/>
                <w:szCs w:val="21"/>
              </w:rPr>
            </w:pPr>
            <w:r>
              <w:rPr>
                <w:rFonts w:hint="eastAsia" w:ascii="宋体" w:hAnsi="宋体" w:cs="宋体"/>
                <w:kern w:val="0"/>
                <w:sz w:val="22"/>
                <w:szCs w:val="22"/>
                <w:lang w:bidi="ar"/>
              </w:rPr>
              <w:t>≤ Φ165 毫米 × 65 毫米（不含天线）</w:t>
            </w:r>
          </w:p>
        </w:tc>
        <w:tc>
          <w:tcPr>
            <w:tcW w:w="1582" w:type="dxa"/>
            <w:vAlign w:val="center"/>
          </w:tcPr>
          <w:p w14:paraId="77348BD5">
            <w:pPr>
              <w:widowControl/>
              <w:jc w:val="center"/>
              <w:rPr>
                <w:rFonts w:hint="eastAsia" w:ascii="宋体" w:hAnsi="宋体"/>
                <w:bCs/>
                <w:kern w:val="0"/>
                <w:szCs w:val="21"/>
              </w:rPr>
            </w:pPr>
            <w:r>
              <w:rPr>
                <w:rFonts w:hint="eastAsia" w:hAnsi="宋体"/>
              </w:rPr>
              <w:t>投标人响应</w:t>
            </w:r>
          </w:p>
        </w:tc>
        <w:tc>
          <w:tcPr>
            <w:tcW w:w="1289" w:type="dxa"/>
            <w:vAlign w:val="center"/>
          </w:tcPr>
          <w:p w14:paraId="35E561E4">
            <w:pPr>
              <w:widowControl/>
              <w:jc w:val="center"/>
              <w:rPr>
                <w:rFonts w:hint="eastAsia" w:ascii="宋体" w:hAnsi="宋体"/>
                <w:bCs/>
                <w:kern w:val="0"/>
                <w:szCs w:val="21"/>
              </w:rPr>
            </w:pPr>
            <w:r>
              <w:rPr>
                <w:rFonts w:hint="eastAsia" w:hAnsi="宋体"/>
              </w:rPr>
              <w:t>投标人填写</w:t>
            </w:r>
          </w:p>
        </w:tc>
        <w:tc>
          <w:tcPr>
            <w:tcW w:w="1473" w:type="dxa"/>
            <w:vAlign w:val="center"/>
          </w:tcPr>
          <w:p w14:paraId="3BE936E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CEB216A">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36DCAE1">
            <w:pPr>
              <w:widowControl/>
              <w:jc w:val="center"/>
              <w:rPr>
                <w:rFonts w:hint="eastAsia" w:ascii="宋体" w:hAnsi="宋体"/>
                <w:sz w:val="16"/>
                <w:szCs w:val="16"/>
              </w:rPr>
            </w:pPr>
          </w:p>
        </w:tc>
        <w:tc>
          <w:tcPr>
            <w:tcW w:w="1454" w:type="dxa"/>
            <w:vAlign w:val="center"/>
          </w:tcPr>
          <w:p w14:paraId="060CFED2">
            <w:pPr>
              <w:widowControl/>
              <w:jc w:val="center"/>
              <w:rPr>
                <w:rFonts w:hint="eastAsia" w:ascii="宋体" w:hAnsi="宋体"/>
                <w:sz w:val="16"/>
                <w:szCs w:val="16"/>
              </w:rPr>
            </w:pPr>
          </w:p>
        </w:tc>
      </w:tr>
      <w:tr w14:paraId="44EF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2821BAD">
            <w:pPr>
              <w:widowControl/>
              <w:jc w:val="center"/>
              <w:rPr>
                <w:rFonts w:hint="eastAsia" w:ascii="宋体" w:hAnsi="宋体" w:cs="宋体"/>
                <w:bCs/>
                <w:kern w:val="0"/>
                <w:szCs w:val="21"/>
              </w:rPr>
            </w:pPr>
            <w:r>
              <w:rPr>
                <w:rFonts w:hint="eastAsia" w:ascii="宋体" w:hAnsi="宋体" w:cs="宋体"/>
                <w:bCs/>
                <w:kern w:val="0"/>
                <w:szCs w:val="21"/>
              </w:rPr>
              <w:t>2</w:t>
            </w:r>
          </w:p>
        </w:tc>
        <w:tc>
          <w:tcPr>
            <w:tcW w:w="2072" w:type="dxa"/>
            <w:vAlign w:val="center"/>
          </w:tcPr>
          <w:p w14:paraId="346C9BE8">
            <w:pPr>
              <w:widowControl/>
              <w:jc w:val="center"/>
              <w:rPr>
                <w:rFonts w:hint="eastAsia" w:ascii="宋体" w:hAnsi="宋体" w:cs="宋体"/>
                <w:bCs/>
                <w:kern w:val="0"/>
                <w:szCs w:val="21"/>
              </w:rPr>
            </w:pPr>
            <w:r>
              <w:rPr>
                <w:rFonts w:hint="eastAsia" w:ascii="宋体" w:hAnsi="宋体" w:cs="宋体"/>
                <w:bCs/>
                <w:kern w:val="0"/>
                <w:szCs w:val="21"/>
              </w:rPr>
              <w:t>重量</w:t>
            </w:r>
          </w:p>
        </w:tc>
        <w:tc>
          <w:tcPr>
            <w:tcW w:w="2478" w:type="dxa"/>
            <w:vAlign w:val="center"/>
          </w:tcPr>
          <w:p w14:paraId="45A5E7E0">
            <w:pPr>
              <w:widowControl/>
              <w:jc w:val="center"/>
              <w:rPr>
                <w:rFonts w:hint="eastAsia" w:ascii="宋体" w:hAnsi="宋体" w:cs="宋体"/>
                <w:bCs/>
                <w:kern w:val="0"/>
                <w:szCs w:val="21"/>
              </w:rPr>
            </w:pPr>
            <w:r>
              <w:rPr>
                <w:rFonts w:hint="eastAsia" w:ascii="宋体" w:hAnsi="宋体" w:cs="宋体"/>
                <w:kern w:val="0"/>
                <w:sz w:val="22"/>
                <w:szCs w:val="22"/>
                <w:lang w:bidi="ar"/>
              </w:rPr>
              <w:t>≤ 1.3千克</w:t>
            </w:r>
          </w:p>
        </w:tc>
        <w:tc>
          <w:tcPr>
            <w:tcW w:w="1582" w:type="dxa"/>
            <w:vAlign w:val="center"/>
          </w:tcPr>
          <w:p w14:paraId="08BD58FD">
            <w:pPr>
              <w:widowControl/>
              <w:jc w:val="center"/>
              <w:rPr>
                <w:rFonts w:hint="eastAsia" w:ascii="宋体" w:hAnsi="宋体"/>
                <w:bCs/>
                <w:kern w:val="0"/>
                <w:szCs w:val="21"/>
              </w:rPr>
            </w:pPr>
            <w:r>
              <w:rPr>
                <w:rFonts w:hint="eastAsia" w:hAnsi="宋体"/>
              </w:rPr>
              <w:t>投标人响应</w:t>
            </w:r>
          </w:p>
        </w:tc>
        <w:tc>
          <w:tcPr>
            <w:tcW w:w="1289" w:type="dxa"/>
            <w:vAlign w:val="center"/>
          </w:tcPr>
          <w:p w14:paraId="630BA8DE">
            <w:pPr>
              <w:widowControl/>
              <w:jc w:val="center"/>
              <w:rPr>
                <w:rFonts w:hint="eastAsia" w:ascii="宋体" w:hAnsi="宋体"/>
                <w:bCs/>
                <w:kern w:val="0"/>
                <w:szCs w:val="21"/>
              </w:rPr>
            </w:pPr>
            <w:r>
              <w:rPr>
                <w:rFonts w:hint="eastAsia" w:hAnsi="宋体"/>
              </w:rPr>
              <w:t>投标人填写</w:t>
            </w:r>
          </w:p>
        </w:tc>
        <w:tc>
          <w:tcPr>
            <w:tcW w:w="1473" w:type="dxa"/>
            <w:vAlign w:val="center"/>
          </w:tcPr>
          <w:p w14:paraId="515A2703">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A977A2E">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036F340">
            <w:pPr>
              <w:widowControl/>
              <w:jc w:val="center"/>
              <w:rPr>
                <w:rFonts w:hint="eastAsia" w:ascii="宋体" w:hAnsi="宋体"/>
                <w:sz w:val="16"/>
                <w:szCs w:val="16"/>
              </w:rPr>
            </w:pPr>
          </w:p>
        </w:tc>
        <w:tc>
          <w:tcPr>
            <w:tcW w:w="1454" w:type="dxa"/>
            <w:vAlign w:val="center"/>
          </w:tcPr>
          <w:p w14:paraId="071ED577">
            <w:pPr>
              <w:widowControl/>
              <w:jc w:val="center"/>
              <w:rPr>
                <w:rFonts w:hint="eastAsia" w:ascii="宋体" w:hAnsi="宋体"/>
                <w:sz w:val="16"/>
                <w:szCs w:val="16"/>
              </w:rPr>
            </w:pPr>
          </w:p>
        </w:tc>
      </w:tr>
      <w:tr w14:paraId="678B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2DA16F1">
            <w:pPr>
              <w:widowControl/>
              <w:jc w:val="center"/>
              <w:rPr>
                <w:rFonts w:hint="eastAsia" w:ascii="宋体" w:hAnsi="宋体" w:cs="宋体"/>
                <w:bCs/>
                <w:kern w:val="0"/>
                <w:szCs w:val="21"/>
              </w:rPr>
            </w:pPr>
            <w:r>
              <w:rPr>
                <w:rFonts w:hint="eastAsia" w:ascii="宋体" w:hAnsi="宋体" w:cs="宋体"/>
                <w:bCs/>
                <w:kern w:val="0"/>
                <w:szCs w:val="21"/>
              </w:rPr>
              <w:t>3</w:t>
            </w:r>
          </w:p>
        </w:tc>
        <w:tc>
          <w:tcPr>
            <w:tcW w:w="2072" w:type="dxa"/>
            <w:vAlign w:val="center"/>
          </w:tcPr>
          <w:p w14:paraId="43AF056D">
            <w:pPr>
              <w:widowControl/>
              <w:jc w:val="center"/>
              <w:rPr>
                <w:rFonts w:hint="eastAsia" w:ascii="宋体" w:hAnsi="宋体" w:cs="宋体"/>
                <w:bCs/>
                <w:kern w:val="0"/>
                <w:szCs w:val="21"/>
              </w:rPr>
            </w:pPr>
            <w:r>
              <w:rPr>
                <w:rFonts w:hint="eastAsia" w:ascii="宋体" w:hAnsi="宋体" w:cs="宋体"/>
                <w:bCs/>
                <w:kern w:val="0"/>
                <w:szCs w:val="21"/>
              </w:rPr>
              <w:t>工作频率</w:t>
            </w:r>
          </w:p>
        </w:tc>
        <w:tc>
          <w:tcPr>
            <w:tcW w:w="2478" w:type="dxa"/>
            <w:vAlign w:val="center"/>
          </w:tcPr>
          <w:p w14:paraId="2C6FF353">
            <w:pPr>
              <w:widowControl/>
              <w:jc w:val="center"/>
              <w:rPr>
                <w:rFonts w:hint="eastAsia" w:ascii="宋体" w:hAnsi="宋体" w:cs="宋体"/>
                <w:bCs/>
                <w:kern w:val="0"/>
                <w:szCs w:val="21"/>
              </w:rPr>
            </w:pPr>
            <w:bookmarkStart w:id="417" w:name="OLE_LINK1"/>
            <w:r>
              <w:rPr>
                <w:rFonts w:hint="eastAsia" w:ascii="宋体" w:hAnsi="宋体" w:cs="宋体"/>
                <w:kern w:val="0"/>
                <w:sz w:val="22"/>
                <w:szCs w:val="22"/>
                <w:lang w:bidi="ar"/>
              </w:rPr>
              <w:t>2.4 GHz/5.8 GHz/5G（B1/B4</w:t>
            </w:r>
            <w:bookmarkEnd w:id="417"/>
            <w:r>
              <w:rPr>
                <w:rFonts w:hint="eastAsia" w:ascii="宋体" w:hAnsi="宋体" w:cs="宋体"/>
                <w:kern w:val="0"/>
                <w:sz w:val="22"/>
                <w:szCs w:val="22"/>
                <w:lang w:bidi="ar"/>
              </w:rPr>
              <w:t>）</w:t>
            </w:r>
          </w:p>
        </w:tc>
        <w:tc>
          <w:tcPr>
            <w:tcW w:w="1582" w:type="dxa"/>
            <w:vAlign w:val="center"/>
          </w:tcPr>
          <w:p w14:paraId="5DD690FD">
            <w:pPr>
              <w:widowControl/>
              <w:jc w:val="center"/>
              <w:rPr>
                <w:rFonts w:hint="eastAsia" w:ascii="宋体" w:hAnsi="宋体"/>
                <w:bCs/>
                <w:kern w:val="0"/>
                <w:szCs w:val="21"/>
              </w:rPr>
            </w:pPr>
            <w:r>
              <w:rPr>
                <w:rFonts w:hint="eastAsia" w:hAnsi="宋体"/>
              </w:rPr>
              <w:t>投标人响应</w:t>
            </w:r>
          </w:p>
        </w:tc>
        <w:tc>
          <w:tcPr>
            <w:tcW w:w="1289" w:type="dxa"/>
            <w:vAlign w:val="center"/>
          </w:tcPr>
          <w:p w14:paraId="0B8531F3">
            <w:pPr>
              <w:widowControl/>
              <w:jc w:val="center"/>
              <w:rPr>
                <w:rFonts w:hint="eastAsia" w:ascii="宋体" w:hAnsi="宋体"/>
                <w:bCs/>
                <w:kern w:val="0"/>
                <w:szCs w:val="21"/>
              </w:rPr>
            </w:pPr>
            <w:r>
              <w:rPr>
                <w:rFonts w:hint="eastAsia" w:hAnsi="宋体"/>
              </w:rPr>
              <w:t>投标人填写</w:t>
            </w:r>
          </w:p>
        </w:tc>
        <w:tc>
          <w:tcPr>
            <w:tcW w:w="1473" w:type="dxa"/>
            <w:vAlign w:val="center"/>
          </w:tcPr>
          <w:p w14:paraId="0FD9EA4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FE809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7F96E010">
            <w:pPr>
              <w:widowControl/>
              <w:jc w:val="center"/>
              <w:rPr>
                <w:rFonts w:hint="eastAsia" w:ascii="宋体" w:hAnsi="宋体"/>
                <w:sz w:val="16"/>
                <w:szCs w:val="16"/>
              </w:rPr>
            </w:pPr>
          </w:p>
        </w:tc>
        <w:tc>
          <w:tcPr>
            <w:tcW w:w="1454" w:type="dxa"/>
          </w:tcPr>
          <w:p w14:paraId="5A1EB827">
            <w:pPr>
              <w:widowControl/>
              <w:jc w:val="center"/>
              <w:rPr>
                <w:rFonts w:hint="eastAsia" w:ascii="宋体" w:hAnsi="宋体"/>
                <w:sz w:val="16"/>
                <w:szCs w:val="16"/>
              </w:rPr>
            </w:pPr>
          </w:p>
        </w:tc>
      </w:tr>
      <w:tr w14:paraId="4168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04E33FB">
            <w:pPr>
              <w:widowControl/>
              <w:jc w:val="center"/>
              <w:rPr>
                <w:rFonts w:hint="eastAsia" w:ascii="宋体" w:hAnsi="宋体" w:cs="宋体"/>
                <w:bCs/>
                <w:kern w:val="0"/>
                <w:szCs w:val="21"/>
              </w:rPr>
            </w:pPr>
            <w:r>
              <w:rPr>
                <w:rFonts w:hint="eastAsia" w:ascii="宋体" w:hAnsi="宋体" w:cs="宋体"/>
                <w:bCs/>
                <w:kern w:val="0"/>
                <w:szCs w:val="21"/>
              </w:rPr>
              <w:t>4</w:t>
            </w:r>
          </w:p>
        </w:tc>
        <w:tc>
          <w:tcPr>
            <w:tcW w:w="2072" w:type="dxa"/>
            <w:vAlign w:val="center"/>
          </w:tcPr>
          <w:p w14:paraId="032D17F4">
            <w:pPr>
              <w:widowControl/>
              <w:jc w:val="center"/>
              <w:rPr>
                <w:rFonts w:hint="eastAsia" w:ascii="宋体" w:hAnsi="宋体" w:cs="宋体"/>
                <w:bCs/>
                <w:kern w:val="0"/>
                <w:szCs w:val="21"/>
              </w:rPr>
            </w:pPr>
            <w:r>
              <w:rPr>
                <w:rFonts w:hint="eastAsia" w:ascii="宋体" w:hAnsi="宋体" w:cs="宋体"/>
                <w:bCs/>
                <w:kern w:val="0"/>
                <w:szCs w:val="21"/>
              </w:rPr>
              <w:t>中继站增距效果</w:t>
            </w:r>
          </w:p>
        </w:tc>
        <w:tc>
          <w:tcPr>
            <w:tcW w:w="2478" w:type="dxa"/>
            <w:vAlign w:val="center"/>
          </w:tcPr>
          <w:p w14:paraId="73FC912D">
            <w:pPr>
              <w:widowControl/>
              <w:jc w:val="center"/>
              <w:rPr>
                <w:rFonts w:hint="eastAsia" w:ascii="宋体" w:hAnsi="宋体" w:cs="宋体"/>
                <w:bCs/>
                <w:kern w:val="0"/>
                <w:szCs w:val="21"/>
              </w:rPr>
            </w:pPr>
            <w:r>
              <w:rPr>
                <w:rFonts w:hint="eastAsia" w:ascii="宋体" w:hAnsi="宋体" w:cs="宋体"/>
                <w:kern w:val="0"/>
                <w:sz w:val="22"/>
                <w:szCs w:val="22"/>
                <w:lang w:bidi="ar"/>
              </w:rPr>
              <w:t>解决严重遮挡（比如建筑物、山体）：3倍至5倍性能提升；解决轻微遮挡（树木、玻璃）：1倍至 3 倍性能提升；中继站需部署于无干扰、无遮挡的高处地点；</w:t>
            </w:r>
          </w:p>
        </w:tc>
        <w:tc>
          <w:tcPr>
            <w:tcW w:w="1582" w:type="dxa"/>
            <w:vAlign w:val="center"/>
          </w:tcPr>
          <w:p w14:paraId="3B5A6BA1">
            <w:pPr>
              <w:widowControl/>
              <w:jc w:val="center"/>
              <w:rPr>
                <w:rFonts w:hint="eastAsia" w:ascii="宋体" w:hAnsi="宋体"/>
                <w:bCs/>
                <w:kern w:val="0"/>
                <w:szCs w:val="21"/>
              </w:rPr>
            </w:pPr>
            <w:r>
              <w:rPr>
                <w:rFonts w:hint="eastAsia" w:hAnsi="宋体"/>
              </w:rPr>
              <w:t>投标人响应</w:t>
            </w:r>
          </w:p>
        </w:tc>
        <w:tc>
          <w:tcPr>
            <w:tcW w:w="1289" w:type="dxa"/>
            <w:vAlign w:val="center"/>
          </w:tcPr>
          <w:p w14:paraId="16DFC8D9">
            <w:pPr>
              <w:widowControl/>
              <w:jc w:val="center"/>
              <w:rPr>
                <w:rFonts w:hint="eastAsia" w:ascii="宋体" w:hAnsi="宋体"/>
                <w:bCs/>
                <w:kern w:val="0"/>
                <w:szCs w:val="21"/>
              </w:rPr>
            </w:pPr>
            <w:r>
              <w:rPr>
                <w:rFonts w:hint="eastAsia" w:hAnsi="宋体"/>
              </w:rPr>
              <w:t>投标人填写</w:t>
            </w:r>
          </w:p>
        </w:tc>
        <w:tc>
          <w:tcPr>
            <w:tcW w:w="1473" w:type="dxa"/>
            <w:vAlign w:val="center"/>
          </w:tcPr>
          <w:p w14:paraId="2228D9A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143233E2">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4FD2DA1">
            <w:pPr>
              <w:widowControl/>
              <w:jc w:val="center"/>
              <w:rPr>
                <w:rFonts w:hint="eastAsia" w:ascii="宋体" w:hAnsi="宋体"/>
                <w:sz w:val="16"/>
                <w:szCs w:val="16"/>
              </w:rPr>
            </w:pPr>
          </w:p>
        </w:tc>
        <w:tc>
          <w:tcPr>
            <w:tcW w:w="1454" w:type="dxa"/>
          </w:tcPr>
          <w:p w14:paraId="5FCC7318">
            <w:pPr>
              <w:widowControl/>
              <w:jc w:val="center"/>
              <w:rPr>
                <w:rFonts w:hint="eastAsia" w:ascii="宋体" w:hAnsi="宋体"/>
                <w:sz w:val="16"/>
                <w:szCs w:val="16"/>
              </w:rPr>
            </w:pPr>
          </w:p>
        </w:tc>
      </w:tr>
      <w:tr w14:paraId="3E79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B125F78">
            <w:pPr>
              <w:widowControl/>
              <w:jc w:val="center"/>
              <w:rPr>
                <w:rFonts w:hint="eastAsia" w:ascii="宋体" w:hAnsi="宋体" w:cs="宋体"/>
                <w:bCs/>
                <w:kern w:val="0"/>
                <w:szCs w:val="21"/>
              </w:rPr>
            </w:pPr>
            <w:r>
              <w:rPr>
                <w:rFonts w:hint="eastAsia" w:ascii="宋体" w:hAnsi="宋体" w:cs="宋体"/>
                <w:bCs/>
                <w:kern w:val="0"/>
                <w:szCs w:val="21"/>
              </w:rPr>
              <w:t>5</w:t>
            </w:r>
          </w:p>
        </w:tc>
        <w:tc>
          <w:tcPr>
            <w:tcW w:w="2072" w:type="dxa"/>
            <w:vAlign w:val="center"/>
          </w:tcPr>
          <w:p w14:paraId="6AE55236">
            <w:pPr>
              <w:widowControl/>
              <w:jc w:val="center"/>
              <w:rPr>
                <w:rFonts w:hint="eastAsia" w:ascii="宋体" w:hAnsi="宋体" w:cs="宋体"/>
                <w:bCs/>
                <w:kern w:val="0"/>
                <w:szCs w:val="21"/>
              </w:rPr>
            </w:pPr>
            <w:r>
              <w:rPr>
                <w:rFonts w:hint="eastAsia" w:ascii="宋体" w:hAnsi="宋体" w:cs="宋体"/>
                <w:bCs/>
                <w:kern w:val="0"/>
                <w:szCs w:val="21"/>
              </w:rPr>
              <w:t>内置电池工作时间（常温）</w:t>
            </w:r>
          </w:p>
        </w:tc>
        <w:tc>
          <w:tcPr>
            <w:tcW w:w="2478" w:type="dxa"/>
            <w:vAlign w:val="center"/>
          </w:tcPr>
          <w:p w14:paraId="7A8FD6BA">
            <w:pPr>
              <w:widowControl/>
              <w:jc w:val="center"/>
              <w:rPr>
                <w:rFonts w:hint="eastAsia" w:ascii="宋体" w:hAnsi="宋体" w:cs="宋体"/>
                <w:bCs/>
                <w:kern w:val="0"/>
                <w:szCs w:val="21"/>
              </w:rPr>
            </w:pPr>
            <w:r>
              <w:rPr>
                <w:rFonts w:hint="eastAsia" w:ascii="宋体" w:hAnsi="宋体" w:cs="宋体"/>
                <w:kern w:val="0"/>
                <w:sz w:val="22"/>
                <w:szCs w:val="22"/>
                <w:lang w:bidi="ar"/>
              </w:rPr>
              <w:t>≥9小时</w:t>
            </w:r>
          </w:p>
        </w:tc>
        <w:tc>
          <w:tcPr>
            <w:tcW w:w="1582" w:type="dxa"/>
            <w:vAlign w:val="center"/>
          </w:tcPr>
          <w:p w14:paraId="7B2D9A2C">
            <w:pPr>
              <w:widowControl/>
              <w:jc w:val="center"/>
              <w:rPr>
                <w:rFonts w:hint="eastAsia" w:ascii="宋体" w:hAnsi="宋体"/>
                <w:bCs/>
                <w:kern w:val="0"/>
                <w:szCs w:val="21"/>
              </w:rPr>
            </w:pPr>
            <w:r>
              <w:rPr>
                <w:rFonts w:hint="eastAsia" w:hAnsi="宋体"/>
              </w:rPr>
              <w:t>投标人响应</w:t>
            </w:r>
          </w:p>
        </w:tc>
        <w:tc>
          <w:tcPr>
            <w:tcW w:w="1289" w:type="dxa"/>
            <w:vAlign w:val="center"/>
          </w:tcPr>
          <w:p w14:paraId="1F808CE3">
            <w:pPr>
              <w:widowControl/>
              <w:jc w:val="center"/>
              <w:rPr>
                <w:rFonts w:hint="eastAsia" w:ascii="宋体" w:hAnsi="宋体"/>
                <w:bCs/>
                <w:kern w:val="0"/>
                <w:szCs w:val="21"/>
              </w:rPr>
            </w:pPr>
            <w:r>
              <w:rPr>
                <w:rFonts w:hint="eastAsia" w:hAnsi="宋体"/>
              </w:rPr>
              <w:t>投标人填写</w:t>
            </w:r>
          </w:p>
        </w:tc>
        <w:tc>
          <w:tcPr>
            <w:tcW w:w="1473" w:type="dxa"/>
            <w:vAlign w:val="center"/>
          </w:tcPr>
          <w:p w14:paraId="21A9A08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03804080">
            <w:pPr>
              <w:widowControl/>
              <w:jc w:val="center"/>
              <w:rPr>
                <w:rFonts w:hint="eastAsia" w:ascii="宋体" w:hAnsi="宋体"/>
                <w:szCs w:val="21"/>
              </w:rPr>
            </w:pPr>
            <w:r>
              <w:rPr>
                <w:rFonts w:hint="eastAsia" w:ascii="宋体" w:hAnsi="宋体"/>
                <w:szCs w:val="21"/>
              </w:rPr>
              <w:t>试验报告、说明书、保证函等</w:t>
            </w:r>
          </w:p>
        </w:tc>
        <w:tc>
          <w:tcPr>
            <w:tcW w:w="1461" w:type="dxa"/>
          </w:tcPr>
          <w:p w14:paraId="6A371FBA">
            <w:pPr>
              <w:widowControl/>
              <w:jc w:val="center"/>
              <w:rPr>
                <w:rFonts w:hint="eastAsia" w:ascii="宋体" w:hAnsi="宋体"/>
                <w:sz w:val="16"/>
                <w:szCs w:val="16"/>
              </w:rPr>
            </w:pPr>
          </w:p>
        </w:tc>
        <w:tc>
          <w:tcPr>
            <w:tcW w:w="1454" w:type="dxa"/>
          </w:tcPr>
          <w:p w14:paraId="5FC9095F">
            <w:pPr>
              <w:widowControl/>
              <w:jc w:val="center"/>
              <w:rPr>
                <w:rFonts w:hint="eastAsia" w:ascii="宋体" w:hAnsi="宋体"/>
                <w:sz w:val="16"/>
                <w:szCs w:val="16"/>
              </w:rPr>
            </w:pPr>
          </w:p>
        </w:tc>
      </w:tr>
    </w:tbl>
    <w:p w14:paraId="51E8CF66">
      <w:pPr>
        <w:spacing w:line="360" w:lineRule="auto"/>
        <w:ind w:firstLine="459"/>
        <w:rPr>
          <w:szCs w:val="21"/>
        </w:rPr>
      </w:pPr>
    </w:p>
    <w:p w14:paraId="6B6964BA">
      <w:pPr>
        <w:spacing w:line="360" w:lineRule="auto"/>
        <w:ind w:firstLine="459"/>
        <w:rPr>
          <w:rFonts w:hint="eastAsia" w:ascii="宋体" w:hAnsi="宋体"/>
          <w:bCs/>
          <w:kern w:val="0"/>
          <w:szCs w:val="21"/>
        </w:rPr>
        <w:sectPr>
          <w:pgSz w:w="16838" w:h="11906" w:orient="landscape"/>
          <w:pgMar w:top="1797" w:right="1440" w:bottom="1797" w:left="1440" w:header="851" w:footer="992" w:gutter="0"/>
          <w:cols w:space="720" w:num="1"/>
          <w:docGrid w:type="lines" w:linePitch="312"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454A2A42">
      <w:pPr>
        <w:pStyle w:val="3"/>
        <w:numPr>
          <w:ilvl w:val="0"/>
          <w:numId w:val="0"/>
        </w:numPr>
        <w:spacing w:line="360" w:lineRule="auto"/>
        <w:rPr>
          <w:szCs w:val="21"/>
        </w:rPr>
      </w:pPr>
      <w:bookmarkStart w:id="418" w:name="_Toc222993219"/>
      <w:bookmarkStart w:id="419" w:name="_Toc494477703"/>
      <w:r>
        <w:rPr>
          <w:szCs w:val="21"/>
        </w:rPr>
        <w:t>2.</w:t>
      </w:r>
      <w:r>
        <w:rPr>
          <w:rFonts w:hint="eastAsia"/>
          <w:szCs w:val="21"/>
        </w:rPr>
        <w:t>3</w:t>
      </w:r>
      <w:r>
        <w:rPr>
          <w:szCs w:val="21"/>
        </w:rPr>
        <w:t xml:space="preserve"> </w:t>
      </w:r>
      <w:r>
        <w:rPr>
          <w:rFonts w:hint="eastAsia"/>
          <w:szCs w:val="21"/>
        </w:rPr>
        <w:t>性能要求响应表</w:t>
      </w:r>
      <w:bookmarkEnd w:id="418"/>
      <w:bookmarkEnd w:id="419"/>
    </w:p>
    <w:p w14:paraId="4943F507">
      <w:pPr>
        <w:pStyle w:val="159"/>
        <w:adjustRightInd w:val="0"/>
        <w:snapToGrid w:val="0"/>
        <w:spacing w:line="360" w:lineRule="auto"/>
      </w:pPr>
      <w:r>
        <w:rPr>
          <w:rFonts w:hint="eastAsia"/>
        </w:rPr>
        <w:t>投标人应认真逐项填写性能要求响应表中投标人响应项，不能空格，也不能以“响应”两字代替。如有差异，请填写投标方技术偏差表。</w:t>
      </w:r>
    </w:p>
    <w:p w14:paraId="4F1BD938">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4B39BD6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A6924B6">
            <w:pPr>
              <w:spacing w:line="360" w:lineRule="auto"/>
              <w:jc w:val="center"/>
              <w:rPr>
                <w:szCs w:val="21"/>
              </w:rPr>
            </w:pPr>
            <w:r>
              <w:rPr>
                <w:rFonts w:hint="eastAsia"/>
                <w:szCs w:val="21"/>
              </w:rPr>
              <w:t>序号</w:t>
            </w:r>
          </w:p>
        </w:tc>
        <w:tc>
          <w:tcPr>
            <w:tcW w:w="1594" w:type="dxa"/>
          </w:tcPr>
          <w:p w14:paraId="2EB2657C">
            <w:pPr>
              <w:spacing w:line="360" w:lineRule="auto"/>
              <w:jc w:val="center"/>
              <w:rPr>
                <w:szCs w:val="21"/>
              </w:rPr>
            </w:pPr>
            <w:r>
              <w:rPr>
                <w:szCs w:val="21"/>
              </w:rPr>
              <w:t>项  目</w:t>
            </w:r>
          </w:p>
        </w:tc>
        <w:tc>
          <w:tcPr>
            <w:tcW w:w="3293" w:type="dxa"/>
          </w:tcPr>
          <w:p w14:paraId="0CEC1A32">
            <w:pPr>
              <w:spacing w:line="360" w:lineRule="auto"/>
              <w:jc w:val="center"/>
              <w:rPr>
                <w:szCs w:val="21"/>
              </w:rPr>
            </w:pPr>
            <w:r>
              <w:rPr>
                <w:szCs w:val="21"/>
              </w:rPr>
              <w:t>技 术 要 求</w:t>
            </w:r>
          </w:p>
        </w:tc>
        <w:tc>
          <w:tcPr>
            <w:tcW w:w="1887" w:type="dxa"/>
          </w:tcPr>
          <w:p w14:paraId="58B5A2F7">
            <w:pPr>
              <w:spacing w:line="360" w:lineRule="auto"/>
              <w:jc w:val="center"/>
              <w:rPr>
                <w:szCs w:val="21"/>
              </w:rPr>
            </w:pPr>
            <w:r>
              <w:rPr>
                <w:rFonts w:hint="eastAsia"/>
                <w:szCs w:val="21"/>
              </w:rPr>
              <w:t>投标方响应</w:t>
            </w:r>
          </w:p>
        </w:tc>
      </w:tr>
      <w:tr w14:paraId="4CB92DF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012463A1">
            <w:pPr>
              <w:spacing w:line="360" w:lineRule="auto"/>
              <w:rPr>
                <w:szCs w:val="21"/>
              </w:rPr>
            </w:pPr>
            <w:r>
              <w:rPr>
                <w:rFonts w:hint="eastAsia"/>
                <w:szCs w:val="21"/>
              </w:rPr>
              <w:t>1</w:t>
            </w:r>
          </w:p>
        </w:tc>
        <w:tc>
          <w:tcPr>
            <w:tcW w:w="1594" w:type="dxa"/>
          </w:tcPr>
          <w:p w14:paraId="6C0EBBFA">
            <w:pPr>
              <w:spacing w:line="360" w:lineRule="auto"/>
              <w:rPr>
                <w:szCs w:val="21"/>
              </w:rPr>
            </w:pPr>
            <w:r>
              <w:rPr>
                <w:szCs w:val="21"/>
              </w:rPr>
              <w:t>采购范围</w:t>
            </w:r>
          </w:p>
        </w:tc>
        <w:tc>
          <w:tcPr>
            <w:tcW w:w="3293" w:type="dxa"/>
          </w:tcPr>
          <w:p w14:paraId="0C4E5146">
            <w:pPr>
              <w:spacing w:line="360" w:lineRule="auto"/>
              <w:rPr>
                <w:szCs w:val="21"/>
              </w:rPr>
            </w:pPr>
            <w:r>
              <w:rPr>
                <w:rFonts w:hint="eastAsia"/>
                <w:szCs w:val="21"/>
              </w:rPr>
              <w:t>运载无人机（重载无人机）</w:t>
            </w:r>
          </w:p>
        </w:tc>
        <w:tc>
          <w:tcPr>
            <w:tcW w:w="1887" w:type="dxa"/>
          </w:tcPr>
          <w:p w14:paraId="33909537">
            <w:pPr>
              <w:spacing w:line="360" w:lineRule="auto"/>
              <w:jc w:val="center"/>
              <w:rPr>
                <w:szCs w:val="21"/>
              </w:rPr>
            </w:pPr>
          </w:p>
        </w:tc>
      </w:tr>
      <w:tr w14:paraId="595FE1FC">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724D4B6">
            <w:pPr>
              <w:spacing w:line="360" w:lineRule="auto"/>
              <w:rPr>
                <w:szCs w:val="21"/>
              </w:rPr>
            </w:pPr>
            <w:r>
              <w:rPr>
                <w:rFonts w:hint="eastAsia"/>
                <w:szCs w:val="21"/>
              </w:rPr>
              <w:t>2</w:t>
            </w:r>
          </w:p>
        </w:tc>
        <w:tc>
          <w:tcPr>
            <w:tcW w:w="1594" w:type="dxa"/>
          </w:tcPr>
          <w:p w14:paraId="5B01399C">
            <w:pPr>
              <w:spacing w:line="360" w:lineRule="auto"/>
              <w:rPr>
                <w:szCs w:val="21"/>
              </w:rPr>
            </w:pPr>
            <w:r>
              <w:rPr>
                <w:rFonts w:hint="eastAsia"/>
                <w:szCs w:val="21"/>
              </w:rPr>
              <w:t>飞行器</w:t>
            </w:r>
          </w:p>
        </w:tc>
        <w:tc>
          <w:tcPr>
            <w:tcW w:w="3293" w:type="dxa"/>
          </w:tcPr>
          <w:p w14:paraId="590BFA4D">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3B8E33A4">
            <w:pPr>
              <w:spacing w:line="360" w:lineRule="auto"/>
              <w:rPr>
                <w:szCs w:val="21"/>
              </w:rPr>
            </w:pPr>
          </w:p>
        </w:tc>
      </w:tr>
      <w:tr w14:paraId="4C258514">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E6D5E5B">
            <w:pPr>
              <w:spacing w:line="360" w:lineRule="auto"/>
              <w:rPr>
                <w:szCs w:val="21"/>
              </w:rPr>
            </w:pPr>
            <w:r>
              <w:rPr>
                <w:rFonts w:hint="eastAsia"/>
                <w:szCs w:val="21"/>
              </w:rPr>
              <w:t>3</w:t>
            </w:r>
          </w:p>
        </w:tc>
        <w:tc>
          <w:tcPr>
            <w:tcW w:w="1594" w:type="dxa"/>
          </w:tcPr>
          <w:p w14:paraId="54C9B2C8">
            <w:pPr>
              <w:spacing w:line="360" w:lineRule="auto"/>
              <w:rPr>
                <w:szCs w:val="21"/>
              </w:rPr>
            </w:pPr>
            <w:r>
              <w:rPr>
                <w:rFonts w:hint="eastAsia"/>
                <w:szCs w:val="21"/>
              </w:rPr>
              <w:t>质保期</w:t>
            </w:r>
          </w:p>
        </w:tc>
        <w:tc>
          <w:tcPr>
            <w:tcW w:w="3293" w:type="dxa"/>
          </w:tcPr>
          <w:p w14:paraId="58DC87CF">
            <w:pPr>
              <w:spacing w:line="360" w:lineRule="auto"/>
              <w:rPr>
                <w:szCs w:val="21"/>
              </w:rPr>
            </w:pPr>
            <w:r>
              <w:rPr>
                <w:szCs w:val="21"/>
              </w:rPr>
              <w:t>12</w:t>
            </w:r>
            <w:r>
              <w:rPr>
                <w:rFonts w:hint="eastAsia"/>
                <w:szCs w:val="21"/>
              </w:rPr>
              <w:t>个月</w:t>
            </w:r>
            <w:r>
              <w:rPr>
                <w:szCs w:val="21"/>
              </w:rPr>
              <w:t>。</w:t>
            </w:r>
          </w:p>
        </w:tc>
        <w:tc>
          <w:tcPr>
            <w:tcW w:w="1887" w:type="dxa"/>
          </w:tcPr>
          <w:p w14:paraId="1F52F248">
            <w:pPr>
              <w:spacing w:line="360" w:lineRule="auto"/>
              <w:rPr>
                <w:szCs w:val="21"/>
              </w:rPr>
            </w:pPr>
          </w:p>
        </w:tc>
      </w:tr>
      <w:tr w14:paraId="0B30AB3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566F30B3">
            <w:pPr>
              <w:spacing w:line="360" w:lineRule="auto"/>
              <w:rPr>
                <w:szCs w:val="21"/>
              </w:rPr>
            </w:pPr>
            <w:r>
              <w:rPr>
                <w:rFonts w:hint="eastAsia"/>
                <w:szCs w:val="21"/>
              </w:rPr>
              <w:t>4</w:t>
            </w:r>
          </w:p>
        </w:tc>
        <w:tc>
          <w:tcPr>
            <w:tcW w:w="1594" w:type="dxa"/>
          </w:tcPr>
          <w:p w14:paraId="02AC141B">
            <w:pPr>
              <w:spacing w:line="360" w:lineRule="auto"/>
              <w:rPr>
                <w:szCs w:val="21"/>
              </w:rPr>
            </w:pPr>
            <w:r>
              <w:rPr>
                <w:szCs w:val="21"/>
              </w:rPr>
              <w:t>设备使用寿命</w:t>
            </w:r>
          </w:p>
        </w:tc>
        <w:tc>
          <w:tcPr>
            <w:tcW w:w="3293" w:type="dxa"/>
          </w:tcPr>
          <w:p w14:paraId="1E8BF174">
            <w:pPr>
              <w:spacing w:line="360" w:lineRule="auto"/>
              <w:rPr>
                <w:szCs w:val="21"/>
              </w:rPr>
            </w:pPr>
            <w:r>
              <w:rPr>
                <w:szCs w:val="21"/>
              </w:rPr>
              <w:t>不小于</w:t>
            </w:r>
            <w:r>
              <w:rPr>
                <w:rFonts w:hint="eastAsia"/>
                <w:szCs w:val="21"/>
              </w:rPr>
              <w:t>5</w:t>
            </w:r>
            <w:r>
              <w:rPr>
                <w:szCs w:val="21"/>
              </w:rPr>
              <w:t>年。</w:t>
            </w:r>
          </w:p>
        </w:tc>
        <w:tc>
          <w:tcPr>
            <w:tcW w:w="1887" w:type="dxa"/>
          </w:tcPr>
          <w:p w14:paraId="79BAB7F8">
            <w:pPr>
              <w:spacing w:line="360" w:lineRule="auto"/>
              <w:rPr>
                <w:szCs w:val="21"/>
              </w:rPr>
            </w:pPr>
          </w:p>
        </w:tc>
      </w:tr>
    </w:tbl>
    <w:p w14:paraId="65253C36">
      <w:pPr>
        <w:spacing w:line="360" w:lineRule="auto"/>
        <w:ind w:firstLine="459"/>
        <w:rPr>
          <w:szCs w:val="21"/>
        </w:rPr>
      </w:pPr>
      <w:r>
        <w:rPr>
          <w:szCs w:val="21"/>
        </w:rPr>
        <w:t>注：除根据技术文件提供相关的资料外，投标商应填写上表表框中全部项目的说明，若需要，可采用附页方式详细说明。</w:t>
      </w:r>
    </w:p>
    <w:p w14:paraId="6083DEA6">
      <w:pPr>
        <w:pStyle w:val="159"/>
        <w:adjustRightInd w:val="0"/>
        <w:snapToGrid w:val="0"/>
        <w:spacing w:line="360" w:lineRule="auto"/>
        <w:ind w:firstLine="0" w:firstLineChars="0"/>
        <w:rPr>
          <w:rFonts w:hint="eastAsia" w:ascii="宋体" w:hAnsi="宋体" w:eastAsia="宋体"/>
          <w:szCs w:val="21"/>
        </w:rPr>
      </w:pPr>
    </w:p>
    <w:p w14:paraId="3E0169E3">
      <w:pPr>
        <w:pStyle w:val="3"/>
        <w:numPr>
          <w:ilvl w:val="0"/>
          <w:numId w:val="0"/>
        </w:numPr>
        <w:spacing w:line="360" w:lineRule="auto"/>
        <w:rPr>
          <w:szCs w:val="21"/>
        </w:rPr>
      </w:pPr>
      <w:bookmarkStart w:id="420" w:name="_Toc494477704"/>
      <w:bookmarkStart w:id="421" w:name="_Toc222993220"/>
      <w:r>
        <w:rPr>
          <w:rFonts w:hint="eastAsia"/>
          <w:szCs w:val="21"/>
        </w:rPr>
        <w:t>2.4 投标人资料提交时间及培训要求</w:t>
      </w:r>
      <w:bookmarkEnd w:id="420"/>
      <w:bookmarkEnd w:id="421"/>
    </w:p>
    <w:p w14:paraId="5747EC4D">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7D4120B5">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4690BEAF">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39F00E06">
      <w:pPr>
        <w:pStyle w:val="159"/>
        <w:spacing w:line="360" w:lineRule="auto"/>
        <w:rPr>
          <w:rFonts w:eastAsia="宋体"/>
          <w:szCs w:val="21"/>
        </w:rPr>
      </w:pPr>
    </w:p>
    <w:p w14:paraId="4956DCD6">
      <w:pPr>
        <w:pStyle w:val="3"/>
        <w:numPr>
          <w:ilvl w:val="0"/>
          <w:numId w:val="0"/>
        </w:numPr>
        <w:spacing w:line="360" w:lineRule="auto"/>
        <w:rPr>
          <w:szCs w:val="21"/>
        </w:rPr>
      </w:pPr>
      <w:bookmarkStart w:id="422" w:name="_Toc222993221"/>
      <w:bookmarkStart w:id="423" w:name="_Toc494477705"/>
      <w:r>
        <w:rPr>
          <w:rFonts w:hint="eastAsia"/>
          <w:szCs w:val="21"/>
        </w:rPr>
        <w:t>2.5 备品备件、专用工具和仪器仪表供货表</w:t>
      </w:r>
      <w:bookmarkEnd w:id="422"/>
      <w:bookmarkEnd w:id="423"/>
    </w:p>
    <w:p w14:paraId="2462E3B9">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00C6EBDB">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32E0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6A52D426">
            <w:pPr>
              <w:pStyle w:val="42"/>
              <w:jc w:val="center"/>
              <w:rPr>
                <w:rFonts w:hint="eastAsia" w:hAnsi="宋体"/>
                <w:szCs w:val="21"/>
              </w:rPr>
            </w:pPr>
            <w:r>
              <w:rPr>
                <w:rFonts w:hint="eastAsia" w:hAnsi="宋体"/>
                <w:szCs w:val="21"/>
              </w:rPr>
              <w:t>序号</w:t>
            </w:r>
          </w:p>
        </w:tc>
        <w:tc>
          <w:tcPr>
            <w:tcW w:w="1520" w:type="dxa"/>
            <w:vAlign w:val="center"/>
          </w:tcPr>
          <w:p w14:paraId="06A19A5D">
            <w:pPr>
              <w:pStyle w:val="42"/>
              <w:jc w:val="center"/>
              <w:rPr>
                <w:rFonts w:hint="eastAsia" w:hAnsi="宋体"/>
                <w:szCs w:val="21"/>
              </w:rPr>
            </w:pPr>
            <w:r>
              <w:rPr>
                <w:rFonts w:hint="eastAsia" w:hAnsi="宋体"/>
                <w:szCs w:val="21"/>
              </w:rPr>
              <w:t>名称</w:t>
            </w:r>
          </w:p>
        </w:tc>
        <w:tc>
          <w:tcPr>
            <w:tcW w:w="819" w:type="dxa"/>
            <w:vAlign w:val="center"/>
          </w:tcPr>
          <w:p w14:paraId="00AB9796">
            <w:pPr>
              <w:pStyle w:val="42"/>
              <w:jc w:val="center"/>
              <w:rPr>
                <w:rFonts w:hint="eastAsia" w:hAnsi="宋体"/>
                <w:szCs w:val="21"/>
              </w:rPr>
            </w:pPr>
            <w:r>
              <w:rPr>
                <w:rFonts w:hint="eastAsia" w:hAnsi="宋体"/>
                <w:szCs w:val="21"/>
              </w:rPr>
              <w:t>型号及规格</w:t>
            </w:r>
          </w:p>
        </w:tc>
        <w:tc>
          <w:tcPr>
            <w:tcW w:w="1020" w:type="dxa"/>
            <w:vAlign w:val="center"/>
          </w:tcPr>
          <w:p w14:paraId="51E31900">
            <w:pPr>
              <w:pStyle w:val="42"/>
              <w:jc w:val="center"/>
              <w:rPr>
                <w:rFonts w:hint="eastAsia" w:hAnsi="宋体"/>
                <w:szCs w:val="21"/>
              </w:rPr>
            </w:pPr>
            <w:r>
              <w:rPr>
                <w:rFonts w:hint="eastAsia" w:hAnsi="宋体"/>
                <w:szCs w:val="21"/>
              </w:rPr>
              <w:t>单位</w:t>
            </w:r>
          </w:p>
        </w:tc>
        <w:tc>
          <w:tcPr>
            <w:tcW w:w="733" w:type="dxa"/>
            <w:vAlign w:val="center"/>
          </w:tcPr>
          <w:p w14:paraId="10430818">
            <w:pPr>
              <w:pStyle w:val="42"/>
              <w:jc w:val="center"/>
              <w:rPr>
                <w:rFonts w:hint="eastAsia" w:hAnsi="宋体"/>
                <w:szCs w:val="21"/>
              </w:rPr>
            </w:pPr>
            <w:r>
              <w:rPr>
                <w:rFonts w:hint="eastAsia" w:hAnsi="宋体"/>
                <w:szCs w:val="21"/>
              </w:rPr>
              <w:t>数量</w:t>
            </w:r>
          </w:p>
        </w:tc>
        <w:tc>
          <w:tcPr>
            <w:tcW w:w="1240" w:type="dxa"/>
            <w:vAlign w:val="center"/>
          </w:tcPr>
          <w:p w14:paraId="769A3FA8">
            <w:pPr>
              <w:pStyle w:val="42"/>
              <w:jc w:val="center"/>
              <w:rPr>
                <w:rFonts w:hint="eastAsia" w:hAnsi="宋体"/>
                <w:szCs w:val="21"/>
              </w:rPr>
            </w:pPr>
            <w:r>
              <w:rPr>
                <w:rFonts w:hint="eastAsia" w:hAnsi="宋体"/>
                <w:szCs w:val="21"/>
              </w:rPr>
              <w:t>使用处</w:t>
            </w:r>
          </w:p>
        </w:tc>
        <w:tc>
          <w:tcPr>
            <w:tcW w:w="873" w:type="dxa"/>
            <w:vAlign w:val="center"/>
          </w:tcPr>
          <w:p w14:paraId="1689000D">
            <w:pPr>
              <w:pStyle w:val="42"/>
              <w:rPr>
                <w:rFonts w:hint="eastAsia" w:hAnsi="宋体"/>
                <w:szCs w:val="21"/>
              </w:rPr>
            </w:pPr>
            <w:r>
              <w:rPr>
                <w:rFonts w:hint="eastAsia" w:hAnsi="宋体"/>
                <w:szCs w:val="21"/>
              </w:rPr>
              <w:t>单价</w:t>
            </w:r>
          </w:p>
        </w:tc>
        <w:tc>
          <w:tcPr>
            <w:tcW w:w="873" w:type="dxa"/>
            <w:vAlign w:val="center"/>
          </w:tcPr>
          <w:p w14:paraId="20D3BB7B">
            <w:pPr>
              <w:pStyle w:val="42"/>
              <w:jc w:val="center"/>
              <w:rPr>
                <w:rFonts w:hint="eastAsia" w:hAnsi="宋体"/>
                <w:szCs w:val="21"/>
              </w:rPr>
            </w:pPr>
            <w:r>
              <w:rPr>
                <w:rFonts w:hint="eastAsia" w:hAnsi="宋体"/>
                <w:szCs w:val="21"/>
              </w:rPr>
              <w:t>产地及制造商</w:t>
            </w:r>
          </w:p>
        </w:tc>
        <w:tc>
          <w:tcPr>
            <w:tcW w:w="894" w:type="dxa"/>
            <w:vAlign w:val="center"/>
          </w:tcPr>
          <w:p w14:paraId="75CC1F78">
            <w:pPr>
              <w:pStyle w:val="42"/>
              <w:jc w:val="center"/>
              <w:rPr>
                <w:rFonts w:hint="eastAsia" w:hAnsi="宋体"/>
                <w:szCs w:val="21"/>
              </w:rPr>
            </w:pPr>
            <w:r>
              <w:rPr>
                <w:rFonts w:hint="eastAsia" w:hAnsi="宋体"/>
                <w:szCs w:val="21"/>
              </w:rPr>
              <w:t>备  注</w:t>
            </w:r>
          </w:p>
        </w:tc>
      </w:tr>
      <w:tr w14:paraId="0A20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CD94C41">
            <w:pPr>
              <w:pStyle w:val="42"/>
              <w:jc w:val="center"/>
              <w:rPr>
                <w:rFonts w:hint="eastAsia" w:hAnsi="宋体"/>
                <w:szCs w:val="21"/>
              </w:rPr>
            </w:pPr>
            <w:r>
              <w:rPr>
                <w:rFonts w:hint="eastAsia" w:hAnsi="宋体"/>
                <w:szCs w:val="21"/>
              </w:rPr>
              <w:t>1</w:t>
            </w:r>
          </w:p>
        </w:tc>
        <w:tc>
          <w:tcPr>
            <w:tcW w:w="1520" w:type="dxa"/>
          </w:tcPr>
          <w:p w14:paraId="174F5001">
            <w:pPr>
              <w:pStyle w:val="42"/>
              <w:jc w:val="center"/>
              <w:rPr>
                <w:rFonts w:hint="eastAsia" w:hAnsi="宋体"/>
                <w:szCs w:val="21"/>
              </w:rPr>
            </w:pPr>
          </w:p>
        </w:tc>
        <w:tc>
          <w:tcPr>
            <w:tcW w:w="819" w:type="dxa"/>
          </w:tcPr>
          <w:p w14:paraId="58BCE98A">
            <w:pPr>
              <w:pStyle w:val="42"/>
              <w:jc w:val="center"/>
              <w:rPr>
                <w:rFonts w:hint="eastAsia" w:hAnsi="宋体"/>
                <w:szCs w:val="21"/>
              </w:rPr>
            </w:pPr>
          </w:p>
        </w:tc>
        <w:tc>
          <w:tcPr>
            <w:tcW w:w="1020" w:type="dxa"/>
          </w:tcPr>
          <w:p w14:paraId="62582F4B">
            <w:pPr>
              <w:pStyle w:val="42"/>
              <w:jc w:val="center"/>
              <w:rPr>
                <w:rFonts w:hint="eastAsia" w:hAnsi="宋体"/>
                <w:szCs w:val="21"/>
              </w:rPr>
            </w:pPr>
          </w:p>
        </w:tc>
        <w:tc>
          <w:tcPr>
            <w:tcW w:w="733" w:type="dxa"/>
          </w:tcPr>
          <w:p w14:paraId="6C1B3A1E">
            <w:pPr>
              <w:pStyle w:val="42"/>
              <w:jc w:val="center"/>
              <w:rPr>
                <w:rFonts w:hint="eastAsia" w:hAnsi="宋体"/>
                <w:szCs w:val="21"/>
              </w:rPr>
            </w:pPr>
          </w:p>
        </w:tc>
        <w:tc>
          <w:tcPr>
            <w:tcW w:w="1240" w:type="dxa"/>
          </w:tcPr>
          <w:p w14:paraId="6B9183FC">
            <w:pPr>
              <w:pStyle w:val="42"/>
              <w:jc w:val="center"/>
              <w:rPr>
                <w:rFonts w:hint="eastAsia" w:hAnsi="宋体"/>
                <w:szCs w:val="21"/>
              </w:rPr>
            </w:pPr>
          </w:p>
        </w:tc>
        <w:tc>
          <w:tcPr>
            <w:tcW w:w="873" w:type="dxa"/>
          </w:tcPr>
          <w:p w14:paraId="48815AC0">
            <w:pPr>
              <w:pStyle w:val="42"/>
              <w:jc w:val="center"/>
              <w:rPr>
                <w:rFonts w:hint="eastAsia" w:hAnsi="宋体"/>
                <w:szCs w:val="21"/>
              </w:rPr>
            </w:pPr>
          </w:p>
        </w:tc>
        <w:tc>
          <w:tcPr>
            <w:tcW w:w="873" w:type="dxa"/>
          </w:tcPr>
          <w:p w14:paraId="25834980">
            <w:pPr>
              <w:pStyle w:val="42"/>
              <w:jc w:val="center"/>
              <w:rPr>
                <w:rFonts w:hint="eastAsia" w:hAnsi="宋体"/>
                <w:szCs w:val="21"/>
              </w:rPr>
            </w:pPr>
          </w:p>
        </w:tc>
        <w:tc>
          <w:tcPr>
            <w:tcW w:w="894" w:type="dxa"/>
          </w:tcPr>
          <w:p w14:paraId="38A76D7F">
            <w:pPr>
              <w:pStyle w:val="42"/>
              <w:jc w:val="center"/>
              <w:rPr>
                <w:rFonts w:hint="eastAsia" w:hAnsi="宋体"/>
                <w:szCs w:val="21"/>
              </w:rPr>
            </w:pPr>
          </w:p>
        </w:tc>
      </w:tr>
      <w:tr w14:paraId="612B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8BEF5A7">
            <w:pPr>
              <w:pStyle w:val="42"/>
              <w:jc w:val="center"/>
              <w:rPr>
                <w:rFonts w:hint="eastAsia" w:hAnsi="宋体"/>
                <w:szCs w:val="21"/>
              </w:rPr>
            </w:pPr>
            <w:r>
              <w:rPr>
                <w:rFonts w:hint="eastAsia" w:hAnsi="宋体"/>
                <w:szCs w:val="21"/>
              </w:rPr>
              <w:t>2</w:t>
            </w:r>
          </w:p>
        </w:tc>
        <w:tc>
          <w:tcPr>
            <w:tcW w:w="1520" w:type="dxa"/>
          </w:tcPr>
          <w:p w14:paraId="70E2D01F">
            <w:pPr>
              <w:pStyle w:val="42"/>
              <w:jc w:val="center"/>
              <w:rPr>
                <w:rFonts w:hint="eastAsia" w:hAnsi="宋体"/>
                <w:szCs w:val="21"/>
              </w:rPr>
            </w:pPr>
          </w:p>
        </w:tc>
        <w:tc>
          <w:tcPr>
            <w:tcW w:w="819" w:type="dxa"/>
          </w:tcPr>
          <w:p w14:paraId="485727E7">
            <w:pPr>
              <w:pStyle w:val="42"/>
              <w:jc w:val="center"/>
              <w:rPr>
                <w:rFonts w:hint="eastAsia" w:hAnsi="宋体"/>
                <w:szCs w:val="21"/>
              </w:rPr>
            </w:pPr>
          </w:p>
        </w:tc>
        <w:tc>
          <w:tcPr>
            <w:tcW w:w="1020" w:type="dxa"/>
          </w:tcPr>
          <w:p w14:paraId="52A29F76">
            <w:pPr>
              <w:pStyle w:val="42"/>
              <w:jc w:val="center"/>
              <w:rPr>
                <w:rFonts w:hint="eastAsia" w:hAnsi="宋体"/>
                <w:szCs w:val="21"/>
              </w:rPr>
            </w:pPr>
          </w:p>
        </w:tc>
        <w:tc>
          <w:tcPr>
            <w:tcW w:w="733" w:type="dxa"/>
          </w:tcPr>
          <w:p w14:paraId="43CC43D7">
            <w:pPr>
              <w:pStyle w:val="42"/>
              <w:jc w:val="center"/>
              <w:rPr>
                <w:rFonts w:hint="eastAsia" w:hAnsi="宋体"/>
                <w:szCs w:val="21"/>
              </w:rPr>
            </w:pPr>
          </w:p>
        </w:tc>
        <w:tc>
          <w:tcPr>
            <w:tcW w:w="1240" w:type="dxa"/>
          </w:tcPr>
          <w:p w14:paraId="0E535E02">
            <w:pPr>
              <w:pStyle w:val="42"/>
              <w:jc w:val="center"/>
              <w:rPr>
                <w:rFonts w:hint="eastAsia" w:hAnsi="宋体"/>
                <w:szCs w:val="21"/>
              </w:rPr>
            </w:pPr>
          </w:p>
        </w:tc>
        <w:tc>
          <w:tcPr>
            <w:tcW w:w="873" w:type="dxa"/>
          </w:tcPr>
          <w:p w14:paraId="2F4A3078">
            <w:pPr>
              <w:pStyle w:val="42"/>
              <w:jc w:val="center"/>
              <w:rPr>
                <w:rFonts w:hint="eastAsia" w:hAnsi="宋体"/>
                <w:szCs w:val="21"/>
              </w:rPr>
            </w:pPr>
          </w:p>
        </w:tc>
        <w:tc>
          <w:tcPr>
            <w:tcW w:w="873" w:type="dxa"/>
          </w:tcPr>
          <w:p w14:paraId="4C3238D8">
            <w:pPr>
              <w:pStyle w:val="42"/>
              <w:jc w:val="center"/>
              <w:rPr>
                <w:rFonts w:hint="eastAsia" w:hAnsi="宋体"/>
                <w:szCs w:val="21"/>
              </w:rPr>
            </w:pPr>
          </w:p>
        </w:tc>
        <w:tc>
          <w:tcPr>
            <w:tcW w:w="894" w:type="dxa"/>
          </w:tcPr>
          <w:p w14:paraId="3DBB9AB9">
            <w:pPr>
              <w:pStyle w:val="42"/>
              <w:jc w:val="center"/>
              <w:rPr>
                <w:rFonts w:hint="eastAsia" w:hAnsi="宋体"/>
                <w:szCs w:val="21"/>
              </w:rPr>
            </w:pPr>
          </w:p>
        </w:tc>
      </w:tr>
      <w:tr w14:paraId="2E25B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5DCFACB4">
            <w:pPr>
              <w:pStyle w:val="42"/>
              <w:jc w:val="center"/>
              <w:rPr>
                <w:rFonts w:hint="eastAsia" w:hAnsi="宋体"/>
                <w:szCs w:val="21"/>
              </w:rPr>
            </w:pPr>
            <w:r>
              <w:rPr>
                <w:rFonts w:hint="eastAsia" w:hAnsi="宋体"/>
                <w:szCs w:val="21"/>
              </w:rPr>
              <w:t>3</w:t>
            </w:r>
          </w:p>
        </w:tc>
        <w:tc>
          <w:tcPr>
            <w:tcW w:w="1520" w:type="dxa"/>
          </w:tcPr>
          <w:p w14:paraId="03215155">
            <w:pPr>
              <w:pStyle w:val="42"/>
              <w:jc w:val="center"/>
              <w:rPr>
                <w:rFonts w:hint="eastAsia" w:hAnsi="宋体"/>
                <w:szCs w:val="21"/>
              </w:rPr>
            </w:pPr>
          </w:p>
        </w:tc>
        <w:tc>
          <w:tcPr>
            <w:tcW w:w="819" w:type="dxa"/>
          </w:tcPr>
          <w:p w14:paraId="3039D87C">
            <w:pPr>
              <w:pStyle w:val="42"/>
              <w:jc w:val="center"/>
              <w:rPr>
                <w:rFonts w:hint="eastAsia" w:hAnsi="宋体"/>
                <w:szCs w:val="21"/>
              </w:rPr>
            </w:pPr>
          </w:p>
        </w:tc>
        <w:tc>
          <w:tcPr>
            <w:tcW w:w="1020" w:type="dxa"/>
          </w:tcPr>
          <w:p w14:paraId="3632E624">
            <w:pPr>
              <w:pStyle w:val="42"/>
              <w:jc w:val="center"/>
              <w:rPr>
                <w:rFonts w:hint="eastAsia" w:hAnsi="宋体"/>
                <w:szCs w:val="21"/>
              </w:rPr>
            </w:pPr>
          </w:p>
        </w:tc>
        <w:tc>
          <w:tcPr>
            <w:tcW w:w="733" w:type="dxa"/>
          </w:tcPr>
          <w:p w14:paraId="59B3BC6F">
            <w:pPr>
              <w:pStyle w:val="42"/>
              <w:jc w:val="center"/>
              <w:rPr>
                <w:rFonts w:hint="eastAsia" w:hAnsi="宋体"/>
                <w:szCs w:val="21"/>
              </w:rPr>
            </w:pPr>
          </w:p>
        </w:tc>
        <w:tc>
          <w:tcPr>
            <w:tcW w:w="1240" w:type="dxa"/>
          </w:tcPr>
          <w:p w14:paraId="5F50C17E">
            <w:pPr>
              <w:pStyle w:val="42"/>
              <w:jc w:val="center"/>
              <w:rPr>
                <w:rFonts w:hint="eastAsia" w:hAnsi="宋体"/>
                <w:szCs w:val="21"/>
              </w:rPr>
            </w:pPr>
          </w:p>
        </w:tc>
        <w:tc>
          <w:tcPr>
            <w:tcW w:w="873" w:type="dxa"/>
          </w:tcPr>
          <w:p w14:paraId="381BF071">
            <w:pPr>
              <w:pStyle w:val="42"/>
              <w:jc w:val="center"/>
              <w:rPr>
                <w:rFonts w:hint="eastAsia" w:hAnsi="宋体"/>
                <w:szCs w:val="21"/>
              </w:rPr>
            </w:pPr>
          </w:p>
        </w:tc>
        <w:tc>
          <w:tcPr>
            <w:tcW w:w="873" w:type="dxa"/>
          </w:tcPr>
          <w:p w14:paraId="22E3E795">
            <w:pPr>
              <w:pStyle w:val="42"/>
              <w:jc w:val="center"/>
              <w:rPr>
                <w:rFonts w:hint="eastAsia" w:hAnsi="宋体"/>
                <w:szCs w:val="21"/>
              </w:rPr>
            </w:pPr>
          </w:p>
        </w:tc>
        <w:tc>
          <w:tcPr>
            <w:tcW w:w="894" w:type="dxa"/>
          </w:tcPr>
          <w:p w14:paraId="1C381260">
            <w:pPr>
              <w:pStyle w:val="42"/>
              <w:jc w:val="center"/>
              <w:rPr>
                <w:rFonts w:hint="eastAsia" w:hAnsi="宋体"/>
                <w:szCs w:val="21"/>
              </w:rPr>
            </w:pPr>
          </w:p>
        </w:tc>
      </w:tr>
      <w:tr w14:paraId="7C27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922D936">
            <w:pPr>
              <w:pStyle w:val="42"/>
              <w:jc w:val="center"/>
              <w:rPr>
                <w:rFonts w:hint="eastAsia" w:hAnsi="宋体"/>
                <w:szCs w:val="21"/>
              </w:rPr>
            </w:pPr>
            <w:r>
              <w:rPr>
                <w:rFonts w:hint="eastAsia" w:hAnsi="宋体"/>
                <w:szCs w:val="21"/>
              </w:rPr>
              <w:t>4</w:t>
            </w:r>
          </w:p>
        </w:tc>
        <w:tc>
          <w:tcPr>
            <w:tcW w:w="1520" w:type="dxa"/>
          </w:tcPr>
          <w:p w14:paraId="48F3E69A">
            <w:pPr>
              <w:pStyle w:val="42"/>
              <w:jc w:val="center"/>
              <w:rPr>
                <w:rFonts w:hint="eastAsia" w:hAnsi="宋体"/>
                <w:szCs w:val="21"/>
              </w:rPr>
            </w:pPr>
          </w:p>
        </w:tc>
        <w:tc>
          <w:tcPr>
            <w:tcW w:w="819" w:type="dxa"/>
          </w:tcPr>
          <w:p w14:paraId="4FE270B2">
            <w:pPr>
              <w:pStyle w:val="42"/>
              <w:jc w:val="center"/>
              <w:rPr>
                <w:rFonts w:hint="eastAsia" w:hAnsi="宋体"/>
                <w:szCs w:val="21"/>
              </w:rPr>
            </w:pPr>
          </w:p>
        </w:tc>
        <w:tc>
          <w:tcPr>
            <w:tcW w:w="1020" w:type="dxa"/>
          </w:tcPr>
          <w:p w14:paraId="3D0A32D5">
            <w:pPr>
              <w:pStyle w:val="42"/>
              <w:jc w:val="center"/>
              <w:rPr>
                <w:rFonts w:hint="eastAsia" w:hAnsi="宋体"/>
                <w:szCs w:val="21"/>
              </w:rPr>
            </w:pPr>
          </w:p>
        </w:tc>
        <w:tc>
          <w:tcPr>
            <w:tcW w:w="733" w:type="dxa"/>
          </w:tcPr>
          <w:p w14:paraId="4B4CEADF">
            <w:pPr>
              <w:pStyle w:val="42"/>
              <w:jc w:val="center"/>
              <w:rPr>
                <w:rFonts w:hint="eastAsia" w:hAnsi="宋体"/>
                <w:szCs w:val="21"/>
              </w:rPr>
            </w:pPr>
          </w:p>
        </w:tc>
        <w:tc>
          <w:tcPr>
            <w:tcW w:w="1240" w:type="dxa"/>
          </w:tcPr>
          <w:p w14:paraId="60DB5084">
            <w:pPr>
              <w:pStyle w:val="42"/>
              <w:jc w:val="center"/>
              <w:rPr>
                <w:rFonts w:hint="eastAsia" w:hAnsi="宋体"/>
                <w:szCs w:val="21"/>
              </w:rPr>
            </w:pPr>
          </w:p>
        </w:tc>
        <w:tc>
          <w:tcPr>
            <w:tcW w:w="873" w:type="dxa"/>
          </w:tcPr>
          <w:p w14:paraId="58ACBA2F">
            <w:pPr>
              <w:pStyle w:val="42"/>
              <w:jc w:val="center"/>
              <w:rPr>
                <w:rFonts w:hint="eastAsia" w:hAnsi="宋体"/>
                <w:szCs w:val="21"/>
              </w:rPr>
            </w:pPr>
          </w:p>
        </w:tc>
        <w:tc>
          <w:tcPr>
            <w:tcW w:w="873" w:type="dxa"/>
          </w:tcPr>
          <w:p w14:paraId="756F7BEE">
            <w:pPr>
              <w:pStyle w:val="42"/>
              <w:jc w:val="center"/>
              <w:rPr>
                <w:rFonts w:hint="eastAsia" w:hAnsi="宋体"/>
                <w:szCs w:val="21"/>
              </w:rPr>
            </w:pPr>
          </w:p>
        </w:tc>
        <w:tc>
          <w:tcPr>
            <w:tcW w:w="894" w:type="dxa"/>
          </w:tcPr>
          <w:p w14:paraId="50F25804">
            <w:pPr>
              <w:pStyle w:val="42"/>
              <w:jc w:val="center"/>
              <w:rPr>
                <w:rFonts w:hint="eastAsia" w:hAnsi="宋体"/>
                <w:szCs w:val="21"/>
              </w:rPr>
            </w:pPr>
          </w:p>
        </w:tc>
      </w:tr>
      <w:tr w14:paraId="49EB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0E1B3BA1">
            <w:pPr>
              <w:pStyle w:val="42"/>
              <w:jc w:val="center"/>
              <w:rPr>
                <w:rFonts w:hint="eastAsia" w:hAnsi="宋体"/>
                <w:szCs w:val="21"/>
              </w:rPr>
            </w:pPr>
            <w:r>
              <w:rPr>
                <w:rFonts w:hint="eastAsia" w:hAnsi="宋体"/>
                <w:szCs w:val="21"/>
              </w:rPr>
              <w:t>5</w:t>
            </w:r>
          </w:p>
        </w:tc>
        <w:tc>
          <w:tcPr>
            <w:tcW w:w="1520" w:type="dxa"/>
          </w:tcPr>
          <w:p w14:paraId="45CB515A">
            <w:pPr>
              <w:pStyle w:val="42"/>
              <w:jc w:val="center"/>
              <w:rPr>
                <w:rFonts w:hint="eastAsia" w:hAnsi="宋体"/>
                <w:szCs w:val="21"/>
              </w:rPr>
            </w:pPr>
          </w:p>
        </w:tc>
        <w:tc>
          <w:tcPr>
            <w:tcW w:w="819" w:type="dxa"/>
          </w:tcPr>
          <w:p w14:paraId="23FCB693">
            <w:pPr>
              <w:pStyle w:val="42"/>
              <w:jc w:val="center"/>
              <w:rPr>
                <w:rFonts w:hint="eastAsia" w:hAnsi="宋体"/>
                <w:szCs w:val="21"/>
              </w:rPr>
            </w:pPr>
          </w:p>
        </w:tc>
        <w:tc>
          <w:tcPr>
            <w:tcW w:w="1020" w:type="dxa"/>
          </w:tcPr>
          <w:p w14:paraId="30F4E6D1">
            <w:pPr>
              <w:pStyle w:val="42"/>
              <w:jc w:val="center"/>
              <w:rPr>
                <w:rFonts w:hint="eastAsia" w:hAnsi="宋体"/>
                <w:szCs w:val="21"/>
              </w:rPr>
            </w:pPr>
          </w:p>
        </w:tc>
        <w:tc>
          <w:tcPr>
            <w:tcW w:w="733" w:type="dxa"/>
          </w:tcPr>
          <w:p w14:paraId="3E47A95B">
            <w:pPr>
              <w:pStyle w:val="42"/>
              <w:jc w:val="center"/>
              <w:rPr>
                <w:rFonts w:hint="eastAsia" w:hAnsi="宋体"/>
                <w:szCs w:val="21"/>
              </w:rPr>
            </w:pPr>
          </w:p>
        </w:tc>
        <w:tc>
          <w:tcPr>
            <w:tcW w:w="1240" w:type="dxa"/>
          </w:tcPr>
          <w:p w14:paraId="5E38E232">
            <w:pPr>
              <w:pStyle w:val="42"/>
              <w:jc w:val="center"/>
              <w:rPr>
                <w:rFonts w:hint="eastAsia" w:hAnsi="宋体"/>
                <w:szCs w:val="21"/>
              </w:rPr>
            </w:pPr>
          </w:p>
        </w:tc>
        <w:tc>
          <w:tcPr>
            <w:tcW w:w="873" w:type="dxa"/>
          </w:tcPr>
          <w:p w14:paraId="474A85B6">
            <w:pPr>
              <w:pStyle w:val="42"/>
              <w:jc w:val="center"/>
              <w:rPr>
                <w:rFonts w:hint="eastAsia" w:hAnsi="宋体"/>
                <w:szCs w:val="21"/>
              </w:rPr>
            </w:pPr>
          </w:p>
        </w:tc>
        <w:tc>
          <w:tcPr>
            <w:tcW w:w="873" w:type="dxa"/>
          </w:tcPr>
          <w:p w14:paraId="10F86007">
            <w:pPr>
              <w:pStyle w:val="42"/>
              <w:jc w:val="center"/>
              <w:rPr>
                <w:rFonts w:hint="eastAsia" w:hAnsi="宋体"/>
                <w:szCs w:val="21"/>
              </w:rPr>
            </w:pPr>
          </w:p>
        </w:tc>
        <w:tc>
          <w:tcPr>
            <w:tcW w:w="894" w:type="dxa"/>
          </w:tcPr>
          <w:p w14:paraId="238895E8">
            <w:pPr>
              <w:pStyle w:val="42"/>
              <w:jc w:val="center"/>
              <w:rPr>
                <w:rFonts w:hint="eastAsia" w:hAnsi="宋体"/>
                <w:szCs w:val="21"/>
              </w:rPr>
            </w:pPr>
          </w:p>
        </w:tc>
      </w:tr>
      <w:tr w14:paraId="566F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FD70A8F">
            <w:pPr>
              <w:pStyle w:val="42"/>
              <w:jc w:val="center"/>
              <w:rPr>
                <w:rFonts w:hint="eastAsia" w:hAnsi="宋体"/>
                <w:szCs w:val="21"/>
              </w:rPr>
            </w:pPr>
            <w:r>
              <w:rPr>
                <w:rFonts w:hint="eastAsia" w:hAnsi="宋体"/>
                <w:szCs w:val="21"/>
              </w:rPr>
              <w:t>6</w:t>
            </w:r>
          </w:p>
        </w:tc>
        <w:tc>
          <w:tcPr>
            <w:tcW w:w="1520" w:type="dxa"/>
          </w:tcPr>
          <w:p w14:paraId="27BCF853">
            <w:pPr>
              <w:pStyle w:val="42"/>
              <w:jc w:val="center"/>
              <w:rPr>
                <w:rFonts w:hint="eastAsia" w:hAnsi="宋体"/>
                <w:szCs w:val="21"/>
              </w:rPr>
            </w:pPr>
          </w:p>
        </w:tc>
        <w:tc>
          <w:tcPr>
            <w:tcW w:w="819" w:type="dxa"/>
          </w:tcPr>
          <w:p w14:paraId="178F630B">
            <w:pPr>
              <w:pStyle w:val="42"/>
              <w:jc w:val="center"/>
              <w:rPr>
                <w:rFonts w:hint="eastAsia" w:hAnsi="宋体"/>
                <w:szCs w:val="21"/>
              </w:rPr>
            </w:pPr>
          </w:p>
        </w:tc>
        <w:tc>
          <w:tcPr>
            <w:tcW w:w="1020" w:type="dxa"/>
          </w:tcPr>
          <w:p w14:paraId="72D75D22">
            <w:pPr>
              <w:pStyle w:val="42"/>
              <w:jc w:val="center"/>
              <w:rPr>
                <w:rFonts w:hint="eastAsia" w:hAnsi="宋体"/>
                <w:szCs w:val="21"/>
              </w:rPr>
            </w:pPr>
          </w:p>
        </w:tc>
        <w:tc>
          <w:tcPr>
            <w:tcW w:w="733" w:type="dxa"/>
          </w:tcPr>
          <w:p w14:paraId="4B1CCDC6">
            <w:pPr>
              <w:pStyle w:val="42"/>
              <w:jc w:val="center"/>
              <w:rPr>
                <w:rFonts w:hint="eastAsia" w:hAnsi="宋体"/>
                <w:szCs w:val="21"/>
              </w:rPr>
            </w:pPr>
          </w:p>
        </w:tc>
        <w:tc>
          <w:tcPr>
            <w:tcW w:w="1240" w:type="dxa"/>
          </w:tcPr>
          <w:p w14:paraId="2B0EF87A">
            <w:pPr>
              <w:pStyle w:val="42"/>
              <w:jc w:val="center"/>
              <w:rPr>
                <w:rFonts w:hint="eastAsia" w:hAnsi="宋体"/>
                <w:szCs w:val="21"/>
              </w:rPr>
            </w:pPr>
          </w:p>
        </w:tc>
        <w:tc>
          <w:tcPr>
            <w:tcW w:w="873" w:type="dxa"/>
          </w:tcPr>
          <w:p w14:paraId="785F2819">
            <w:pPr>
              <w:pStyle w:val="42"/>
              <w:jc w:val="center"/>
              <w:rPr>
                <w:rFonts w:hint="eastAsia" w:hAnsi="宋体"/>
                <w:szCs w:val="21"/>
              </w:rPr>
            </w:pPr>
          </w:p>
        </w:tc>
        <w:tc>
          <w:tcPr>
            <w:tcW w:w="873" w:type="dxa"/>
          </w:tcPr>
          <w:p w14:paraId="759247BB">
            <w:pPr>
              <w:pStyle w:val="42"/>
              <w:jc w:val="center"/>
              <w:rPr>
                <w:rFonts w:hint="eastAsia" w:hAnsi="宋体"/>
                <w:szCs w:val="21"/>
              </w:rPr>
            </w:pPr>
          </w:p>
        </w:tc>
        <w:tc>
          <w:tcPr>
            <w:tcW w:w="894" w:type="dxa"/>
          </w:tcPr>
          <w:p w14:paraId="07D6CC7E">
            <w:pPr>
              <w:pStyle w:val="42"/>
              <w:jc w:val="center"/>
              <w:rPr>
                <w:rFonts w:hint="eastAsia" w:hAnsi="宋体"/>
                <w:szCs w:val="21"/>
              </w:rPr>
            </w:pPr>
          </w:p>
        </w:tc>
      </w:tr>
      <w:tr w14:paraId="25506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8F7D302">
            <w:pPr>
              <w:pStyle w:val="42"/>
              <w:jc w:val="center"/>
              <w:rPr>
                <w:rFonts w:hint="eastAsia" w:hAnsi="宋体"/>
                <w:szCs w:val="21"/>
              </w:rPr>
            </w:pPr>
            <w:r>
              <w:rPr>
                <w:rFonts w:hint="eastAsia" w:hAnsi="宋体"/>
                <w:szCs w:val="21"/>
              </w:rPr>
              <w:t>7</w:t>
            </w:r>
          </w:p>
        </w:tc>
        <w:tc>
          <w:tcPr>
            <w:tcW w:w="1520" w:type="dxa"/>
          </w:tcPr>
          <w:p w14:paraId="7666A69A">
            <w:pPr>
              <w:pStyle w:val="42"/>
              <w:jc w:val="center"/>
              <w:rPr>
                <w:rFonts w:hint="eastAsia" w:hAnsi="宋体"/>
                <w:szCs w:val="21"/>
              </w:rPr>
            </w:pPr>
          </w:p>
        </w:tc>
        <w:tc>
          <w:tcPr>
            <w:tcW w:w="819" w:type="dxa"/>
          </w:tcPr>
          <w:p w14:paraId="5B124899">
            <w:pPr>
              <w:pStyle w:val="42"/>
              <w:jc w:val="center"/>
              <w:rPr>
                <w:rFonts w:hint="eastAsia" w:hAnsi="宋体"/>
                <w:szCs w:val="21"/>
              </w:rPr>
            </w:pPr>
          </w:p>
        </w:tc>
        <w:tc>
          <w:tcPr>
            <w:tcW w:w="1020" w:type="dxa"/>
          </w:tcPr>
          <w:p w14:paraId="6777E9B9">
            <w:pPr>
              <w:pStyle w:val="42"/>
              <w:jc w:val="center"/>
              <w:rPr>
                <w:rFonts w:hint="eastAsia" w:hAnsi="宋体"/>
                <w:szCs w:val="21"/>
              </w:rPr>
            </w:pPr>
          </w:p>
        </w:tc>
        <w:tc>
          <w:tcPr>
            <w:tcW w:w="733" w:type="dxa"/>
          </w:tcPr>
          <w:p w14:paraId="7E4E5DBB">
            <w:pPr>
              <w:pStyle w:val="42"/>
              <w:jc w:val="center"/>
              <w:rPr>
                <w:rFonts w:hint="eastAsia" w:hAnsi="宋体"/>
                <w:szCs w:val="21"/>
              </w:rPr>
            </w:pPr>
          </w:p>
        </w:tc>
        <w:tc>
          <w:tcPr>
            <w:tcW w:w="1240" w:type="dxa"/>
          </w:tcPr>
          <w:p w14:paraId="1F6ED4FC">
            <w:pPr>
              <w:pStyle w:val="42"/>
              <w:jc w:val="center"/>
              <w:rPr>
                <w:rFonts w:hint="eastAsia" w:hAnsi="宋体"/>
                <w:szCs w:val="21"/>
              </w:rPr>
            </w:pPr>
          </w:p>
        </w:tc>
        <w:tc>
          <w:tcPr>
            <w:tcW w:w="873" w:type="dxa"/>
          </w:tcPr>
          <w:p w14:paraId="79ED795F">
            <w:pPr>
              <w:pStyle w:val="42"/>
              <w:jc w:val="center"/>
              <w:rPr>
                <w:rFonts w:hint="eastAsia" w:hAnsi="宋体"/>
                <w:szCs w:val="21"/>
              </w:rPr>
            </w:pPr>
          </w:p>
        </w:tc>
        <w:tc>
          <w:tcPr>
            <w:tcW w:w="873" w:type="dxa"/>
          </w:tcPr>
          <w:p w14:paraId="265629B3">
            <w:pPr>
              <w:pStyle w:val="42"/>
              <w:jc w:val="center"/>
              <w:rPr>
                <w:rFonts w:hint="eastAsia" w:hAnsi="宋体"/>
                <w:szCs w:val="21"/>
              </w:rPr>
            </w:pPr>
          </w:p>
        </w:tc>
        <w:tc>
          <w:tcPr>
            <w:tcW w:w="894" w:type="dxa"/>
          </w:tcPr>
          <w:p w14:paraId="528A78FD">
            <w:pPr>
              <w:pStyle w:val="42"/>
              <w:jc w:val="center"/>
              <w:rPr>
                <w:rFonts w:hint="eastAsia" w:hAnsi="宋体"/>
                <w:szCs w:val="21"/>
              </w:rPr>
            </w:pPr>
          </w:p>
        </w:tc>
      </w:tr>
    </w:tbl>
    <w:p w14:paraId="19A2A67B">
      <w:pPr>
        <w:spacing w:line="360" w:lineRule="auto"/>
        <w:jc w:val="left"/>
        <w:rPr>
          <w:sz w:val="20"/>
          <w:szCs w:val="21"/>
        </w:rPr>
      </w:pPr>
      <w:r>
        <w:rPr>
          <w:rFonts w:hint="eastAsia"/>
          <w:sz w:val="20"/>
          <w:szCs w:val="21"/>
        </w:rPr>
        <w:t>（注：应包括但不限于载气瓶、连接线缆、各种阀门等）</w:t>
      </w:r>
    </w:p>
    <w:p w14:paraId="0FD9819F">
      <w:pPr>
        <w:spacing w:line="360" w:lineRule="auto"/>
        <w:jc w:val="right"/>
        <w:rPr>
          <w:szCs w:val="21"/>
        </w:rPr>
      </w:pPr>
    </w:p>
    <w:p w14:paraId="264E686F">
      <w:pPr>
        <w:spacing w:line="360" w:lineRule="auto"/>
        <w:ind w:firstLine="2940"/>
        <w:jc w:val="right"/>
        <w:rPr>
          <w:szCs w:val="21"/>
        </w:rPr>
      </w:pPr>
      <w:r>
        <w:rPr>
          <w:szCs w:val="21"/>
        </w:rPr>
        <w:t>投标商名称：               （盖章）</w:t>
      </w:r>
    </w:p>
    <w:p w14:paraId="29094297">
      <w:pPr>
        <w:spacing w:line="360" w:lineRule="auto"/>
        <w:ind w:firstLine="645"/>
        <w:jc w:val="right"/>
        <w:rPr>
          <w:szCs w:val="21"/>
        </w:rPr>
      </w:pPr>
    </w:p>
    <w:p w14:paraId="634C73A5">
      <w:pPr>
        <w:spacing w:line="360" w:lineRule="auto"/>
        <w:ind w:firstLine="645"/>
        <w:jc w:val="right"/>
        <w:rPr>
          <w:szCs w:val="21"/>
        </w:rPr>
      </w:pPr>
      <w:r>
        <w:rPr>
          <w:szCs w:val="21"/>
        </w:rPr>
        <w:t>授权投标人：               （签字）</w:t>
      </w:r>
    </w:p>
    <w:p w14:paraId="06FD6426">
      <w:pPr>
        <w:spacing w:line="360" w:lineRule="auto"/>
        <w:ind w:firstLine="645"/>
        <w:jc w:val="right"/>
        <w:rPr>
          <w:szCs w:val="21"/>
        </w:rPr>
      </w:pPr>
    </w:p>
    <w:p w14:paraId="41F7CC2A">
      <w:pPr>
        <w:jc w:val="right"/>
        <w:rPr>
          <w:szCs w:val="21"/>
        </w:rPr>
      </w:pPr>
      <w:r>
        <w:rPr>
          <w:szCs w:val="21"/>
        </w:rPr>
        <w:t>日      期：         年    月    日</w:t>
      </w:r>
    </w:p>
    <w:p w14:paraId="5A60303D">
      <w:pPr>
        <w:tabs>
          <w:tab w:val="left" w:pos="1276"/>
        </w:tabs>
        <w:rPr>
          <w:rFonts w:hint="eastAsia" w:ascii="宋体" w:hAnsi="宋体" w:cs="宋体"/>
          <w:szCs w:val="21"/>
        </w:rPr>
      </w:pPr>
      <w:bookmarkStart w:id="424" w:name="_Toc8854"/>
      <w:bookmarkStart w:id="425" w:name="_Toc15957"/>
      <w:r>
        <w:rPr>
          <w:rFonts w:hint="eastAsia" w:ascii="宋体" w:hAnsi="宋体" w:cs="宋体"/>
          <w:szCs w:val="21"/>
        </w:rPr>
        <w:br w:type="page"/>
      </w:r>
    </w:p>
    <w:p w14:paraId="37276ADA">
      <w:pPr>
        <w:pStyle w:val="3"/>
        <w:numPr>
          <w:ilvl w:val="255"/>
          <w:numId w:val="0"/>
        </w:numPr>
        <w:rPr>
          <w:rFonts w:hint="eastAsia" w:ascii="宋体" w:hAnsi="宋体" w:eastAsia="宋体" w:cs="宋体"/>
          <w:szCs w:val="21"/>
        </w:rPr>
      </w:pPr>
      <w:bookmarkStart w:id="426" w:name="_Toc222993222"/>
      <w:r>
        <w:rPr>
          <w:rFonts w:hint="eastAsia" w:ascii="宋体" w:hAnsi="宋体" w:eastAsia="宋体" w:cs="宋体"/>
          <w:szCs w:val="21"/>
        </w:rPr>
        <w:t>2.6 主要元器件来源</w:t>
      </w:r>
      <w:bookmarkEnd w:id="424"/>
      <w:bookmarkEnd w:id="425"/>
      <w:bookmarkEnd w:id="426"/>
    </w:p>
    <w:p w14:paraId="7E3B0D1A">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3A728B77">
      <w:pPr>
        <w:pStyle w:val="145"/>
        <w:ind w:firstLine="420"/>
        <w:jc w:val="center"/>
        <w:rPr>
          <w:rFonts w:hint="eastAsia" w:hAnsi="宋体" w:cs="宋体"/>
          <w:szCs w:val="21"/>
        </w:rPr>
      </w:pPr>
      <w:r>
        <w:rPr>
          <w:rFonts w:hint="eastAsia" w:hAnsi="宋体" w:cs="宋体"/>
          <w:szCs w:val="21"/>
        </w:rPr>
        <w:t>附表2.6.1</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467AC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575D3928">
            <w:pPr>
              <w:topLinePunct/>
              <w:spacing w:before="60" w:after="60"/>
              <w:jc w:val="center"/>
              <w:rPr>
                <w:rFonts w:hint="eastAsia" w:ascii="宋体" w:hAnsi="宋体" w:cs="宋体"/>
                <w:szCs w:val="21"/>
              </w:rPr>
            </w:pPr>
            <w:r>
              <w:rPr>
                <w:rFonts w:hint="eastAsia" w:ascii="宋体" w:hAnsi="宋体" w:cs="宋体"/>
                <w:szCs w:val="21"/>
              </w:rPr>
              <w:t>序</w:t>
            </w:r>
          </w:p>
          <w:p w14:paraId="2E66A712">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33243AD3">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0FF18FF7">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12CAC01">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69CF81D2">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58B43EDD">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15DC7B81">
            <w:pPr>
              <w:topLinePunct/>
              <w:spacing w:before="60" w:after="60"/>
              <w:jc w:val="center"/>
              <w:rPr>
                <w:rFonts w:hint="eastAsia" w:ascii="宋体" w:hAnsi="宋体" w:cs="宋体"/>
                <w:szCs w:val="21"/>
              </w:rPr>
            </w:pPr>
            <w:r>
              <w:rPr>
                <w:rFonts w:hint="eastAsia" w:ascii="宋体" w:hAnsi="宋体" w:cs="宋体"/>
                <w:szCs w:val="21"/>
              </w:rPr>
              <w:t>单价</w:t>
            </w:r>
          </w:p>
        </w:tc>
      </w:tr>
      <w:tr w14:paraId="38AAA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F50B9D3">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06F5BB22">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1C18B4FC">
            <w:pPr>
              <w:topLinePunct/>
              <w:spacing w:before="60" w:after="60"/>
              <w:jc w:val="center"/>
              <w:rPr>
                <w:rFonts w:hint="eastAsia" w:ascii="宋体" w:hAnsi="宋体" w:cs="宋体"/>
                <w:szCs w:val="21"/>
              </w:rPr>
            </w:pPr>
          </w:p>
        </w:tc>
        <w:tc>
          <w:tcPr>
            <w:tcW w:w="1069" w:type="dxa"/>
            <w:vAlign w:val="center"/>
          </w:tcPr>
          <w:p w14:paraId="7AE3F2C6">
            <w:pPr>
              <w:topLinePunct/>
              <w:spacing w:before="60" w:after="60"/>
              <w:rPr>
                <w:rFonts w:hint="eastAsia" w:ascii="宋体" w:hAnsi="宋体" w:cs="宋体"/>
                <w:szCs w:val="21"/>
              </w:rPr>
            </w:pPr>
          </w:p>
        </w:tc>
        <w:tc>
          <w:tcPr>
            <w:tcW w:w="1153" w:type="dxa"/>
            <w:vAlign w:val="center"/>
          </w:tcPr>
          <w:p w14:paraId="15E57DDC">
            <w:pPr>
              <w:topLinePunct/>
              <w:spacing w:before="60" w:after="60"/>
              <w:rPr>
                <w:rFonts w:hint="eastAsia" w:ascii="宋体" w:hAnsi="宋体" w:cs="宋体"/>
                <w:szCs w:val="21"/>
              </w:rPr>
            </w:pPr>
          </w:p>
        </w:tc>
        <w:tc>
          <w:tcPr>
            <w:tcW w:w="1991" w:type="dxa"/>
            <w:vAlign w:val="center"/>
          </w:tcPr>
          <w:p w14:paraId="201A1201">
            <w:pPr>
              <w:topLinePunct/>
              <w:spacing w:before="60" w:after="60"/>
              <w:rPr>
                <w:rFonts w:hint="eastAsia" w:ascii="宋体" w:hAnsi="宋体" w:cs="宋体"/>
                <w:szCs w:val="21"/>
              </w:rPr>
            </w:pPr>
          </w:p>
        </w:tc>
        <w:tc>
          <w:tcPr>
            <w:tcW w:w="1066" w:type="dxa"/>
            <w:vAlign w:val="center"/>
          </w:tcPr>
          <w:p w14:paraId="233162DE">
            <w:pPr>
              <w:topLinePunct/>
              <w:spacing w:before="60" w:after="60"/>
              <w:rPr>
                <w:rFonts w:hint="eastAsia" w:ascii="宋体" w:hAnsi="宋体" w:cs="宋体"/>
                <w:szCs w:val="21"/>
              </w:rPr>
            </w:pPr>
          </w:p>
        </w:tc>
      </w:tr>
      <w:tr w14:paraId="5A6A14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5274B1C">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4F79142A">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7307626D">
            <w:pPr>
              <w:topLinePunct/>
              <w:spacing w:before="60" w:after="60"/>
              <w:jc w:val="center"/>
              <w:rPr>
                <w:rFonts w:hint="eastAsia" w:ascii="宋体" w:hAnsi="宋体" w:cs="宋体"/>
                <w:szCs w:val="21"/>
              </w:rPr>
            </w:pPr>
          </w:p>
        </w:tc>
        <w:tc>
          <w:tcPr>
            <w:tcW w:w="1069" w:type="dxa"/>
          </w:tcPr>
          <w:p w14:paraId="7D57E143">
            <w:pPr>
              <w:topLinePunct/>
              <w:spacing w:before="60" w:after="60"/>
              <w:rPr>
                <w:rFonts w:hint="eastAsia" w:ascii="宋体" w:hAnsi="宋体" w:cs="宋体"/>
                <w:szCs w:val="21"/>
              </w:rPr>
            </w:pPr>
          </w:p>
        </w:tc>
        <w:tc>
          <w:tcPr>
            <w:tcW w:w="1153" w:type="dxa"/>
            <w:vAlign w:val="center"/>
          </w:tcPr>
          <w:p w14:paraId="2F69B64F">
            <w:pPr>
              <w:topLinePunct/>
              <w:spacing w:before="60" w:after="60"/>
              <w:rPr>
                <w:rFonts w:hint="eastAsia" w:ascii="宋体" w:hAnsi="宋体" w:cs="宋体"/>
                <w:szCs w:val="21"/>
              </w:rPr>
            </w:pPr>
          </w:p>
        </w:tc>
        <w:tc>
          <w:tcPr>
            <w:tcW w:w="1991" w:type="dxa"/>
            <w:vAlign w:val="center"/>
          </w:tcPr>
          <w:p w14:paraId="0583CEFE">
            <w:pPr>
              <w:topLinePunct/>
              <w:spacing w:before="60" w:after="60"/>
              <w:rPr>
                <w:rFonts w:hint="eastAsia" w:ascii="宋体" w:hAnsi="宋体" w:cs="宋体"/>
                <w:szCs w:val="21"/>
              </w:rPr>
            </w:pPr>
          </w:p>
        </w:tc>
        <w:tc>
          <w:tcPr>
            <w:tcW w:w="1066" w:type="dxa"/>
            <w:vAlign w:val="center"/>
          </w:tcPr>
          <w:p w14:paraId="2CA89508">
            <w:pPr>
              <w:topLinePunct/>
              <w:spacing w:before="60" w:after="60"/>
              <w:rPr>
                <w:rFonts w:hint="eastAsia" w:ascii="宋体" w:hAnsi="宋体" w:cs="宋体"/>
                <w:szCs w:val="21"/>
              </w:rPr>
            </w:pPr>
          </w:p>
        </w:tc>
      </w:tr>
      <w:tr w14:paraId="4C70E9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32A3F583">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570E7F93">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62411433">
            <w:pPr>
              <w:topLinePunct/>
              <w:spacing w:before="60" w:after="60"/>
              <w:jc w:val="center"/>
              <w:rPr>
                <w:rFonts w:hint="eastAsia" w:ascii="宋体" w:hAnsi="宋体" w:cs="宋体"/>
                <w:szCs w:val="21"/>
              </w:rPr>
            </w:pPr>
          </w:p>
        </w:tc>
        <w:tc>
          <w:tcPr>
            <w:tcW w:w="1069" w:type="dxa"/>
          </w:tcPr>
          <w:p w14:paraId="75B0D4A5">
            <w:pPr>
              <w:topLinePunct/>
              <w:spacing w:before="60" w:after="60"/>
              <w:rPr>
                <w:rFonts w:hint="eastAsia" w:ascii="宋体" w:hAnsi="宋体" w:cs="宋体"/>
                <w:szCs w:val="21"/>
              </w:rPr>
            </w:pPr>
          </w:p>
        </w:tc>
        <w:tc>
          <w:tcPr>
            <w:tcW w:w="1153" w:type="dxa"/>
            <w:vAlign w:val="center"/>
          </w:tcPr>
          <w:p w14:paraId="1BDAC244">
            <w:pPr>
              <w:topLinePunct/>
              <w:spacing w:before="60" w:after="60"/>
              <w:rPr>
                <w:rFonts w:hint="eastAsia" w:ascii="宋体" w:hAnsi="宋体" w:cs="宋体"/>
                <w:szCs w:val="21"/>
              </w:rPr>
            </w:pPr>
          </w:p>
        </w:tc>
        <w:tc>
          <w:tcPr>
            <w:tcW w:w="1991" w:type="dxa"/>
            <w:vAlign w:val="center"/>
          </w:tcPr>
          <w:p w14:paraId="325B7C27">
            <w:pPr>
              <w:topLinePunct/>
              <w:spacing w:before="60" w:after="60"/>
              <w:rPr>
                <w:rFonts w:hint="eastAsia" w:ascii="宋体" w:hAnsi="宋体" w:cs="宋体"/>
                <w:szCs w:val="21"/>
              </w:rPr>
            </w:pPr>
          </w:p>
        </w:tc>
        <w:tc>
          <w:tcPr>
            <w:tcW w:w="1066" w:type="dxa"/>
            <w:vAlign w:val="center"/>
          </w:tcPr>
          <w:p w14:paraId="7AB6A8A6">
            <w:pPr>
              <w:topLinePunct/>
              <w:spacing w:before="60" w:after="60"/>
              <w:rPr>
                <w:rFonts w:hint="eastAsia" w:ascii="宋体" w:hAnsi="宋体" w:cs="宋体"/>
                <w:szCs w:val="21"/>
              </w:rPr>
            </w:pPr>
          </w:p>
        </w:tc>
      </w:tr>
      <w:tr w14:paraId="171D5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2B153AF">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07E417BA">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546EE20E">
            <w:pPr>
              <w:topLinePunct/>
              <w:spacing w:before="60" w:after="60"/>
              <w:jc w:val="center"/>
              <w:rPr>
                <w:rFonts w:hint="eastAsia" w:ascii="宋体" w:hAnsi="宋体" w:cs="宋体"/>
                <w:szCs w:val="21"/>
              </w:rPr>
            </w:pPr>
          </w:p>
        </w:tc>
        <w:tc>
          <w:tcPr>
            <w:tcW w:w="1069" w:type="dxa"/>
          </w:tcPr>
          <w:p w14:paraId="3CE328B9">
            <w:pPr>
              <w:topLinePunct/>
              <w:spacing w:before="60" w:after="60"/>
              <w:rPr>
                <w:rFonts w:hint="eastAsia" w:ascii="宋体" w:hAnsi="宋体" w:cs="宋体"/>
                <w:szCs w:val="21"/>
              </w:rPr>
            </w:pPr>
          </w:p>
        </w:tc>
        <w:tc>
          <w:tcPr>
            <w:tcW w:w="1153" w:type="dxa"/>
            <w:vAlign w:val="center"/>
          </w:tcPr>
          <w:p w14:paraId="719E21C9">
            <w:pPr>
              <w:topLinePunct/>
              <w:spacing w:before="60" w:after="60"/>
              <w:rPr>
                <w:rFonts w:hint="eastAsia" w:ascii="宋体" w:hAnsi="宋体" w:cs="宋体"/>
                <w:szCs w:val="21"/>
              </w:rPr>
            </w:pPr>
          </w:p>
        </w:tc>
        <w:tc>
          <w:tcPr>
            <w:tcW w:w="1991" w:type="dxa"/>
            <w:vAlign w:val="center"/>
          </w:tcPr>
          <w:p w14:paraId="5A832164">
            <w:pPr>
              <w:topLinePunct/>
              <w:spacing w:before="60" w:after="60"/>
              <w:rPr>
                <w:rFonts w:hint="eastAsia" w:ascii="宋体" w:hAnsi="宋体" w:cs="宋体"/>
                <w:szCs w:val="21"/>
              </w:rPr>
            </w:pPr>
          </w:p>
        </w:tc>
        <w:tc>
          <w:tcPr>
            <w:tcW w:w="1066" w:type="dxa"/>
            <w:vAlign w:val="center"/>
          </w:tcPr>
          <w:p w14:paraId="73A4DF74">
            <w:pPr>
              <w:topLinePunct/>
              <w:spacing w:before="60" w:after="60"/>
              <w:rPr>
                <w:rFonts w:hint="eastAsia" w:ascii="宋体" w:hAnsi="宋体" w:cs="宋体"/>
                <w:szCs w:val="21"/>
              </w:rPr>
            </w:pPr>
          </w:p>
        </w:tc>
      </w:tr>
      <w:tr w14:paraId="180250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5B55EEDA">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0AB91470">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7951CE19">
            <w:pPr>
              <w:topLinePunct/>
              <w:spacing w:before="60" w:after="60"/>
              <w:jc w:val="center"/>
              <w:rPr>
                <w:rFonts w:hint="eastAsia" w:ascii="宋体" w:hAnsi="宋体" w:cs="宋体"/>
                <w:szCs w:val="21"/>
              </w:rPr>
            </w:pPr>
          </w:p>
        </w:tc>
        <w:tc>
          <w:tcPr>
            <w:tcW w:w="1069" w:type="dxa"/>
          </w:tcPr>
          <w:p w14:paraId="525C84E0">
            <w:pPr>
              <w:topLinePunct/>
              <w:spacing w:before="60" w:after="60"/>
              <w:rPr>
                <w:rFonts w:hint="eastAsia" w:ascii="宋体" w:hAnsi="宋体" w:cs="宋体"/>
                <w:szCs w:val="21"/>
              </w:rPr>
            </w:pPr>
          </w:p>
        </w:tc>
        <w:tc>
          <w:tcPr>
            <w:tcW w:w="1153" w:type="dxa"/>
            <w:vAlign w:val="center"/>
          </w:tcPr>
          <w:p w14:paraId="42625F84">
            <w:pPr>
              <w:topLinePunct/>
              <w:spacing w:before="60" w:after="60"/>
              <w:rPr>
                <w:rFonts w:hint="eastAsia" w:ascii="宋体" w:hAnsi="宋体" w:cs="宋体"/>
                <w:szCs w:val="21"/>
              </w:rPr>
            </w:pPr>
          </w:p>
        </w:tc>
        <w:tc>
          <w:tcPr>
            <w:tcW w:w="1991" w:type="dxa"/>
            <w:vAlign w:val="center"/>
          </w:tcPr>
          <w:p w14:paraId="52F71222">
            <w:pPr>
              <w:topLinePunct/>
              <w:spacing w:before="60" w:after="60"/>
              <w:rPr>
                <w:rFonts w:hint="eastAsia" w:ascii="宋体" w:hAnsi="宋体" w:cs="宋体"/>
                <w:szCs w:val="21"/>
              </w:rPr>
            </w:pPr>
          </w:p>
        </w:tc>
        <w:tc>
          <w:tcPr>
            <w:tcW w:w="1066" w:type="dxa"/>
            <w:vAlign w:val="center"/>
          </w:tcPr>
          <w:p w14:paraId="6B7F919E">
            <w:pPr>
              <w:topLinePunct/>
              <w:spacing w:before="60" w:after="60"/>
              <w:rPr>
                <w:rFonts w:hint="eastAsia" w:ascii="宋体" w:hAnsi="宋体" w:cs="宋体"/>
                <w:szCs w:val="21"/>
              </w:rPr>
            </w:pPr>
          </w:p>
        </w:tc>
      </w:tr>
      <w:tr w14:paraId="50848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BD68914">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60558A8C">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4CB1053C">
            <w:pPr>
              <w:topLinePunct/>
              <w:spacing w:before="60" w:after="60"/>
              <w:jc w:val="center"/>
              <w:rPr>
                <w:rFonts w:hint="eastAsia" w:ascii="宋体" w:hAnsi="宋体" w:cs="宋体"/>
                <w:szCs w:val="21"/>
              </w:rPr>
            </w:pPr>
          </w:p>
        </w:tc>
        <w:tc>
          <w:tcPr>
            <w:tcW w:w="1069" w:type="dxa"/>
          </w:tcPr>
          <w:p w14:paraId="3E22A99C">
            <w:pPr>
              <w:topLinePunct/>
              <w:spacing w:before="60" w:after="60"/>
              <w:rPr>
                <w:rFonts w:hint="eastAsia" w:ascii="宋体" w:hAnsi="宋体" w:cs="宋体"/>
                <w:szCs w:val="21"/>
              </w:rPr>
            </w:pPr>
          </w:p>
        </w:tc>
        <w:tc>
          <w:tcPr>
            <w:tcW w:w="1153" w:type="dxa"/>
            <w:vAlign w:val="center"/>
          </w:tcPr>
          <w:p w14:paraId="52D1A534">
            <w:pPr>
              <w:topLinePunct/>
              <w:spacing w:before="60" w:after="60"/>
              <w:rPr>
                <w:rFonts w:hint="eastAsia" w:ascii="宋体" w:hAnsi="宋体" w:cs="宋体"/>
                <w:szCs w:val="21"/>
              </w:rPr>
            </w:pPr>
          </w:p>
        </w:tc>
        <w:tc>
          <w:tcPr>
            <w:tcW w:w="1991" w:type="dxa"/>
            <w:vAlign w:val="center"/>
          </w:tcPr>
          <w:p w14:paraId="4FBBAC6F">
            <w:pPr>
              <w:topLinePunct/>
              <w:spacing w:before="60" w:after="60"/>
              <w:rPr>
                <w:rFonts w:hint="eastAsia" w:ascii="宋体" w:hAnsi="宋体" w:cs="宋体"/>
                <w:szCs w:val="21"/>
              </w:rPr>
            </w:pPr>
          </w:p>
        </w:tc>
        <w:tc>
          <w:tcPr>
            <w:tcW w:w="1066" w:type="dxa"/>
            <w:vAlign w:val="center"/>
          </w:tcPr>
          <w:p w14:paraId="6DD2F16B">
            <w:pPr>
              <w:topLinePunct/>
              <w:spacing w:before="60" w:after="60"/>
              <w:rPr>
                <w:rFonts w:hint="eastAsia" w:ascii="宋体" w:hAnsi="宋体" w:cs="宋体"/>
                <w:szCs w:val="21"/>
              </w:rPr>
            </w:pPr>
          </w:p>
        </w:tc>
      </w:tr>
    </w:tbl>
    <w:p w14:paraId="06452DB2">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26F6B22C">
      <w:pPr>
        <w:pStyle w:val="145"/>
        <w:ind w:firstLine="420"/>
        <w:jc w:val="center"/>
        <w:rPr>
          <w:rFonts w:hint="eastAsia" w:ascii="黑体" w:hAnsi="黑体" w:eastAsia="黑体" w:cs="宋体"/>
          <w:szCs w:val="21"/>
        </w:rPr>
      </w:pPr>
      <w:r>
        <w:rPr>
          <w:rFonts w:hint="eastAsia" w:hAnsi="宋体" w:cs="宋体"/>
          <w:szCs w:val="21"/>
        </w:rPr>
        <w:t>附表2.6.2</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0C788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611E17C7">
            <w:pPr>
              <w:topLinePunct/>
              <w:spacing w:before="60" w:after="60"/>
              <w:jc w:val="center"/>
              <w:rPr>
                <w:rFonts w:hint="eastAsia" w:ascii="宋体" w:hAnsi="宋体" w:cs="宋体"/>
                <w:szCs w:val="21"/>
              </w:rPr>
            </w:pPr>
            <w:r>
              <w:rPr>
                <w:rFonts w:hint="eastAsia" w:ascii="宋体" w:hAnsi="宋体" w:cs="宋体"/>
                <w:szCs w:val="21"/>
              </w:rPr>
              <w:t>序</w:t>
            </w:r>
          </w:p>
          <w:p w14:paraId="5A83064E">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6F95D672">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6250B3C5">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4D0D7D2F">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19884E24">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D2A7B4B">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01C8B947">
            <w:pPr>
              <w:topLinePunct/>
              <w:spacing w:before="60" w:after="60"/>
              <w:jc w:val="center"/>
              <w:rPr>
                <w:rFonts w:hint="eastAsia" w:ascii="宋体" w:hAnsi="宋体" w:cs="宋体"/>
                <w:szCs w:val="21"/>
              </w:rPr>
            </w:pPr>
            <w:r>
              <w:rPr>
                <w:rFonts w:hint="eastAsia" w:ascii="宋体" w:hAnsi="宋体" w:cs="宋体"/>
                <w:szCs w:val="21"/>
              </w:rPr>
              <w:t>单价</w:t>
            </w:r>
          </w:p>
        </w:tc>
      </w:tr>
      <w:tr w14:paraId="772AF2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061796DA">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5202CE5A">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50B320DF">
            <w:pPr>
              <w:topLinePunct/>
              <w:spacing w:before="60" w:after="60"/>
              <w:jc w:val="center"/>
              <w:rPr>
                <w:rFonts w:hint="eastAsia" w:ascii="宋体" w:hAnsi="宋体" w:cs="宋体"/>
                <w:szCs w:val="21"/>
              </w:rPr>
            </w:pPr>
          </w:p>
        </w:tc>
        <w:tc>
          <w:tcPr>
            <w:tcW w:w="1069" w:type="dxa"/>
            <w:vAlign w:val="center"/>
          </w:tcPr>
          <w:p w14:paraId="0300FD95">
            <w:pPr>
              <w:topLinePunct/>
              <w:spacing w:before="60" w:after="60"/>
              <w:rPr>
                <w:rFonts w:hint="eastAsia" w:ascii="宋体" w:hAnsi="宋体" w:cs="宋体"/>
                <w:szCs w:val="21"/>
              </w:rPr>
            </w:pPr>
          </w:p>
        </w:tc>
        <w:tc>
          <w:tcPr>
            <w:tcW w:w="1153" w:type="dxa"/>
            <w:vAlign w:val="center"/>
          </w:tcPr>
          <w:p w14:paraId="580CE630">
            <w:pPr>
              <w:topLinePunct/>
              <w:spacing w:before="60" w:after="60"/>
              <w:rPr>
                <w:rFonts w:hint="eastAsia" w:ascii="宋体" w:hAnsi="宋体" w:cs="宋体"/>
                <w:szCs w:val="21"/>
              </w:rPr>
            </w:pPr>
          </w:p>
        </w:tc>
        <w:tc>
          <w:tcPr>
            <w:tcW w:w="1991" w:type="dxa"/>
            <w:vAlign w:val="center"/>
          </w:tcPr>
          <w:p w14:paraId="01E7ADF7">
            <w:pPr>
              <w:topLinePunct/>
              <w:spacing w:before="60" w:after="60"/>
              <w:rPr>
                <w:rFonts w:hint="eastAsia" w:ascii="宋体" w:hAnsi="宋体" w:cs="宋体"/>
                <w:szCs w:val="21"/>
              </w:rPr>
            </w:pPr>
          </w:p>
        </w:tc>
        <w:tc>
          <w:tcPr>
            <w:tcW w:w="1066" w:type="dxa"/>
            <w:vAlign w:val="center"/>
          </w:tcPr>
          <w:p w14:paraId="30097DC6">
            <w:pPr>
              <w:topLinePunct/>
              <w:spacing w:before="60" w:after="60"/>
              <w:rPr>
                <w:rFonts w:hint="eastAsia" w:ascii="宋体" w:hAnsi="宋体" w:cs="宋体"/>
                <w:szCs w:val="21"/>
              </w:rPr>
            </w:pPr>
          </w:p>
        </w:tc>
      </w:tr>
      <w:tr w14:paraId="097427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5AF3D63">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6ED2DB33">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2A30245F">
            <w:pPr>
              <w:topLinePunct/>
              <w:spacing w:before="60" w:after="60"/>
              <w:jc w:val="center"/>
              <w:rPr>
                <w:rFonts w:hint="eastAsia" w:ascii="宋体" w:hAnsi="宋体" w:cs="宋体"/>
                <w:szCs w:val="21"/>
              </w:rPr>
            </w:pPr>
          </w:p>
        </w:tc>
        <w:tc>
          <w:tcPr>
            <w:tcW w:w="1069" w:type="dxa"/>
          </w:tcPr>
          <w:p w14:paraId="13F01945">
            <w:pPr>
              <w:topLinePunct/>
              <w:spacing w:before="60" w:after="60"/>
              <w:rPr>
                <w:rFonts w:hint="eastAsia" w:ascii="宋体" w:hAnsi="宋体" w:cs="宋体"/>
                <w:szCs w:val="21"/>
              </w:rPr>
            </w:pPr>
          </w:p>
        </w:tc>
        <w:tc>
          <w:tcPr>
            <w:tcW w:w="1153" w:type="dxa"/>
            <w:vAlign w:val="center"/>
          </w:tcPr>
          <w:p w14:paraId="7D062DDA">
            <w:pPr>
              <w:topLinePunct/>
              <w:spacing w:before="60" w:after="60"/>
              <w:rPr>
                <w:rFonts w:hint="eastAsia" w:ascii="宋体" w:hAnsi="宋体" w:cs="宋体"/>
                <w:szCs w:val="21"/>
              </w:rPr>
            </w:pPr>
          </w:p>
        </w:tc>
        <w:tc>
          <w:tcPr>
            <w:tcW w:w="1991" w:type="dxa"/>
            <w:vAlign w:val="center"/>
          </w:tcPr>
          <w:p w14:paraId="7119F077">
            <w:pPr>
              <w:topLinePunct/>
              <w:spacing w:before="60" w:after="60"/>
              <w:rPr>
                <w:rFonts w:hint="eastAsia" w:ascii="宋体" w:hAnsi="宋体" w:cs="宋体"/>
                <w:szCs w:val="21"/>
              </w:rPr>
            </w:pPr>
          </w:p>
        </w:tc>
        <w:tc>
          <w:tcPr>
            <w:tcW w:w="1066" w:type="dxa"/>
            <w:vAlign w:val="center"/>
          </w:tcPr>
          <w:p w14:paraId="0B2AF135">
            <w:pPr>
              <w:topLinePunct/>
              <w:spacing w:before="60" w:after="60"/>
              <w:rPr>
                <w:rFonts w:hint="eastAsia" w:ascii="宋体" w:hAnsi="宋体" w:cs="宋体"/>
                <w:szCs w:val="21"/>
              </w:rPr>
            </w:pPr>
          </w:p>
        </w:tc>
      </w:tr>
      <w:tr w14:paraId="79ED0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82EF56B">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4C89E1E9">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60AC91E4">
            <w:pPr>
              <w:topLinePunct/>
              <w:spacing w:before="60" w:after="60"/>
              <w:jc w:val="center"/>
              <w:rPr>
                <w:rFonts w:hint="eastAsia" w:ascii="宋体" w:hAnsi="宋体" w:cs="宋体"/>
                <w:szCs w:val="21"/>
              </w:rPr>
            </w:pPr>
          </w:p>
        </w:tc>
        <w:tc>
          <w:tcPr>
            <w:tcW w:w="1069" w:type="dxa"/>
          </w:tcPr>
          <w:p w14:paraId="5765C765">
            <w:pPr>
              <w:topLinePunct/>
              <w:spacing w:before="60" w:after="60"/>
              <w:rPr>
                <w:rFonts w:hint="eastAsia" w:ascii="宋体" w:hAnsi="宋体" w:cs="宋体"/>
                <w:szCs w:val="21"/>
              </w:rPr>
            </w:pPr>
          </w:p>
        </w:tc>
        <w:tc>
          <w:tcPr>
            <w:tcW w:w="1153" w:type="dxa"/>
            <w:vAlign w:val="center"/>
          </w:tcPr>
          <w:p w14:paraId="769F5949">
            <w:pPr>
              <w:topLinePunct/>
              <w:spacing w:before="60" w:after="60"/>
              <w:rPr>
                <w:rFonts w:hint="eastAsia" w:ascii="宋体" w:hAnsi="宋体" w:cs="宋体"/>
                <w:szCs w:val="21"/>
              </w:rPr>
            </w:pPr>
          </w:p>
        </w:tc>
        <w:tc>
          <w:tcPr>
            <w:tcW w:w="1991" w:type="dxa"/>
            <w:vAlign w:val="center"/>
          </w:tcPr>
          <w:p w14:paraId="5A313F6D">
            <w:pPr>
              <w:topLinePunct/>
              <w:spacing w:before="60" w:after="60"/>
              <w:rPr>
                <w:rFonts w:hint="eastAsia" w:ascii="宋体" w:hAnsi="宋体" w:cs="宋体"/>
                <w:szCs w:val="21"/>
              </w:rPr>
            </w:pPr>
          </w:p>
        </w:tc>
        <w:tc>
          <w:tcPr>
            <w:tcW w:w="1066" w:type="dxa"/>
            <w:vAlign w:val="center"/>
          </w:tcPr>
          <w:p w14:paraId="2E5B26D2">
            <w:pPr>
              <w:topLinePunct/>
              <w:spacing w:before="60" w:after="60"/>
              <w:rPr>
                <w:rFonts w:hint="eastAsia" w:ascii="宋体" w:hAnsi="宋体" w:cs="宋体"/>
                <w:szCs w:val="21"/>
              </w:rPr>
            </w:pPr>
          </w:p>
        </w:tc>
      </w:tr>
      <w:tr w14:paraId="6383AA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14533913">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57C14F04">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2E012060">
            <w:pPr>
              <w:topLinePunct/>
              <w:spacing w:before="60" w:after="60"/>
              <w:jc w:val="center"/>
              <w:rPr>
                <w:rFonts w:hint="eastAsia" w:ascii="宋体" w:hAnsi="宋体" w:cs="宋体"/>
                <w:szCs w:val="21"/>
              </w:rPr>
            </w:pPr>
          </w:p>
        </w:tc>
        <w:tc>
          <w:tcPr>
            <w:tcW w:w="1069" w:type="dxa"/>
          </w:tcPr>
          <w:p w14:paraId="7C43C722">
            <w:pPr>
              <w:topLinePunct/>
              <w:spacing w:before="60" w:after="60"/>
              <w:rPr>
                <w:rFonts w:hint="eastAsia" w:ascii="宋体" w:hAnsi="宋体" w:cs="宋体"/>
                <w:szCs w:val="21"/>
              </w:rPr>
            </w:pPr>
          </w:p>
        </w:tc>
        <w:tc>
          <w:tcPr>
            <w:tcW w:w="1153" w:type="dxa"/>
            <w:vAlign w:val="center"/>
          </w:tcPr>
          <w:p w14:paraId="4F3B4F66">
            <w:pPr>
              <w:topLinePunct/>
              <w:spacing w:before="60" w:after="60"/>
              <w:rPr>
                <w:rFonts w:hint="eastAsia" w:ascii="宋体" w:hAnsi="宋体" w:cs="宋体"/>
                <w:szCs w:val="21"/>
              </w:rPr>
            </w:pPr>
          </w:p>
        </w:tc>
        <w:tc>
          <w:tcPr>
            <w:tcW w:w="1991" w:type="dxa"/>
            <w:vAlign w:val="center"/>
          </w:tcPr>
          <w:p w14:paraId="3161D333">
            <w:pPr>
              <w:topLinePunct/>
              <w:spacing w:before="60" w:after="60"/>
              <w:rPr>
                <w:rFonts w:hint="eastAsia" w:ascii="宋体" w:hAnsi="宋体" w:cs="宋体"/>
                <w:szCs w:val="21"/>
              </w:rPr>
            </w:pPr>
          </w:p>
        </w:tc>
        <w:tc>
          <w:tcPr>
            <w:tcW w:w="1066" w:type="dxa"/>
            <w:vAlign w:val="center"/>
          </w:tcPr>
          <w:p w14:paraId="10F00886">
            <w:pPr>
              <w:topLinePunct/>
              <w:spacing w:before="60" w:after="60"/>
              <w:rPr>
                <w:rFonts w:hint="eastAsia" w:ascii="宋体" w:hAnsi="宋体" w:cs="宋体"/>
                <w:szCs w:val="21"/>
              </w:rPr>
            </w:pPr>
          </w:p>
        </w:tc>
      </w:tr>
    </w:tbl>
    <w:p w14:paraId="4D3509C6">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06C4C860">
      <w:pPr>
        <w:ind w:firstLine="420" w:firstLineChars="200"/>
        <w:rPr>
          <w:szCs w:val="21"/>
        </w:rPr>
      </w:pPr>
      <w:r>
        <w:rPr>
          <w:rFonts w:hint="eastAsia" w:ascii="宋体" w:hAnsi="宋体" w:cs="宋体"/>
          <w:szCs w:val="21"/>
        </w:rPr>
        <w:t>备注：元器件清单投标人根据自身实际情况填写，示例内容仅作为参考。</w:t>
      </w:r>
    </w:p>
    <w:p w14:paraId="4647BD60">
      <w:pPr>
        <w:rPr>
          <w:szCs w:val="21"/>
        </w:rPr>
      </w:pPr>
      <w:r>
        <w:rPr>
          <w:szCs w:val="21"/>
        </w:rPr>
        <w:br w:type="page"/>
      </w:r>
    </w:p>
    <w:p w14:paraId="4938F60C">
      <w:pPr>
        <w:pStyle w:val="2"/>
        <w:numPr>
          <w:ilvl w:val="0"/>
          <w:numId w:val="0"/>
        </w:numPr>
        <w:rPr>
          <w:rFonts w:hint="eastAsia" w:ascii="黑体" w:hAnsi="黑体" w:eastAsia="黑体"/>
          <w:b/>
          <w:sz w:val="21"/>
          <w:szCs w:val="21"/>
        </w:rPr>
      </w:pPr>
      <w:bookmarkStart w:id="427" w:name="_Toc494477706"/>
      <w:bookmarkStart w:id="428" w:name="_Toc222993223"/>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7"/>
      <w:bookmarkEnd w:id="428"/>
    </w:p>
    <w:p w14:paraId="294412F6">
      <w:pPr>
        <w:pStyle w:val="3"/>
        <w:numPr>
          <w:ilvl w:val="0"/>
          <w:numId w:val="0"/>
        </w:numPr>
        <w:spacing w:line="360" w:lineRule="auto"/>
        <w:rPr>
          <w:szCs w:val="21"/>
        </w:rPr>
      </w:pPr>
      <w:bookmarkStart w:id="429" w:name="_Toc494477707"/>
      <w:bookmarkStart w:id="430" w:name="_Toc222993224"/>
      <w:r>
        <w:rPr>
          <w:rFonts w:hint="eastAsia"/>
          <w:szCs w:val="21"/>
        </w:rPr>
        <w:t>3.</w:t>
      </w:r>
      <w:r>
        <w:rPr>
          <w:szCs w:val="21"/>
        </w:rPr>
        <w:t>1</w:t>
      </w:r>
      <w:r>
        <w:rPr>
          <w:rFonts w:hint="eastAsia"/>
          <w:szCs w:val="21"/>
        </w:rPr>
        <w:t xml:space="preserve"> 投标方技术偏差</w:t>
      </w:r>
      <w:bookmarkEnd w:id="429"/>
      <w:bookmarkEnd w:id="430"/>
    </w:p>
    <w:p w14:paraId="339830B9">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7091FC60">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46D40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691" w:type="dxa"/>
            <w:vAlign w:val="center"/>
          </w:tcPr>
          <w:p w14:paraId="2B8BE08B">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3031FD1A">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08C7A8AA">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6E9E298B">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44ACA4A5">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2E351E31">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6FBC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EF27EE6">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47FB288D">
            <w:pPr>
              <w:widowControl/>
              <w:autoSpaceDE w:val="0"/>
              <w:autoSpaceDN w:val="0"/>
              <w:jc w:val="center"/>
              <w:textAlignment w:val="bottom"/>
              <w:rPr>
                <w:rFonts w:hint="eastAsia" w:ascii="宋体" w:hAnsi="宋体"/>
                <w:szCs w:val="21"/>
              </w:rPr>
            </w:pPr>
          </w:p>
        </w:tc>
        <w:tc>
          <w:tcPr>
            <w:tcW w:w="2758" w:type="dxa"/>
            <w:vAlign w:val="center"/>
          </w:tcPr>
          <w:p w14:paraId="094F91C0">
            <w:pPr>
              <w:widowControl/>
              <w:autoSpaceDE w:val="0"/>
              <w:autoSpaceDN w:val="0"/>
              <w:jc w:val="center"/>
              <w:textAlignment w:val="bottom"/>
              <w:rPr>
                <w:rFonts w:hint="eastAsia" w:ascii="宋体" w:hAnsi="宋体"/>
                <w:szCs w:val="21"/>
              </w:rPr>
            </w:pPr>
          </w:p>
        </w:tc>
        <w:tc>
          <w:tcPr>
            <w:tcW w:w="1279" w:type="dxa"/>
            <w:vAlign w:val="center"/>
          </w:tcPr>
          <w:p w14:paraId="4C973523">
            <w:pPr>
              <w:widowControl/>
              <w:autoSpaceDE w:val="0"/>
              <w:autoSpaceDN w:val="0"/>
              <w:jc w:val="center"/>
              <w:textAlignment w:val="bottom"/>
              <w:rPr>
                <w:rFonts w:hint="eastAsia" w:ascii="宋体" w:hAnsi="宋体"/>
                <w:szCs w:val="21"/>
              </w:rPr>
            </w:pPr>
          </w:p>
        </w:tc>
        <w:tc>
          <w:tcPr>
            <w:tcW w:w="2618" w:type="dxa"/>
            <w:vAlign w:val="center"/>
          </w:tcPr>
          <w:p w14:paraId="5FDE5701">
            <w:pPr>
              <w:widowControl/>
              <w:autoSpaceDE w:val="0"/>
              <w:autoSpaceDN w:val="0"/>
              <w:jc w:val="center"/>
              <w:textAlignment w:val="bottom"/>
              <w:rPr>
                <w:rFonts w:hint="eastAsia" w:ascii="宋体" w:hAnsi="宋体"/>
                <w:szCs w:val="21"/>
              </w:rPr>
            </w:pPr>
          </w:p>
        </w:tc>
      </w:tr>
      <w:tr w14:paraId="44E90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51EA316">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7363448D">
            <w:pPr>
              <w:widowControl/>
              <w:autoSpaceDE w:val="0"/>
              <w:autoSpaceDN w:val="0"/>
              <w:jc w:val="center"/>
              <w:textAlignment w:val="bottom"/>
              <w:rPr>
                <w:rFonts w:hint="eastAsia" w:ascii="宋体" w:hAnsi="宋体"/>
                <w:szCs w:val="21"/>
              </w:rPr>
            </w:pPr>
          </w:p>
        </w:tc>
        <w:tc>
          <w:tcPr>
            <w:tcW w:w="2758" w:type="dxa"/>
            <w:vAlign w:val="center"/>
          </w:tcPr>
          <w:p w14:paraId="4249D2F4">
            <w:pPr>
              <w:widowControl/>
              <w:autoSpaceDE w:val="0"/>
              <w:autoSpaceDN w:val="0"/>
              <w:jc w:val="center"/>
              <w:textAlignment w:val="bottom"/>
              <w:rPr>
                <w:rFonts w:hint="eastAsia" w:ascii="宋体" w:hAnsi="宋体"/>
                <w:szCs w:val="21"/>
              </w:rPr>
            </w:pPr>
          </w:p>
        </w:tc>
        <w:tc>
          <w:tcPr>
            <w:tcW w:w="1279" w:type="dxa"/>
            <w:vAlign w:val="center"/>
          </w:tcPr>
          <w:p w14:paraId="252EACB0">
            <w:pPr>
              <w:widowControl/>
              <w:autoSpaceDE w:val="0"/>
              <w:autoSpaceDN w:val="0"/>
              <w:jc w:val="center"/>
              <w:textAlignment w:val="bottom"/>
              <w:rPr>
                <w:rFonts w:hint="eastAsia" w:ascii="宋体" w:hAnsi="宋体"/>
                <w:szCs w:val="21"/>
              </w:rPr>
            </w:pPr>
          </w:p>
        </w:tc>
        <w:tc>
          <w:tcPr>
            <w:tcW w:w="2618" w:type="dxa"/>
            <w:vAlign w:val="center"/>
          </w:tcPr>
          <w:p w14:paraId="0AA3B1CF">
            <w:pPr>
              <w:widowControl/>
              <w:autoSpaceDE w:val="0"/>
              <w:autoSpaceDN w:val="0"/>
              <w:jc w:val="center"/>
              <w:textAlignment w:val="bottom"/>
              <w:rPr>
                <w:rFonts w:hint="eastAsia" w:ascii="宋体" w:hAnsi="宋体"/>
                <w:szCs w:val="21"/>
              </w:rPr>
            </w:pPr>
          </w:p>
        </w:tc>
      </w:tr>
      <w:tr w14:paraId="76B7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B7744EA">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699BA5BD">
            <w:pPr>
              <w:widowControl/>
              <w:autoSpaceDE w:val="0"/>
              <w:autoSpaceDN w:val="0"/>
              <w:jc w:val="center"/>
              <w:textAlignment w:val="bottom"/>
              <w:rPr>
                <w:rFonts w:hint="eastAsia" w:ascii="宋体" w:hAnsi="宋体"/>
                <w:szCs w:val="21"/>
              </w:rPr>
            </w:pPr>
          </w:p>
        </w:tc>
        <w:tc>
          <w:tcPr>
            <w:tcW w:w="2758" w:type="dxa"/>
            <w:vAlign w:val="center"/>
          </w:tcPr>
          <w:p w14:paraId="1332309C">
            <w:pPr>
              <w:widowControl/>
              <w:autoSpaceDE w:val="0"/>
              <w:autoSpaceDN w:val="0"/>
              <w:jc w:val="center"/>
              <w:textAlignment w:val="bottom"/>
              <w:rPr>
                <w:rFonts w:hint="eastAsia" w:ascii="宋体" w:hAnsi="宋体"/>
                <w:szCs w:val="21"/>
              </w:rPr>
            </w:pPr>
          </w:p>
        </w:tc>
        <w:tc>
          <w:tcPr>
            <w:tcW w:w="1279" w:type="dxa"/>
            <w:vAlign w:val="center"/>
          </w:tcPr>
          <w:p w14:paraId="077F8833">
            <w:pPr>
              <w:widowControl/>
              <w:autoSpaceDE w:val="0"/>
              <w:autoSpaceDN w:val="0"/>
              <w:jc w:val="center"/>
              <w:textAlignment w:val="bottom"/>
              <w:rPr>
                <w:rFonts w:hint="eastAsia" w:ascii="宋体" w:hAnsi="宋体"/>
                <w:szCs w:val="21"/>
              </w:rPr>
            </w:pPr>
          </w:p>
        </w:tc>
        <w:tc>
          <w:tcPr>
            <w:tcW w:w="2618" w:type="dxa"/>
            <w:vAlign w:val="center"/>
          </w:tcPr>
          <w:p w14:paraId="4298B07E">
            <w:pPr>
              <w:widowControl/>
              <w:autoSpaceDE w:val="0"/>
              <w:autoSpaceDN w:val="0"/>
              <w:jc w:val="center"/>
              <w:textAlignment w:val="bottom"/>
              <w:rPr>
                <w:rFonts w:hint="eastAsia" w:ascii="宋体" w:hAnsi="宋体"/>
                <w:szCs w:val="21"/>
              </w:rPr>
            </w:pPr>
          </w:p>
        </w:tc>
      </w:tr>
      <w:tr w14:paraId="2D9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0536B4C">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1B47E9CD">
            <w:pPr>
              <w:widowControl/>
              <w:autoSpaceDE w:val="0"/>
              <w:autoSpaceDN w:val="0"/>
              <w:jc w:val="center"/>
              <w:textAlignment w:val="bottom"/>
              <w:rPr>
                <w:rFonts w:hint="eastAsia" w:ascii="宋体" w:hAnsi="宋体"/>
                <w:szCs w:val="21"/>
              </w:rPr>
            </w:pPr>
          </w:p>
        </w:tc>
        <w:tc>
          <w:tcPr>
            <w:tcW w:w="2758" w:type="dxa"/>
            <w:vAlign w:val="center"/>
          </w:tcPr>
          <w:p w14:paraId="30E110E0">
            <w:pPr>
              <w:widowControl/>
              <w:autoSpaceDE w:val="0"/>
              <w:autoSpaceDN w:val="0"/>
              <w:jc w:val="center"/>
              <w:textAlignment w:val="bottom"/>
              <w:rPr>
                <w:rFonts w:hint="eastAsia" w:ascii="宋体" w:hAnsi="宋体"/>
                <w:szCs w:val="21"/>
              </w:rPr>
            </w:pPr>
          </w:p>
        </w:tc>
        <w:tc>
          <w:tcPr>
            <w:tcW w:w="1279" w:type="dxa"/>
            <w:vAlign w:val="center"/>
          </w:tcPr>
          <w:p w14:paraId="45513A77">
            <w:pPr>
              <w:widowControl/>
              <w:autoSpaceDE w:val="0"/>
              <w:autoSpaceDN w:val="0"/>
              <w:jc w:val="center"/>
              <w:textAlignment w:val="bottom"/>
              <w:rPr>
                <w:rFonts w:hint="eastAsia" w:ascii="宋体" w:hAnsi="宋体"/>
                <w:szCs w:val="21"/>
              </w:rPr>
            </w:pPr>
          </w:p>
        </w:tc>
        <w:tc>
          <w:tcPr>
            <w:tcW w:w="2618" w:type="dxa"/>
            <w:vAlign w:val="center"/>
          </w:tcPr>
          <w:p w14:paraId="583CBFF2">
            <w:pPr>
              <w:widowControl/>
              <w:autoSpaceDE w:val="0"/>
              <w:autoSpaceDN w:val="0"/>
              <w:jc w:val="center"/>
              <w:textAlignment w:val="bottom"/>
              <w:rPr>
                <w:rFonts w:hint="eastAsia" w:ascii="宋体" w:hAnsi="宋体"/>
                <w:szCs w:val="21"/>
              </w:rPr>
            </w:pPr>
          </w:p>
        </w:tc>
      </w:tr>
      <w:tr w14:paraId="5B95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86039A5">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4E905DE9">
            <w:pPr>
              <w:widowControl/>
              <w:autoSpaceDE w:val="0"/>
              <w:autoSpaceDN w:val="0"/>
              <w:jc w:val="center"/>
              <w:textAlignment w:val="bottom"/>
              <w:rPr>
                <w:rFonts w:hint="eastAsia" w:ascii="宋体" w:hAnsi="宋体"/>
                <w:szCs w:val="21"/>
              </w:rPr>
            </w:pPr>
          </w:p>
        </w:tc>
        <w:tc>
          <w:tcPr>
            <w:tcW w:w="2758" w:type="dxa"/>
            <w:vAlign w:val="center"/>
          </w:tcPr>
          <w:p w14:paraId="136F8DDC">
            <w:pPr>
              <w:widowControl/>
              <w:autoSpaceDE w:val="0"/>
              <w:autoSpaceDN w:val="0"/>
              <w:jc w:val="center"/>
              <w:textAlignment w:val="bottom"/>
              <w:rPr>
                <w:rFonts w:hint="eastAsia" w:ascii="宋体" w:hAnsi="宋体"/>
                <w:szCs w:val="21"/>
              </w:rPr>
            </w:pPr>
          </w:p>
        </w:tc>
        <w:tc>
          <w:tcPr>
            <w:tcW w:w="1279" w:type="dxa"/>
            <w:vAlign w:val="center"/>
          </w:tcPr>
          <w:p w14:paraId="39A1FF13">
            <w:pPr>
              <w:widowControl/>
              <w:autoSpaceDE w:val="0"/>
              <w:autoSpaceDN w:val="0"/>
              <w:jc w:val="center"/>
              <w:textAlignment w:val="bottom"/>
              <w:rPr>
                <w:rFonts w:hint="eastAsia" w:ascii="宋体" w:hAnsi="宋体"/>
                <w:szCs w:val="21"/>
              </w:rPr>
            </w:pPr>
          </w:p>
        </w:tc>
        <w:tc>
          <w:tcPr>
            <w:tcW w:w="2618" w:type="dxa"/>
            <w:vAlign w:val="center"/>
          </w:tcPr>
          <w:p w14:paraId="16C340B0">
            <w:pPr>
              <w:widowControl/>
              <w:autoSpaceDE w:val="0"/>
              <w:autoSpaceDN w:val="0"/>
              <w:jc w:val="center"/>
              <w:textAlignment w:val="bottom"/>
              <w:rPr>
                <w:rFonts w:hint="eastAsia" w:ascii="宋体" w:hAnsi="宋体"/>
                <w:szCs w:val="21"/>
              </w:rPr>
            </w:pPr>
          </w:p>
        </w:tc>
      </w:tr>
      <w:tr w14:paraId="6839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EF7E9C8">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57D04F55">
            <w:pPr>
              <w:widowControl/>
              <w:autoSpaceDE w:val="0"/>
              <w:autoSpaceDN w:val="0"/>
              <w:jc w:val="center"/>
              <w:textAlignment w:val="bottom"/>
              <w:rPr>
                <w:rFonts w:hint="eastAsia" w:ascii="宋体" w:hAnsi="宋体"/>
                <w:szCs w:val="21"/>
              </w:rPr>
            </w:pPr>
          </w:p>
        </w:tc>
        <w:tc>
          <w:tcPr>
            <w:tcW w:w="2758" w:type="dxa"/>
            <w:vAlign w:val="center"/>
          </w:tcPr>
          <w:p w14:paraId="6D805A20">
            <w:pPr>
              <w:widowControl/>
              <w:autoSpaceDE w:val="0"/>
              <w:autoSpaceDN w:val="0"/>
              <w:jc w:val="center"/>
              <w:textAlignment w:val="bottom"/>
              <w:rPr>
                <w:rFonts w:hint="eastAsia" w:ascii="宋体" w:hAnsi="宋体"/>
                <w:szCs w:val="21"/>
              </w:rPr>
            </w:pPr>
          </w:p>
        </w:tc>
        <w:tc>
          <w:tcPr>
            <w:tcW w:w="1279" w:type="dxa"/>
            <w:vAlign w:val="center"/>
          </w:tcPr>
          <w:p w14:paraId="700E6D31">
            <w:pPr>
              <w:widowControl/>
              <w:autoSpaceDE w:val="0"/>
              <w:autoSpaceDN w:val="0"/>
              <w:jc w:val="center"/>
              <w:textAlignment w:val="bottom"/>
              <w:rPr>
                <w:rFonts w:hint="eastAsia" w:ascii="宋体" w:hAnsi="宋体"/>
                <w:szCs w:val="21"/>
              </w:rPr>
            </w:pPr>
          </w:p>
        </w:tc>
        <w:tc>
          <w:tcPr>
            <w:tcW w:w="2618" w:type="dxa"/>
            <w:vAlign w:val="center"/>
          </w:tcPr>
          <w:p w14:paraId="747FDC78">
            <w:pPr>
              <w:widowControl/>
              <w:autoSpaceDE w:val="0"/>
              <w:autoSpaceDN w:val="0"/>
              <w:jc w:val="center"/>
              <w:textAlignment w:val="bottom"/>
              <w:rPr>
                <w:rFonts w:hint="eastAsia" w:ascii="宋体" w:hAnsi="宋体"/>
                <w:szCs w:val="21"/>
              </w:rPr>
            </w:pPr>
          </w:p>
        </w:tc>
      </w:tr>
      <w:tr w14:paraId="7A02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09B0D91">
            <w:pPr>
              <w:widowControl/>
              <w:autoSpaceDE w:val="0"/>
              <w:autoSpaceDN w:val="0"/>
              <w:jc w:val="center"/>
              <w:textAlignment w:val="bottom"/>
              <w:rPr>
                <w:rFonts w:hint="eastAsia" w:ascii="宋体" w:hAnsi="宋体"/>
                <w:szCs w:val="21"/>
              </w:rPr>
            </w:pPr>
          </w:p>
        </w:tc>
        <w:tc>
          <w:tcPr>
            <w:tcW w:w="1182" w:type="dxa"/>
            <w:vAlign w:val="center"/>
          </w:tcPr>
          <w:p w14:paraId="27642AD3">
            <w:pPr>
              <w:widowControl/>
              <w:autoSpaceDE w:val="0"/>
              <w:autoSpaceDN w:val="0"/>
              <w:jc w:val="center"/>
              <w:textAlignment w:val="bottom"/>
              <w:rPr>
                <w:rFonts w:hint="eastAsia" w:ascii="宋体" w:hAnsi="宋体"/>
                <w:szCs w:val="21"/>
              </w:rPr>
            </w:pPr>
          </w:p>
        </w:tc>
        <w:tc>
          <w:tcPr>
            <w:tcW w:w="2758" w:type="dxa"/>
            <w:vAlign w:val="center"/>
          </w:tcPr>
          <w:p w14:paraId="48CBAE81">
            <w:pPr>
              <w:widowControl/>
              <w:autoSpaceDE w:val="0"/>
              <w:autoSpaceDN w:val="0"/>
              <w:jc w:val="center"/>
              <w:textAlignment w:val="bottom"/>
              <w:rPr>
                <w:rFonts w:hint="eastAsia" w:ascii="宋体" w:hAnsi="宋体"/>
                <w:szCs w:val="21"/>
              </w:rPr>
            </w:pPr>
          </w:p>
        </w:tc>
        <w:tc>
          <w:tcPr>
            <w:tcW w:w="1279" w:type="dxa"/>
            <w:vAlign w:val="center"/>
          </w:tcPr>
          <w:p w14:paraId="48F25A23">
            <w:pPr>
              <w:widowControl/>
              <w:autoSpaceDE w:val="0"/>
              <w:autoSpaceDN w:val="0"/>
              <w:jc w:val="center"/>
              <w:textAlignment w:val="bottom"/>
              <w:rPr>
                <w:rFonts w:hint="eastAsia" w:ascii="宋体" w:hAnsi="宋体"/>
                <w:szCs w:val="21"/>
              </w:rPr>
            </w:pPr>
          </w:p>
        </w:tc>
        <w:tc>
          <w:tcPr>
            <w:tcW w:w="2618" w:type="dxa"/>
            <w:vAlign w:val="center"/>
          </w:tcPr>
          <w:p w14:paraId="1478D14D">
            <w:pPr>
              <w:widowControl/>
              <w:autoSpaceDE w:val="0"/>
              <w:autoSpaceDN w:val="0"/>
              <w:jc w:val="center"/>
              <w:textAlignment w:val="bottom"/>
              <w:rPr>
                <w:rFonts w:hint="eastAsia" w:ascii="宋体" w:hAnsi="宋体"/>
                <w:szCs w:val="21"/>
              </w:rPr>
            </w:pPr>
          </w:p>
        </w:tc>
      </w:tr>
      <w:tr w14:paraId="3D7E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0E9A687">
            <w:pPr>
              <w:widowControl/>
              <w:autoSpaceDE w:val="0"/>
              <w:autoSpaceDN w:val="0"/>
              <w:jc w:val="center"/>
              <w:textAlignment w:val="bottom"/>
              <w:rPr>
                <w:rFonts w:hint="eastAsia" w:ascii="宋体" w:hAnsi="宋体"/>
                <w:szCs w:val="21"/>
              </w:rPr>
            </w:pPr>
          </w:p>
        </w:tc>
        <w:tc>
          <w:tcPr>
            <w:tcW w:w="1182" w:type="dxa"/>
            <w:vAlign w:val="center"/>
          </w:tcPr>
          <w:p w14:paraId="5EA652B2">
            <w:pPr>
              <w:widowControl/>
              <w:autoSpaceDE w:val="0"/>
              <w:autoSpaceDN w:val="0"/>
              <w:jc w:val="center"/>
              <w:textAlignment w:val="bottom"/>
              <w:rPr>
                <w:rFonts w:hint="eastAsia" w:ascii="宋体" w:hAnsi="宋体"/>
                <w:szCs w:val="21"/>
              </w:rPr>
            </w:pPr>
          </w:p>
        </w:tc>
        <w:tc>
          <w:tcPr>
            <w:tcW w:w="2758" w:type="dxa"/>
            <w:vAlign w:val="center"/>
          </w:tcPr>
          <w:p w14:paraId="2DBF65B6">
            <w:pPr>
              <w:widowControl/>
              <w:autoSpaceDE w:val="0"/>
              <w:autoSpaceDN w:val="0"/>
              <w:jc w:val="center"/>
              <w:textAlignment w:val="bottom"/>
              <w:rPr>
                <w:rFonts w:hint="eastAsia" w:ascii="宋体" w:hAnsi="宋体"/>
                <w:szCs w:val="21"/>
              </w:rPr>
            </w:pPr>
          </w:p>
        </w:tc>
        <w:tc>
          <w:tcPr>
            <w:tcW w:w="1279" w:type="dxa"/>
            <w:vAlign w:val="center"/>
          </w:tcPr>
          <w:p w14:paraId="22ADB1F0">
            <w:pPr>
              <w:widowControl/>
              <w:autoSpaceDE w:val="0"/>
              <w:autoSpaceDN w:val="0"/>
              <w:jc w:val="center"/>
              <w:textAlignment w:val="bottom"/>
              <w:rPr>
                <w:rFonts w:hint="eastAsia" w:ascii="宋体" w:hAnsi="宋体"/>
                <w:szCs w:val="21"/>
              </w:rPr>
            </w:pPr>
          </w:p>
        </w:tc>
        <w:tc>
          <w:tcPr>
            <w:tcW w:w="2618" w:type="dxa"/>
            <w:vAlign w:val="center"/>
          </w:tcPr>
          <w:p w14:paraId="7C900E37">
            <w:pPr>
              <w:widowControl/>
              <w:autoSpaceDE w:val="0"/>
              <w:autoSpaceDN w:val="0"/>
              <w:jc w:val="center"/>
              <w:textAlignment w:val="bottom"/>
              <w:rPr>
                <w:rFonts w:hint="eastAsia" w:ascii="宋体" w:hAnsi="宋体"/>
                <w:szCs w:val="21"/>
              </w:rPr>
            </w:pPr>
          </w:p>
        </w:tc>
      </w:tr>
      <w:tr w14:paraId="1801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F570484">
            <w:pPr>
              <w:widowControl/>
              <w:autoSpaceDE w:val="0"/>
              <w:autoSpaceDN w:val="0"/>
              <w:jc w:val="center"/>
              <w:textAlignment w:val="bottom"/>
              <w:rPr>
                <w:rFonts w:hint="eastAsia" w:ascii="宋体" w:hAnsi="宋体"/>
                <w:szCs w:val="21"/>
              </w:rPr>
            </w:pPr>
          </w:p>
        </w:tc>
        <w:tc>
          <w:tcPr>
            <w:tcW w:w="1182" w:type="dxa"/>
            <w:vAlign w:val="center"/>
          </w:tcPr>
          <w:p w14:paraId="38550ED3">
            <w:pPr>
              <w:widowControl/>
              <w:autoSpaceDE w:val="0"/>
              <w:autoSpaceDN w:val="0"/>
              <w:jc w:val="center"/>
              <w:textAlignment w:val="bottom"/>
              <w:rPr>
                <w:rFonts w:hint="eastAsia" w:ascii="宋体" w:hAnsi="宋体"/>
                <w:szCs w:val="21"/>
              </w:rPr>
            </w:pPr>
          </w:p>
        </w:tc>
        <w:tc>
          <w:tcPr>
            <w:tcW w:w="2758" w:type="dxa"/>
            <w:vAlign w:val="center"/>
          </w:tcPr>
          <w:p w14:paraId="32268A72">
            <w:pPr>
              <w:widowControl/>
              <w:autoSpaceDE w:val="0"/>
              <w:autoSpaceDN w:val="0"/>
              <w:jc w:val="center"/>
              <w:textAlignment w:val="bottom"/>
              <w:rPr>
                <w:rFonts w:hint="eastAsia" w:ascii="宋体" w:hAnsi="宋体"/>
                <w:szCs w:val="21"/>
              </w:rPr>
            </w:pPr>
          </w:p>
        </w:tc>
        <w:tc>
          <w:tcPr>
            <w:tcW w:w="1279" w:type="dxa"/>
            <w:vAlign w:val="center"/>
          </w:tcPr>
          <w:p w14:paraId="0B9A106F">
            <w:pPr>
              <w:widowControl/>
              <w:autoSpaceDE w:val="0"/>
              <w:autoSpaceDN w:val="0"/>
              <w:jc w:val="center"/>
              <w:textAlignment w:val="bottom"/>
              <w:rPr>
                <w:rFonts w:hint="eastAsia" w:ascii="宋体" w:hAnsi="宋体"/>
                <w:szCs w:val="21"/>
              </w:rPr>
            </w:pPr>
          </w:p>
        </w:tc>
        <w:tc>
          <w:tcPr>
            <w:tcW w:w="2618" w:type="dxa"/>
            <w:vAlign w:val="center"/>
          </w:tcPr>
          <w:p w14:paraId="30751DB5">
            <w:pPr>
              <w:widowControl/>
              <w:autoSpaceDE w:val="0"/>
              <w:autoSpaceDN w:val="0"/>
              <w:jc w:val="center"/>
              <w:textAlignment w:val="bottom"/>
              <w:rPr>
                <w:rFonts w:hint="eastAsia" w:ascii="宋体" w:hAnsi="宋体"/>
                <w:szCs w:val="21"/>
              </w:rPr>
            </w:pPr>
          </w:p>
        </w:tc>
      </w:tr>
      <w:tr w14:paraId="0B19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DF5E7A5">
            <w:pPr>
              <w:widowControl/>
              <w:autoSpaceDE w:val="0"/>
              <w:autoSpaceDN w:val="0"/>
              <w:jc w:val="center"/>
              <w:textAlignment w:val="bottom"/>
              <w:rPr>
                <w:rFonts w:hint="eastAsia" w:ascii="宋体" w:hAnsi="宋体"/>
                <w:szCs w:val="21"/>
              </w:rPr>
            </w:pPr>
          </w:p>
        </w:tc>
        <w:tc>
          <w:tcPr>
            <w:tcW w:w="1182" w:type="dxa"/>
            <w:vAlign w:val="center"/>
          </w:tcPr>
          <w:p w14:paraId="2DC44AB5">
            <w:pPr>
              <w:widowControl/>
              <w:autoSpaceDE w:val="0"/>
              <w:autoSpaceDN w:val="0"/>
              <w:jc w:val="center"/>
              <w:textAlignment w:val="bottom"/>
              <w:rPr>
                <w:rFonts w:hint="eastAsia" w:ascii="宋体" w:hAnsi="宋体"/>
                <w:szCs w:val="21"/>
              </w:rPr>
            </w:pPr>
          </w:p>
        </w:tc>
        <w:tc>
          <w:tcPr>
            <w:tcW w:w="2758" w:type="dxa"/>
            <w:vAlign w:val="center"/>
          </w:tcPr>
          <w:p w14:paraId="5E72CA35">
            <w:pPr>
              <w:widowControl/>
              <w:autoSpaceDE w:val="0"/>
              <w:autoSpaceDN w:val="0"/>
              <w:jc w:val="center"/>
              <w:textAlignment w:val="bottom"/>
              <w:rPr>
                <w:rFonts w:hint="eastAsia" w:ascii="宋体" w:hAnsi="宋体"/>
                <w:szCs w:val="21"/>
              </w:rPr>
            </w:pPr>
          </w:p>
        </w:tc>
        <w:tc>
          <w:tcPr>
            <w:tcW w:w="1279" w:type="dxa"/>
            <w:vAlign w:val="center"/>
          </w:tcPr>
          <w:p w14:paraId="74C445E4">
            <w:pPr>
              <w:widowControl/>
              <w:autoSpaceDE w:val="0"/>
              <w:autoSpaceDN w:val="0"/>
              <w:jc w:val="center"/>
              <w:textAlignment w:val="bottom"/>
              <w:rPr>
                <w:rFonts w:hint="eastAsia" w:ascii="宋体" w:hAnsi="宋体"/>
                <w:szCs w:val="21"/>
              </w:rPr>
            </w:pPr>
          </w:p>
        </w:tc>
        <w:tc>
          <w:tcPr>
            <w:tcW w:w="2618" w:type="dxa"/>
            <w:vAlign w:val="center"/>
          </w:tcPr>
          <w:p w14:paraId="28BA3896">
            <w:pPr>
              <w:widowControl/>
              <w:autoSpaceDE w:val="0"/>
              <w:autoSpaceDN w:val="0"/>
              <w:jc w:val="center"/>
              <w:textAlignment w:val="bottom"/>
              <w:rPr>
                <w:rFonts w:hint="eastAsia" w:ascii="宋体" w:hAnsi="宋体"/>
                <w:szCs w:val="21"/>
              </w:rPr>
            </w:pPr>
          </w:p>
        </w:tc>
      </w:tr>
      <w:tr w14:paraId="774D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FB3700D">
            <w:pPr>
              <w:widowControl/>
              <w:autoSpaceDE w:val="0"/>
              <w:autoSpaceDN w:val="0"/>
              <w:jc w:val="center"/>
              <w:textAlignment w:val="bottom"/>
              <w:rPr>
                <w:rFonts w:hint="eastAsia" w:ascii="宋体" w:hAnsi="宋体"/>
                <w:szCs w:val="21"/>
              </w:rPr>
            </w:pPr>
          </w:p>
        </w:tc>
        <w:tc>
          <w:tcPr>
            <w:tcW w:w="1182" w:type="dxa"/>
            <w:vAlign w:val="center"/>
          </w:tcPr>
          <w:p w14:paraId="51DEA852">
            <w:pPr>
              <w:widowControl/>
              <w:autoSpaceDE w:val="0"/>
              <w:autoSpaceDN w:val="0"/>
              <w:jc w:val="center"/>
              <w:textAlignment w:val="bottom"/>
              <w:rPr>
                <w:rFonts w:hint="eastAsia" w:ascii="宋体" w:hAnsi="宋体"/>
                <w:szCs w:val="21"/>
              </w:rPr>
            </w:pPr>
          </w:p>
        </w:tc>
        <w:tc>
          <w:tcPr>
            <w:tcW w:w="2758" w:type="dxa"/>
            <w:vAlign w:val="center"/>
          </w:tcPr>
          <w:p w14:paraId="65EC2688">
            <w:pPr>
              <w:widowControl/>
              <w:autoSpaceDE w:val="0"/>
              <w:autoSpaceDN w:val="0"/>
              <w:jc w:val="center"/>
              <w:textAlignment w:val="bottom"/>
              <w:rPr>
                <w:rFonts w:hint="eastAsia" w:ascii="宋体" w:hAnsi="宋体"/>
                <w:szCs w:val="21"/>
              </w:rPr>
            </w:pPr>
          </w:p>
        </w:tc>
        <w:tc>
          <w:tcPr>
            <w:tcW w:w="1279" w:type="dxa"/>
            <w:vAlign w:val="center"/>
          </w:tcPr>
          <w:p w14:paraId="2F8F19F5">
            <w:pPr>
              <w:widowControl/>
              <w:autoSpaceDE w:val="0"/>
              <w:autoSpaceDN w:val="0"/>
              <w:jc w:val="center"/>
              <w:textAlignment w:val="bottom"/>
              <w:rPr>
                <w:rFonts w:hint="eastAsia" w:ascii="宋体" w:hAnsi="宋体"/>
                <w:szCs w:val="21"/>
              </w:rPr>
            </w:pPr>
          </w:p>
        </w:tc>
        <w:tc>
          <w:tcPr>
            <w:tcW w:w="2618" w:type="dxa"/>
            <w:vAlign w:val="center"/>
          </w:tcPr>
          <w:p w14:paraId="1FE38AB9">
            <w:pPr>
              <w:widowControl/>
              <w:autoSpaceDE w:val="0"/>
              <w:autoSpaceDN w:val="0"/>
              <w:jc w:val="center"/>
              <w:textAlignment w:val="bottom"/>
              <w:rPr>
                <w:rFonts w:hint="eastAsia" w:ascii="宋体" w:hAnsi="宋体"/>
                <w:szCs w:val="21"/>
              </w:rPr>
            </w:pPr>
          </w:p>
        </w:tc>
      </w:tr>
      <w:tr w14:paraId="0FD3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5987F0B">
            <w:pPr>
              <w:widowControl/>
              <w:autoSpaceDE w:val="0"/>
              <w:autoSpaceDN w:val="0"/>
              <w:jc w:val="center"/>
              <w:textAlignment w:val="bottom"/>
              <w:rPr>
                <w:rFonts w:hint="eastAsia" w:ascii="宋体" w:hAnsi="宋体"/>
                <w:szCs w:val="21"/>
              </w:rPr>
            </w:pPr>
          </w:p>
        </w:tc>
        <w:tc>
          <w:tcPr>
            <w:tcW w:w="1182" w:type="dxa"/>
            <w:vAlign w:val="center"/>
          </w:tcPr>
          <w:p w14:paraId="764ECF7D">
            <w:pPr>
              <w:widowControl/>
              <w:autoSpaceDE w:val="0"/>
              <w:autoSpaceDN w:val="0"/>
              <w:jc w:val="center"/>
              <w:textAlignment w:val="bottom"/>
              <w:rPr>
                <w:rFonts w:hint="eastAsia" w:ascii="宋体" w:hAnsi="宋体"/>
                <w:szCs w:val="21"/>
              </w:rPr>
            </w:pPr>
          </w:p>
        </w:tc>
        <w:tc>
          <w:tcPr>
            <w:tcW w:w="2758" w:type="dxa"/>
            <w:vAlign w:val="center"/>
          </w:tcPr>
          <w:p w14:paraId="487AF069">
            <w:pPr>
              <w:widowControl/>
              <w:autoSpaceDE w:val="0"/>
              <w:autoSpaceDN w:val="0"/>
              <w:jc w:val="center"/>
              <w:textAlignment w:val="bottom"/>
              <w:rPr>
                <w:rFonts w:hint="eastAsia" w:ascii="宋体" w:hAnsi="宋体"/>
                <w:szCs w:val="21"/>
              </w:rPr>
            </w:pPr>
          </w:p>
        </w:tc>
        <w:tc>
          <w:tcPr>
            <w:tcW w:w="1279" w:type="dxa"/>
            <w:vAlign w:val="center"/>
          </w:tcPr>
          <w:p w14:paraId="2F65CBAE">
            <w:pPr>
              <w:widowControl/>
              <w:autoSpaceDE w:val="0"/>
              <w:autoSpaceDN w:val="0"/>
              <w:jc w:val="center"/>
              <w:textAlignment w:val="bottom"/>
              <w:rPr>
                <w:rFonts w:hint="eastAsia" w:ascii="宋体" w:hAnsi="宋体"/>
                <w:szCs w:val="21"/>
              </w:rPr>
            </w:pPr>
          </w:p>
        </w:tc>
        <w:tc>
          <w:tcPr>
            <w:tcW w:w="2618" w:type="dxa"/>
            <w:vAlign w:val="center"/>
          </w:tcPr>
          <w:p w14:paraId="6F439C63">
            <w:pPr>
              <w:widowControl/>
              <w:autoSpaceDE w:val="0"/>
              <w:autoSpaceDN w:val="0"/>
              <w:jc w:val="center"/>
              <w:textAlignment w:val="bottom"/>
              <w:rPr>
                <w:rFonts w:hint="eastAsia" w:ascii="宋体" w:hAnsi="宋体"/>
                <w:szCs w:val="21"/>
              </w:rPr>
            </w:pPr>
          </w:p>
        </w:tc>
      </w:tr>
      <w:tr w14:paraId="78B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F32C902">
            <w:pPr>
              <w:widowControl/>
              <w:autoSpaceDE w:val="0"/>
              <w:autoSpaceDN w:val="0"/>
              <w:jc w:val="center"/>
              <w:textAlignment w:val="bottom"/>
              <w:rPr>
                <w:rFonts w:hint="eastAsia" w:ascii="宋体" w:hAnsi="宋体"/>
                <w:szCs w:val="21"/>
              </w:rPr>
            </w:pPr>
          </w:p>
        </w:tc>
        <w:tc>
          <w:tcPr>
            <w:tcW w:w="1182" w:type="dxa"/>
            <w:vAlign w:val="center"/>
          </w:tcPr>
          <w:p w14:paraId="1A562559">
            <w:pPr>
              <w:widowControl/>
              <w:autoSpaceDE w:val="0"/>
              <w:autoSpaceDN w:val="0"/>
              <w:jc w:val="center"/>
              <w:textAlignment w:val="bottom"/>
              <w:rPr>
                <w:rFonts w:hint="eastAsia" w:ascii="宋体" w:hAnsi="宋体"/>
                <w:szCs w:val="21"/>
              </w:rPr>
            </w:pPr>
          </w:p>
        </w:tc>
        <w:tc>
          <w:tcPr>
            <w:tcW w:w="2758" w:type="dxa"/>
            <w:vAlign w:val="center"/>
          </w:tcPr>
          <w:p w14:paraId="75E39614">
            <w:pPr>
              <w:widowControl/>
              <w:autoSpaceDE w:val="0"/>
              <w:autoSpaceDN w:val="0"/>
              <w:jc w:val="center"/>
              <w:textAlignment w:val="bottom"/>
              <w:rPr>
                <w:rFonts w:hint="eastAsia" w:ascii="宋体" w:hAnsi="宋体"/>
                <w:szCs w:val="21"/>
              </w:rPr>
            </w:pPr>
          </w:p>
        </w:tc>
        <w:tc>
          <w:tcPr>
            <w:tcW w:w="1279" w:type="dxa"/>
            <w:vAlign w:val="center"/>
          </w:tcPr>
          <w:p w14:paraId="370179CC">
            <w:pPr>
              <w:widowControl/>
              <w:autoSpaceDE w:val="0"/>
              <w:autoSpaceDN w:val="0"/>
              <w:jc w:val="center"/>
              <w:textAlignment w:val="bottom"/>
              <w:rPr>
                <w:rFonts w:hint="eastAsia" w:ascii="宋体" w:hAnsi="宋体"/>
                <w:szCs w:val="21"/>
              </w:rPr>
            </w:pPr>
          </w:p>
        </w:tc>
        <w:tc>
          <w:tcPr>
            <w:tcW w:w="2618" w:type="dxa"/>
            <w:vAlign w:val="center"/>
          </w:tcPr>
          <w:p w14:paraId="4EAA5CC0">
            <w:pPr>
              <w:widowControl/>
              <w:autoSpaceDE w:val="0"/>
              <w:autoSpaceDN w:val="0"/>
              <w:jc w:val="center"/>
              <w:textAlignment w:val="bottom"/>
              <w:rPr>
                <w:rFonts w:hint="eastAsia" w:ascii="宋体" w:hAnsi="宋体"/>
                <w:szCs w:val="21"/>
              </w:rPr>
            </w:pPr>
          </w:p>
        </w:tc>
      </w:tr>
      <w:tr w14:paraId="6188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813E8CA">
            <w:pPr>
              <w:widowControl/>
              <w:autoSpaceDE w:val="0"/>
              <w:autoSpaceDN w:val="0"/>
              <w:jc w:val="center"/>
              <w:textAlignment w:val="bottom"/>
              <w:rPr>
                <w:rFonts w:hint="eastAsia" w:ascii="宋体" w:hAnsi="宋体"/>
                <w:szCs w:val="21"/>
              </w:rPr>
            </w:pPr>
          </w:p>
        </w:tc>
        <w:tc>
          <w:tcPr>
            <w:tcW w:w="1182" w:type="dxa"/>
            <w:vAlign w:val="center"/>
          </w:tcPr>
          <w:p w14:paraId="0ED66D12">
            <w:pPr>
              <w:widowControl/>
              <w:autoSpaceDE w:val="0"/>
              <w:autoSpaceDN w:val="0"/>
              <w:jc w:val="center"/>
              <w:textAlignment w:val="bottom"/>
              <w:rPr>
                <w:rFonts w:hint="eastAsia" w:ascii="宋体" w:hAnsi="宋体"/>
                <w:szCs w:val="21"/>
              </w:rPr>
            </w:pPr>
          </w:p>
        </w:tc>
        <w:tc>
          <w:tcPr>
            <w:tcW w:w="2758" w:type="dxa"/>
            <w:vAlign w:val="center"/>
          </w:tcPr>
          <w:p w14:paraId="5322FD4A">
            <w:pPr>
              <w:widowControl/>
              <w:autoSpaceDE w:val="0"/>
              <w:autoSpaceDN w:val="0"/>
              <w:jc w:val="center"/>
              <w:textAlignment w:val="bottom"/>
              <w:rPr>
                <w:rFonts w:hint="eastAsia" w:ascii="宋体" w:hAnsi="宋体"/>
                <w:szCs w:val="21"/>
              </w:rPr>
            </w:pPr>
          </w:p>
        </w:tc>
        <w:tc>
          <w:tcPr>
            <w:tcW w:w="1279" w:type="dxa"/>
            <w:vAlign w:val="center"/>
          </w:tcPr>
          <w:p w14:paraId="005BF11B">
            <w:pPr>
              <w:widowControl/>
              <w:autoSpaceDE w:val="0"/>
              <w:autoSpaceDN w:val="0"/>
              <w:jc w:val="center"/>
              <w:textAlignment w:val="bottom"/>
              <w:rPr>
                <w:rFonts w:hint="eastAsia" w:ascii="宋体" w:hAnsi="宋体"/>
                <w:szCs w:val="21"/>
              </w:rPr>
            </w:pPr>
          </w:p>
        </w:tc>
        <w:tc>
          <w:tcPr>
            <w:tcW w:w="2618" w:type="dxa"/>
            <w:vAlign w:val="center"/>
          </w:tcPr>
          <w:p w14:paraId="623D3787">
            <w:pPr>
              <w:widowControl/>
              <w:autoSpaceDE w:val="0"/>
              <w:autoSpaceDN w:val="0"/>
              <w:jc w:val="center"/>
              <w:textAlignment w:val="bottom"/>
              <w:rPr>
                <w:rFonts w:hint="eastAsia" w:ascii="宋体" w:hAnsi="宋体"/>
                <w:szCs w:val="21"/>
              </w:rPr>
            </w:pPr>
          </w:p>
        </w:tc>
      </w:tr>
      <w:tr w14:paraId="3DBE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E8DD1DD">
            <w:pPr>
              <w:widowControl/>
              <w:autoSpaceDE w:val="0"/>
              <w:autoSpaceDN w:val="0"/>
              <w:jc w:val="center"/>
              <w:textAlignment w:val="bottom"/>
              <w:rPr>
                <w:rFonts w:hint="eastAsia" w:ascii="宋体" w:hAnsi="宋体"/>
                <w:szCs w:val="21"/>
              </w:rPr>
            </w:pPr>
          </w:p>
        </w:tc>
        <w:tc>
          <w:tcPr>
            <w:tcW w:w="1182" w:type="dxa"/>
            <w:vAlign w:val="center"/>
          </w:tcPr>
          <w:p w14:paraId="61B8E007">
            <w:pPr>
              <w:widowControl/>
              <w:autoSpaceDE w:val="0"/>
              <w:autoSpaceDN w:val="0"/>
              <w:jc w:val="center"/>
              <w:textAlignment w:val="bottom"/>
              <w:rPr>
                <w:rFonts w:hint="eastAsia" w:ascii="宋体" w:hAnsi="宋体"/>
                <w:szCs w:val="21"/>
              </w:rPr>
            </w:pPr>
          </w:p>
        </w:tc>
        <w:tc>
          <w:tcPr>
            <w:tcW w:w="2758" w:type="dxa"/>
            <w:vAlign w:val="center"/>
          </w:tcPr>
          <w:p w14:paraId="0C775718">
            <w:pPr>
              <w:widowControl/>
              <w:autoSpaceDE w:val="0"/>
              <w:autoSpaceDN w:val="0"/>
              <w:jc w:val="center"/>
              <w:textAlignment w:val="bottom"/>
              <w:rPr>
                <w:rFonts w:hint="eastAsia" w:ascii="宋体" w:hAnsi="宋体"/>
                <w:szCs w:val="21"/>
              </w:rPr>
            </w:pPr>
          </w:p>
        </w:tc>
        <w:tc>
          <w:tcPr>
            <w:tcW w:w="1279" w:type="dxa"/>
            <w:vAlign w:val="center"/>
          </w:tcPr>
          <w:p w14:paraId="5954F26F">
            <w:pPr>
              <w:widowControl/>
              <w:autoSpaceDE w:val="0"/>
              <w:autoSpaceDN w:val="0"/>
              <w:jc w:val="center"/>
              <w:textAlignment w:val="bottom"/>
              <w:rPr>
                <w:rFonts w:hint="eastAsia" w:ascii="宋体" w:hAnsi="宋体"/>
                <w:szCs w:val="21"/>
              </w:rPr>
            </w:pPr>
          </w:p>
        </w:tc>
        <w:tc>
          <w:tcPr>
            <w:tcW w:w="2618" w:type="dxa"/>
            <w:vAlign w:val="center"/>
          </w:tcPr>
          <w:p w14:paraId="2AE56770">
            <w:pPr>
              <w:widowControl/>
              <w:autoSpaceDE w:val="0"/>
              <w:autoSpaceDN w:val="0"/>
              <w:jc w:val="center"/>
              <w:textAlignment w:val="bottom"/>
              <w:rPr>
                <w:rFonts w:hint="eastAsia" w:ascii="宋体" w:hAnsi="宋体"/>
                <w:szCs w:val="21"/>
              </w:rPr>
            </w:pPr>
          </w:p>
        </w:tc>
      </w:tr>
    </w:tbl>
    <w:p w14:paraId="3E61CDFE">
      <w:pPr>
        <w:rPr>
          <w:szCs w:val="21"/>
        </w:rPr>
      </w:pPr>
    </w:p>
    <w:p w14:paraId="49285DDE">
      <w:pPr>
        <w:spacing w:line="360" w:lineRule="auto"/>
        <w:ind w:firstLine="2940"/>
        <w:jc w:val="right"/>
        <w:rPr>
          <w:szCs w:val="21"/>
        </w:rPr>
      </w:pPr>
      <w:r>
        <w:rPr>
          <w:szCs w:val="21"/>
        </w:rPr>
        <w:t>投标商名称：               （盖章）</w:t>
      </w:r>
    </w:p>
    <w:p w14:paraId="2CA5EA43">
      <w:pPr>
        <w:spacing w:line="360" w:lineRule="auto"/>
        <w:ind w:firstLine="645"/>
        <w:jc w:val="right"/>
        <w:rPr>
          <w:szCs w:val="21"/>
        </w:rPr>
      </w:pPr>
    </w:p>
    <w:p w14:paraId="7418D34B">
      <w:pPr>
        <w:spacing w:line="360" w:lineRule="auto"/>
        <w:ind w:firstLine="645"/>
        <w:jc w:val="right"/>
        <w:rPr>
          <w:szCs w:val="21"/>
        </w:rPr>
      </w:pPr>
      <w:r>
        <w:rPr>
          <w:szCs w:val="21"/>
        </w:rPr>
        <w:t>授权投标人：               （签字）</w:t>
      </w:r>
    </w:p>
    <w:p w14:paraId="776EE4F8">
      <w:pPr>
        <w:spacing w:line="360" w:lineRule="auto"/>
        <w:ind w:firstLine="645"/>
        <w:jc w:val="right"/>
        <w:rPr>
          <w:szCs w:val="21"/>
        </w:rPr>
      </w:pPr>
    </w:p>
    <w:p w14:paraId="745300B1">
      <w:pPr>
        <w:pStyle w:val="42"/>
        <w:adjustRightInd w:val="0"/>
        <w:snapToGrid w:val="0"/>
        <w:spacing w:before="156" w:beforeLines="50" w:line="360" w:lineRule="auto"/>
        <w:jc w:val="right"/>
        <w:rPr>
          <w:rFonts w:hint="eastAsia" w:hAnsi="宋体"/>
          <w:szCs w:val="21"/>
        </w:rPr>
      </w:pPr>
      <w:r>
        <w:rPr>
          <w:szCs w:val="21"/>
        </w:rPr>
        <w:t>日      期：         年    月    日</w:t>
      </w:r>
    </w:p>
    <w:p w14:paraId="2F4E7738">
      <w:pPr>
        <w:rPr>
          <w:szCs w:val="21"/>
        </w:rPr>
      </w:pPr>
      <w:r>
        <w:rPr>
          <w:szCs w:val="21"/>
        </w:rPr>
        <w:br w:type="page"/>
      </w:r>
    </w:p>
    <w:p w14:paraId="70406EFD">
      <w:pPr>
        <w:pStyle w:val="3"/>
        <w:numPr>
          <w:ilvl w:val="0"/>
          <w:numId w:val="0"/>
        </w:numPr>
        <w:spacing w:line="360" w:lineRule="auto"/>
        <w:rPr>
          <w:szCs w:val="21"/>
        </w:rPr>
      </w:pPr>
      <w:bookmarkStart w:id="431" w:name="_Toc494477708"/>
      <w:bookmarkStart w:id="432" w:name="_Toc222993225"/>
      <w:r>
        <w:rPr>
          <w:rFonts w:hint="eastAsia"/>
          <w:szCs w:val="21"/>
        </w:rPr>
        <w:t>3.</w:t>
      </w:r>
      <w:r>
        <w:rPr>
          <w:szCs w:val="21"/>
        </w:rPr>
        <w:t>2</w:t>
      </w:r>
      <w:r>
        <w:rPr>
          <w:rFonts w:hint="eastAsia"/>
          <w:szCs w:val="21"/>
        </w:rPr>
        <w:t xml:space="preserve"> 投标方需说明的其他问题</w:t>
      </w:r>
      <w:bookmarkEnd w:id="431"/>
      <w:bookmarkEnd w:id="432"/>
    </w:p>
    <w:p w14:paraId="72EEE355">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519424CC">
      <w:pPr>
        <w:pStyle w:val="2"/>
        <w:numPr>
          <w:ilvl w:val="0"/>
          <w:numId w:val="0"/>
        </w:numPr>
        <w:rPr>
          <w:rFonts w:hint="eastAsia" w:ascii="黑体" w:hAnsi="黑体" w:eastAsia="黑体"/>
          <w:b/>
          <w:sz w:val="21"/>
          <w:szCs w:val="21"/>
        </w:rPr>
      </w:pPr>
      <w:bookmarkStart w:id="433" w:name="_Toc222993226"/>
      <w:bookmarkStart w:id="434" w:name="_Toc494477709"/>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3"/>
      <w:bookmarkEnd w:id="434"/>
    </w:p>
    <w:p w14:paraId="3B5475C2">
      <w:pPr>
        <w:pStyle w:val="3"/>
        <w:numPr>
          <w:ilvl w:val="0"/>
          <w:numId w:val="0"/>
        </w:numPr>
        <w:spacing w:line="360" w:lineRule="auto"/>
        <w:rPr>
          <w:szCs w:val="21"/>
        </w:rPr>
      </w:pPr>
      <w:bookmarkStart w:id="435" w:name="_Toc250553834"/>
      <w:bookmarkStart w:id="436" w:name="_Toc155169637"/>
      <w:bookmarkStart w:id="437" w:name="_Toc222993227"/>
      <w:bookmarkStart w:id="438" w:name="_Toc494477710"/>
      <w:bookmarkStart w:id="439" w:name="_Toc155194182"/>
      <w:bookmarkStart w:id="440" w:name="_Toc155113115"/>
      <w:r>
        <w:rPr>
          <w:rFonts w:hint="eastAsia"/>
          <w:szCs w:val="21"/>
        </w:rPr>
        <w:t>4.</w:t>
      </w:r>
      <w:r>
        <w:rPr>
          <w:szCs w:val="21"/>
        </w:rPr>
        <w:t>1</w:t>
      </w:r>
      <w:r>
        <w:rPr>
          <w:rFonts w:hint="eastAsia"/>
          <w:szCs w:val="21"/>
        </w:rPr>
        <w:t xml:space="preserve"> 图纸资料提交单位</w:t>
      </w:r>
      <w:bookmarkEnd w:id="435"/>
      <w:bookmarkEnd w:id="436"/>
      <w:bookmarkEnd w:id="437"/>
      <w:bookmarkEnd w:id="438"/>
      <w:bookmarkEnd w:id="439"/>
      <w:bookmarkEnd w:id="440"/>
    </w:p>
    <w:p w14:paraId="3236708A">
      <w:pPr>
        <w:spacing w:line="360" w:lineRule="auto"/>
        <w:jc w:val="center"/>
        <w:rPr>
          <w:rFonts w:hint="eastAsia" w:hAnsi="宋体"/>
          <w:szCs w:val="21"/>
        </w:rPr>
      </w:pPr>
      <w:r>
        <w:rPr>
          <w:rFonts w:hint="eastAsia" w:hAnsi="宋体"/>
          <w:szCs w:val="21"/>
        </w:rPr>
        <w:t>表4.1</w:t>
      </w:r>
      <w:r>
        <w:rPr>
          <w:rFonts w:hint="eastAsia" w:ascii="黑体" w:hAnsi="黑体" w:eastAsia="黑体"/>
          <w:szCs w:val="21"/>
        </w:rPr>
        <w:t xml:space="preserve"> 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5941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6D882889">
            <w:pPr>
              <w:jc w:val="center"/>
              <w:rPr>
                <w:bCs/>
                <w:snapToGrid w:val="0"/>
                <w:kern w:val="0"/>
                <w:szCs w:val="21"/>
              </w:rPr>
            </w:pPr>
            <w:r>
              <w:rPr>
                <w:rFonts w:hint="eastAsia"/>
                <w:bCs/>
                <w:snapToGrid w:val="0"/>
                <w:kern w:val="0"/>
                <w:szCs w:val="21"/>
              </w:rPr>
              <w:t>提交图纸资料名称</w:t>
            </w:r>
          </w:p>
        </w:tc>
        <w:tc>
          <w:tcPr>
            <w:tcW w:w="3056" w:type="dxa"/>
            <w:vAlign w:val="center"/>
          </w:tcPr>
          <w:p w14:paraId="1B87F7C6">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4A391EE7">
            <w:pPr>
              <w:jc w:val="center"/>
              <w:rPr>
                <w:bCs/>
                <w:snapToGrid w:val="0"/>
                <w:kern w:val="0"/>
                <w:szCs w:val="21"/>
              </w:rPr>
            </w:pPr>
            <w:r>
              <w:rPr>
                <w:rFonts w:hint="eastAsia"/>
                <w:bCs/>
                <w:snapToGrid w:val="0"/>
                <w:kern w:val="0"/>
                <w:szCs w:val="21"/>
              </w:rPr>
              <w:t>提交份数</w:t>
            </w:r>
          </w:p>
        </w:tc>
        <w:tc>
          <w:tcPr>
            <w:tcW w:w="1816" w:type="dxa"/>
            <w:vAlign w:val="center"/>
          </w:tcPr>
          <w:p w14:paraId="0C6351B2">
            <w:pPr>
              <w:jc w:val="center"/>
              <w:rPr>
                <w:bCs/>
                <w:snapToGrid w:val="0"/>
                <w:kern w:val="0"/>
                <w:szCs w:val="21"/>
              </w:rPr>
            </w:pPr>
            <w:r>
              <w:rPr>
                <w:rFonts w:hint="eastAsia"/>
                <w:bCs/>
                <w:snapToGrid w:val="0"/>
                <w:kern w:val="0"/>
                <w:szCs w:val="21"/>
              </w:rPr>
              <w:t>提交时间</w:t>
            </w:r>
          </w:p>
        </w:tc>
      </w:tr>
      <w:tr w14:paraId="0372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F86CBCC">
            <w:pPr>
              <w:jc w:val="center"/>
              <w:rPr>
                <w:snapToGrid w:val="0"/>
                <w:kern w:val="0"/>
                <w:szCs w:val="21"/>
              </w:rPr>
            </w:pPr>
            <w:r>
              <w:rPr>
                <w:rFonts w:hint="eastAsia"/>
                <w:snapToGrid w:val="0"/>
                <w:kern w:val="0"/>
                <w:szCs w:val="21"/>
              </w:rPr>
              <w:t>图纸类</w:t>
            </w:r>
          </w:p>
        </w:tc>
        <w:tc>
          <w:tcPr>
            <w:tcW w:w="3056" w:type="dxa"/>
            <w:vMerge w:val="restart"/>
            <w:vAlign w:val="center"/>
          </w:tcPr>
          <w:p w14:paraId="01452FBF">
            <w:pPr>
              <w:jc w:val="center"/>
              <w:rPr>
                <w:snapToGrid w:val="0"/>
                <w:kern w:val="0"/>
                <w:szCs w:val="21"/>
              </w:rPr>
            </w:pPr>
            <w:r>
              <w:rPr>
                <w:rFonts w:hint="eastAsia"/>
                <w:snapToGrid w:val="0"/>
                <w:kern w:val="0"/>
                <w:szCs w:val="21"/>
              </w:rPr>
              <w:t>（设计单位）</w:t>
            </w:r>
          </w:p>
        </w:tc>
        <w:tc>
          <w:tcPr>
            <w:tcW w:w="1692" w:type="dxa"/>
            <w:vMerge w:val="restart"/>
            <w:vAlign w:val="center"/>
          </w:tcPr>
          <w:p w14:paraId="564575AC">
            <w:pPr>
              <w:jc w:val="center"/>
              <w:rPr>
                <w:snapToGrid w:val="0"/>
                <w:kern w:val="0"/>
                <w:szCs w:val="21"/>
              </w:rPr>
            </w:pPr>
            <w:r>
              <w:rPr>
                <w:rFonts w:hint="eastAsia"/>
                <w:szCs w:val="21"/>
              </w:rPr>
              <w:t>（招标方填写）</w:t>
            </w:r>
          </w:p>
        </w:tc>
        <w:tc>
          <w:tcPr>
            <w:tcW w:w="1816" w:type="dxa"/>
            <w:vMerge w:val="restart"/>
            <w:vAlign w:val="center"/>
          </w:tcPr>
          <w:p w14:paraId="41C025AC">
            <w:pPr>
              <w:jc w:val="center"/>
              <w:rPr>
                <w:snapToGrid w:val="0"/>
                <w:kern w:val="0"/>
                <w:szCs w:val="21"/>
              </w:rPr>
            </w:pPr>
            <w:r>
              <w:rPr>
                <w:rFonts w:hint="eastAsia"/>
                <w:szCs w:val="21"/>
              </w:rPr>
              <w:t>（招标方填写）</w:t>
            </w:r>
          </w:p>
        </w:tc>
      </w:tr>
      <w:tr w14:paraId="4E9A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47E1C7EA">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3BBF2F41">
            <w:pPr>
              <w:jc w:val="center"/>
              <w:rPr>
                <w:snapToGrid w:val="0"/>
                <w:kern w:val="0"/>
                <w:szCs w:val="21"/>
              </w:rPr>
            </w:pPr>
          </w:p>
        </w:tc>
        <w:tc>
          <w:tcPr>
            <w:tcW w:w="1692" w:type="dxa"/>
            <w:vMerge w:val="continue"/>
            <w:vAlign w:val="center"/>
          </w:tcPr>
          <w:p w14:paraId="3084A2E3">
            <w:pPr>
              <w:jc w:val="center"/>
              <w:rPr>
                <w:szCs w:val="21"/>
              </w:rPr>
            </w:pPr>
          </w:p>
        </w:tc>
        <w:tc>
          <w:tcPr>
            <w:tcW w:w="1816" w:type="dxa"/>
            <w:vMerge w:val="continue"/>
            <w:vAlign w:val="center"/>
          </w:tcPr>
          <w:p w14:paraId="6B69A2DF">
            <w:pPr>
              <w:jc w:val="center"/>
              <w:rPr>
                <w:szCs w:val="21"/>
              </w:rPr>
            </w:pPr>
          </w:p>
        </w:tc>
      </w:tr>
      <w:tr w14:paraId="763C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E6F8B64">
            <w:pPr>
              <w:jc w:val="center"/>
              <w:rPr>
                <w:snapToGrid w:val="0"/>
                <w:kern w:val="0"/>
                <w:szCs w:val="21"/>
              </w:rPr>
            </w:pPr>
            <w:r>
              <w:rPr>
                <w:rFonts w:hint="eastAsia"/>
                <w:snapToGrid w:val="0"/>
                <w:kern w:val="0"/>
                <w:szCs w:val="21"/>
              </w:rPr>
              <w:t>试验报告</w:t>
            </w:r>
          </w:p>
        </w:tc>
        <w:tc>
          <w:tcPr>
            <w:tcW w:w="3056" w:type="dxa"/>
            <w:vMerge w:val="continue"/>
            <w:vAlign w:val="center"/>
          </w:tcPr>
          <w:p w14:paraId="68432B21">
            <w:pPr>
              <w:jc w:val="center"/>
              <w:rPr>
                <w:snapToGrid w:val="0"/>
                <w:kern w:val="0"/>
                <w:szCs w:val="21"/>
              </w:rPr>
            </w:pPr>
          </w:p>
        </w:tc>
        <w:tc>
          <w:tcPr>
            <w:tcW w:w="1692" w:type="dxa"/>
            <w:vMerge w:val="continue"/>
            <w:vAlign w:val="center"/>
          </w:tcPr>
          <w:p w14:paraId="73DA8CD8">
            <w:pPr>
              <w:jc w:val="center"/>
              <w:rPr>
                <w:szCs w:val="21"/>
              </w:rPr>
            </w:pPr>
          </w:p>
        </w:tc>
        <w:tc>
          <w:tcPr>
            <w:tcW w:w="1816" w:type="dxa"/>
            <w:vMerge w:val="continue"/>
            <w:vAlign w:val="center"/>
          </w:tcPr>
          <w:p w14:paraId="225A1DFA">
            <w:pPr>
              <w:jc w:val="center"/>
              <w:rPr>
                <w:szCs w:val="21"/>
              </w:rPr>
            </w:pPr>
          </w:p>
        </w:tc>
      </w:tr>
      <w:tr w14:paraId="443D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12F92DCD">
            <w:pPr>
              <w:jc w:val="center"/>
              <w:rPr>
                <w:snapToGrid w:val="0"/>
                <w:kern w:val="0"/>
                <w:szCs w:val="21"/>
              </w:rPr>
            </w:pPr>
            <w:r>
              <w:rPr>
                <w:rFonts w:hint="eastAsia"/>
                <w:snapToGrid w:val="0"/>
                <w:kern w:val="0"/>
                <w:szCs w:val="21"/>
              </w:rPr>
              <w:t>部件清单</w:t>
            </w:r>
          </w:p>
        </w:tc>
        <w:tc>
          <w:tcPr>
            <w:tcW w:w="3056" w:type="dxa"/>
            <w:vMerge w:val="continue"/>
            <w:vAlign w:val="center"/>
          </w:tcPr>
          <w:p w14:paraId="7C5EC372">
            <w:pPr>
              <w:jc w:val="center"/>
              <w:rPr>
                <w:snapToGrid w:val="0"/>
                <w:kern w:val="0"/>
                <w:szCs w:val="21"/>
              </w:rPr>
            </w:pPr>
          </w:p>
        </w:tc>
        <w:tc>
          <w:tcPr>
            <w:tcW w:w="1692" w:type="dxa"/>
            <w:vMerge w:val="continue"/>
            <w:vAlign w:val="center"/>
          </w:tcPr>
          <w:p w14:paraId="5A7CF289">
            <w:pPr>
              <w:jc w:val="center"/>
              <w:rPr>
                <w:szCs w:val="21"/>
              </w:rPr>
            </w:pPr>
          </w:p>
        </w:tc>
        <w:tc>
          <w:tcPr>
            <w:tcW w:w="1816" w:type="dxa"/>
            <w:vMerge w:val="continue"/>
            <w:vAlign w:val="center"/>
          </w:tcPr>
          <w:p w14:paraId="06715102">
            <w:pPr>
              <w:jc w:val="center"/>
              <w:rPr>
                <w:szCs w:val="21"/>
              </w:rPr>
            </w:pPr>
          </w:p>
        </w:tc>
      </w:tr>
      <w:tr w14:paraId="13A6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02CCDE7D">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08802440">
            <w:pPr>
              <w:jc w:val="center"/>
              <w:rPr>
                <w:snapToGrid w:val="0"/>
                <w:kern w:val="0"/>
                <w:szCs w:val="21"/>
              </w:rPr>
            </w:pPr>
          </w:p>
        </w:tc>
        <w:tc>
          <w:tcPr>
            <w:tcW w:w="1692" w:type="dxa"/>
            <w:vMerge w:val="continue"/>
            <w:tcBorders>
              <w:bottom w:val="single" w:color="auto" w:sz="4" w:space="0"/>
            </w:tcBorders>
            <w:vAlign w:val="center"/>
          </w:tcPr>
          <w:p w14:paraId="36FB5FA1">
            <w:pPr>
              <w:jc w:val="center"/>
              <w:rPr>
                <w:szCs w:val="21"/>
              </w:rPr>
            </w:pPr>
          </w:p>
        </w:tc>
        <w:tc>
          <w:tcPr>
            <w:tcW w:w="1816" w:type="dxa"/>
            <w:vMerge w:val="continue"/>
            <w:tcBorders>
              <w:bottom w:val="single" w:color="auto" w:sz="4" w:space="0"/>
            </w:tcBorders>
            <w:vAlign w:val="center"/>
          </w:tcPr>
          <w:p w14:paraId="64906CAF">
            <w:pPr>
              <w:jc w:val="center"/>
              <w:rPr>
                <w:szCs w:val="21"/>
              </w:rPr>
            </w:pPr>
          </w:p>
        </w:tc>
      </w:tr>
      <w:tr w14:paraId="466C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EA042E9">
            <w:pPr>
              <w:jc w:val="center"/>
              <w:rPr>
                <w:snapToGrid w:val="0"/>
                <w:kern w:val="0"/>
                <w:szCs w:val="21"/>
              </w:rPr>
            </w:pPr>
            <w:r>
              <w:rPr>
                <w:rFonts w:hint="eastAsia"/>
                <w:snapToGrid w:val="0"/>
                <w:kern w:val="0"/>
                <w:szCs w:val="21"/>
              </w:rPr>
              <w:t>图纸类</w:t>
            </w:r>
          </w:p>
        </w:tc>
        <w:tc>
          <w:tcPr>
            <w:tcW w:w="3056" w:type="dxa"/>
            <w:vMerge w:val="restart"/>
            <w:vAlign w:val="center"/>
          </w:tcPr>
          <w:p w14:paraId="1533CF7F">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7FABEF82">
            <w:pPr>
              <w:spacing w:line="300" w:lineRule="auto"/>
              <w:jc w:val="center"/>
              <w:rPr>
                <w:snapToGrid w:val="0"/>
                <w:kern w:val="0"/>
                <w:szCs w:val="21"/>
              </w:rPr>
            </w:pPr>
            <w:r>
              <w:rPr>
                <w:rFonts w:hint="eastAsia"/>
                <w:szCs w:val="21"/>
              </w:rPr>
              <w:t>（招标方填写）</w:t>
            </w:r>
          </w:p>
        </w:tc>
        <w:tc>
          <w:tcPr>
            <w:tcW w:w="1816" w:type="dxa"/>
            <w:vMerge w:val="restart"/>
            <w:vAlign w:val="center"/>
          </w:tcPr>
          <w:p w14:paraId="02104D29">
            <w:pPr>
              <w:spacing w:line="300" w:lineRule="auto"/>
              <w:jc w:val="center"/>
              <w:rPr>
                <w:snapToGrid w:val="0"/>
                <w:kern w:val="0"/>
                <w:szCs w:val="21"/>
              </w:rPr>
            </w:pPr>
            <w:r>
              <w:rPr>
                <w:rFonts w:hint="eastAsia"/>
                <w:szCs w:val="21"/>
              </w:rPr>
              <w:t>（招标方填写）</w:t>
            </w:r>
          </w:p>
        </w:tc>
      </w:tr>
      <w:tr w14:paraId="5F3A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55F40ED8">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0EEA4B17">
            <w:pPr>
              <w:spacing w:line="300" w:lineRule="auto"/>
              <w:jc w:val="center"/>
              <w:rPr>
                <w:snapToGrid w:val="0"/>
                <w:kern w:val="0"/>
                <w:szCs w:val="21"/>
              </w:rPr>
            </w:pPr>
          </w:p>
        </w:tc>
        <w:tc>
          <w:tcPr>
            <w:tcW w:w="1692" w:type="dxa"/>
            <w:vMerge w:val="continue"/>
            <w:vAlign w:val="center"/>
          </w:tcPr>
          <w:p w14:paraId="4D4F63EE">
            <w:pPr>
              <w:spacing w:line="300" w:lineRule="auto"/>
              <w:jc w:val="center"/>
              <w:rPr>
                <w:szCs w:val="21"/>
              </w:rPr>
            </w:pPr>
          </w:p>
        </w:tc>
        <w:tc>
          <w:tcPr>
            <w:tcW w:w="1816" w:type="dxa"/>
            <w:vMerge w:val="continue"/>
            <w:vAlign w:val="center"/>
          </w:tcPr>
          <w:p w14:paraId="79B99299">
            <w:pPr>
              <w:spacing w:line="300" w:lineRule="auto"/>
              <w:jc w:val="center"/>
              <w:rPr>
                <w:szCs w:val="21"/>
              </w:rPr>
            </w:pPr>
          </w:p>
        </w:tc>
      </w:tr>
      <w:tr w14:paraId="3AF5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4F7BD967">
            <w:pPr>
              <w:jc w:val="center"/>
              <w:rPr>
                <w:snapToGrid w:val="0"/>
                <w:kern w:val="0"/>
                <w:szCs w:val="21"/>
              </w:rPr>
            </w:pPr>
            <w:r>
              <w:rPr>
                <w:rFonts w:hint="eastAsia"/>
                <w:snapToGrid w:val="0"/>
                <w:kern w:val="0"/>
                <w:szCs w:val="21"/>
              </w:rPr>
              <w:t>部件清单</w:t>
            </w:r>
          </w:p>
        </w:tc>
        <w:tc>
          <w:tcPr>
            <w:tcW w:w="3056" w:type="dxa"/>
            <w:vMerge w:val="continue"/>
            <w:vAlign w:val="center"/>
          </w:tcPr>
          <w:p w14:paraId="5D501B09">
            <w:pPr>
              <w:spacing w:line="300" w:lineRule="auto"/>
              <w:jc w:val="center"/>
              <w:rPr>
                <w:snapToGrid w:val="0"/>
                <w:kern w:val="0"/>
                <w:szCs w:val="21"/>
              </w:rPr>
            </w:pPr>
          </w:p>
        </w:tc>
        <w:tc>
          <w:tcPr>
            <w:tcW w:w="1692" w:type="dxa"/>
            <w:vMerge w:val="continue"/>
            <w:vAlign w:val="center"/>
          </w:tcPr>
          <w:p w14:paraId="652A0135">
            <w:pPr>
              <w:spacing w:line="300" w:lineRule="auto"/>
              <w:jc w:val="center"/>
              <w:rPr>
                <w:szCs w:val="21"/>
              </w:rPr>
            </w:pPr>
          </w:p>
        </w:tc>
        <w:tc>
          <w:tcPr>
            <w:tcW w:w="1816" w:type="dxa"/>
            <w:vMerge w:val="continue"/>
            <w:vAlign w:val="center"/>
          </w:tcPr>
          <w:p w14:paraId="177D3F66">
            <w:pPr>
              <w:spacing w:line="300" w:lineRule="auto"/>
              <w:jc w:val="center"/>
              <w:rPr>
                <w:szCs w:val="21"/>
              </w:rPr>
            </w:pPr>
          </w:p>
        </w:tc>
      </w:tr>
      <w:tr w14:paraId="224C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072563B8">
            <w:pPr>
              <w:jc w:val="center"/>
              <w:rPr>
                <w:snapToGrid w:val="0"/>
                <w:kern w:val="0"/>
                <w:szCs w:val="21"/>
              </w:rPr>
            </w:pPr>
            <w:r>
              <w:rPr>
                <w:rFonts w:hint="eastAsia"/>
                <w:snapToGrid w:val="0"/>
                <w:kern w:val="0"/>
                <w:szCs w:val="21"/>
              </w:rPr>
              <w:t>试验报告</w:t>
            </w:r>
          </w:p>
        </w:tc>
        <w:tc>
          <w:tcPr>
            <w:tcW w:w="3056" w:type="dxa"/>
            <w:vMerge w:val="continue"/>
            <w:vAlign w:val="center"/>
          </w:tcPr>
          <w:p w14:paraId="406F3321">
            <w:pPr>
              <w:spacing w:line="300" w:lineRule="auto"/>
              <w:jc w:val="center"/>
              <w:rPr>
                <w:snapToGrid w:val="0"/>
                <w:kern w:val="0"/>
                <w:szCs w:val="21"/>
              </w:rPr>
            </w:pPr>
          </w:p>
        </w:tc>
        <w:tc>
          <w:tcPr>
            <w:tcW w:w="1692" w:type="dxa"/>
            <w:vMerge w:val="continue"/>
            <w:vAlign w:val="center"/>
          </w:tcPr>
          <w:p w14:paraId="0509560E">
            <w:pPr>
              <w:spacing w:line="300" w:lineRule="auto"/>
              <w:jc w:val="center"/>
              <w:rPr>
                <w:szCs w:val="21"/>
              </w:rPr>
            </w:pPr>
          </w:p>
        </w:tc>
        <w:tc>
          <w:tcPr>
            <w:tcW w:w="1816" w:type="dxa"/>
            <w:vMerge w:val="continue"/>
            <w:vAlign w:val="center"/>
          </w:tcPr>
          <w:p w14:paraId="5236FB20">
            <w:pPr>
              <w:spacing w:line="300" w:lineRule="auto"/>
              <w:jc w:val="center"/>
              <w:rPr>
                <w:szCs w:val="21"/>
              </w:rPr>
            </w:pPr>
          </w:p>
        </w:tc>
      </w:tr>
      <w:tr w14:paraId="7A72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7A9EF275">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3EC866A5">
            <w:pPr>
              <w:spacing w:line="300" w:lineRule="auto"/>
              <w:jc w:val="center"/>
              <w:rPr>
                <w:snapToGrid w:val="0"/>
                <w:kern w:val="0"/>
                <w:szCs w:val="21"/>
              </w:rPr>
            </w:pPr>
          </w:p>
        </w:tc>
        <w:tc>
          <w:tcPr>
            <w:tcW w:w="1692" w:type="dxa"/>
            <w:vMerge w:val="continue"/>
            <w:tcBorders>
              <w:bottom w:val="single" w:color="auto" w:sz="4" w:space="0"/>
            </w:tcBorders>
            <w:vAlign w:val="center"/>
          </w:tcPr>
          <w:p w14:paraId="29169066">
            <w:pPr>
              <w:spacing w:line="300" w:lineRule="auto"/>
              <w:jc w:val="center"/>
              <w:rPr>
                <w:szCs w:val="21"/>
              </w:rPr>
            </w:pPr>
          </w:p>
        </w:tc>
        <w:tc>
          <w:tcPr>
            <w:tcW w:w="1816" w:type="dxa"/>
            <w:vMerge w:val="continue"/>
            <w:tcBorders>
              <w:bottom w:val="single" w:color="auto" w:sz="4" w:space="0"/>
            </w:tcBorders>
            <w:vAlign w:val="center"/>
          </w:tcPr>
          <w:p w14:paraId="61AE6554">
            <w:pPr>
              <w:spacing w:line="300" w:lineRule="auto"/>
              <w:jc w:val="center"/>
              <w:rPr>
                <w:szCs w:val="21"/>
              </w:rPr>
            </w:pPr>
          </w:p>
        </w:tc>
      </w:tr>
    </w:tbl>
    <w:p w14:paraId="0CB1F578">
      <w:pPr>
        <w:adjustRightInd w:val="0"/>
        <w:snapToGrid w:val="0"/>
        <w:spacing w:line="360" w:lineRule="auto"/>
        <w:rPr>
          <w:szCs w:val="21"/>
        </w:rPr>
      </w:pPr>
      <w:bookmarkStart w:id="441" w:name="_Toc226362579"/>
    </w:p>
    <w:bookmarkEnd w:id="394"/>
    <w:bookmarkEnd w:id="395"/>
    <w:bookmarkEnd w:id="396"/>
    <w:bookmarkEnd w:id="397"/>
    <w:bookmarkEnd w:id="398"/>
    <w:bookmarkEnd w:id="399"/>
    <w:bookmarkEnd w:id="400"/>
    <w:bookmarkEnd w:id="401"/>
    <w:bookmarkEnd w:id="402"/>
    <w:bookmarkEnd w:id="403"/>
    <w:bookmarkEnd w:id="404"/>
    <w:bookmarkEnd w:id="441"/>
    <w:p w14:paraId="2222AD60">
      <w:pPr>
        <w:jc w:val="right"/>
        <w:rPr>
          <w:szCs w:val="21"/>
        </w:rPr>
      </w:pPr>
    </w:p>
    <w:p w14:paraId="2761F8DE">
      <w:pPr>
        <w:pStyle w:val="2"/>
        <w:numPr>
          <w:ilvl w:val="0"/>
          <w:numId w:val="0"/>
        </w:numPr>
        <w:rPr>
          <w:rFonts w:hint="eastAsia" w:ascii="黑体" w:hAnsi="黑体" w:eastAsia="黑体"/>
          <w:b/>
          <w:sz w:val="21"/>
          <w:szCs w:val="21"/>
        </w:rPr>
      </w:pPr>
      <w:bookmarkStart w:id="442" w:name="_Toc222993228"/>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2"/>
    </w:p>
    <w:p w14:paraId="514F589A">
      <w:pPr>
        <w:spacing w:line="360" w:lineRule="auto"/>
        <w:ind w:firstLine="420" w:firstLineChars="200"/>
      </w:pPr>
      <w:r>
        <w:rPr>
          <w:rFonts w:hint="eastAsia"/>
        </w:rPr>
        <w:t>投标人</w:t>
      </w:r>
      <w:r>
        <w:rPr>
          <w:rFonts w:hint="eastAsia"/>
          <w:lang w:val="en-US" w:eastAsia="zh-CN"/>
        </w:rPr>
        <w:t>宜</w:t>
      </w:r>
      <w:bookmarkStart w:id="443" w:name="_GoBack"/>
      <w:bookmarkEnd w:id="443"/>
      <w:r>
        <w:rPr>
          <w:rFonts w:hint="eastAsia"/>
        </w:rPr>
        <w:t>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宋体"/>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5A129">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AA924">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1E579A7B">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AAE35">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948E8">
    <w:pPr>
      <w:pStyle w:val="51"/>
      <w:jc w:val="center"/>
    </w:pPr>
    <w:r>
      <w:fldChar w:fldCharType="begin"/>
    </w:r>
    <w:r>
      <w:instrText xml:space="preserve"> PAGE   \* MERGEFORMAT </w:instrText>
    </w:r>
    <w:r>
      <w:fldChar w:fldCharType="separate"/>
    </w:r>
    <w:r>
      <w:rPr>
        <w:lang w:val="zh-CN"/>
      </w:rPr>
      <w:t>12</w:t>
    </w:r>
    <w:r>
      <w:fldChar w:fldCharType="end"/>
    </w:r>
  </w:p>
  <w:p w14:paraId="658ED8ED">
    <w:pPr>
      <w:pStyle w:val="51"/>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2B76D">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5108">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11289">
    <w:pPr>
      <w:pStyle w:val="53"/>
      <w:pBdr>
        <w:bottom w:val="single" w:color="auto" w:sz="4" w:space="1"/>
      </w:pBdr>
      <w:ind w:left="6840" w:hanging="6840" w:hangingChars="3800"/>
    </w:pPr>
    <w:r>
      <w:rPr>
        <w:rFonts w:hint="eastAsia"/>
      </w:rPr>
      <w:t>重载无人机技术规范书（专用部分）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E3A85">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9084">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0053208E"/>
    <w:multiLevelType w:val="multilevel"/>
    <w:tmpl w:val="0053208E"/>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0"/>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172A27"/>
    <w:rsid w:val="000000E8"/>
    <w:rsid w:val="00001E2C"/>
    <w:rsid w:val="0000728B"/>
    <w:rsid w:val="0001363C"/>
    <w:rsid w:val="00015D91"/>
    <w:rsid w:val="00021AA5"/>
    <w:rsid w:val="00022A8C"/>
    <w:rsid w:val="000257AA"/>
    <w:rsid w:val="00027506"/>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288E"/>
    <w:rsid w:val="000E3783"/>
    <w:rsid w:val="000E5840"/>
    <w:rsid w:val="000E6962"/>
    <w:rsid w:val="000F068F"/>
    <w:rsid w:val="000F1461"/>
    <w:rsid w:val="000F652B"/>
    <w:rsid w:val="000F72BB"/>
    <w:rsid w:val="000F77AE"/>
    <w:rsid w:val="00103483"/>
    <w:rsid w:val="00104B6E"/>
    <w:rsid w:val="00106953"/>
    <w:rsid w:val="00111D41"/>
    <w:rsid w:val="00111F24"/>
    <w:rsid w:val="00115756"/>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9EB"/>
    <w:rsid w:val="00160C47"/>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C69C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7979"/>
    <w:rsid w:val="00210379"/>
    <w:rsid w:val="0021296A"/>
    <w:rsid w:val="00215AD0"/>
    <w:rsid w:val="00216225"/>
    <w:rsid w:val="002172AC"/>
    <w:rsid w:val="00241F5C"/>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5DF6"/>
    <w:rsid w:val="0046609C"/>
    <w:rsid w:val="004662F4"/>
    <w:rsid w:val="00466605"/>
    <w:rsid w:val="00475327"/>
    <w:rsid w:val="004764F0"/>
    <w:rsid w:val="00480D8E"/>
    <w:rsid w:val="0048104C"/>
    <w:rsid w:val="00491962"/>
    <w:rsid w:val="00493CF5"/>
    <w:rsid w:val="00496A5D"/>
    <w:rsid w:val="00497996"/>
    <w:rsid w:val="00497AF3"/>
    <w:rsid w:val="004A0B16"/>
    <w:rsid w:val="004A2190"/>
    <w:rsid w:val="004A2717"/>
    <w:rsid w:val="004A3AEC"/>
    <w:rsid w:val="004A7C9E"/>
    <w:rsid w:val="004B0925"/>
    <w:rsid w:val="004B1586"/>
    <w:rsid w:val="004B24BA"/>
    <w:rsid w:val="004B28C3"/>
    <w:rsid w:val="004B2D4D"/>
    <w:rsid w:val="004B4AE5"/>
    <w:rsid w:val="004B5178"/>
    <w:rsid w:val="004C03F3"/>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23B"/>
    <w:rsid w:val="00572C54"/>
    <w:rsid w:val="005769C8"/>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5EDD"/>
    <w:rsid w:val="005F6577"/>
    <w:rsid w:val="005F6A57"/>
    <w:rsid w:val="00600260"/>
    <w:rsid w:val="006016C9"/>
    <w:rsid w:val="00601EB7"/>
    <w:rsid w:val="006055A3"/>
    <w:rsid w:val="00610595"/>
    <w:rsid w:val="00611571"/>
    <w:rsid w:val="00614E9C"/>
    <w:rsid w:val="00615587"/>
    <w:rsid w:val="0061729E"/>
    <w:rsid w:val="00617343"/>
    <w:rsid w:val="00622411"/>
    <w:rsid w:val="00623EB8"/>
    <w:rsid w:val="00625511"/>
    <w:rsid w:val="00625E4B"/>
    <w:rsid w:val="00627D22"/>
    <w:rsid w:val="0063006D"/>
    <w:rsid w:val="006308D0"/>
    <w:rsid w:val="00633CDF"/>
    <w:rsid w:val="00635011"/>
    <w:rsid w:val="00635ECD"/>
    <w:rsid w:val="00635F74"/>
    <w:rsid w:val="00642D15"/>
    <w:rsid w:val="00643966"/>
    <w:rsid w:val="00647CD0"/>
    <w:rsid w:val="00652281"/>
    <w:rsid w:val="00653B7C"/>
    <w:rsid w:val="006554C3"/>
    <w:rsid w:val="006659A9"/>
    <w:rsid w:val="006659DA"/>
    <w:rsid w:val="00666FD5"/>
    <w:rsid w:val="006743D0"/>
    <w:rsid w:val="00675ADD"/>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120FB"/>
    <w:rsid w:val="0071213D"/>
    <w:rsid w:val="00716491"/>
    <w:rsid w:val="00720B17"/>
    <w:rsid w:val="00721B40"/>
    <w:rsid w:val="00723BB1"/>
    <w:rsid w:val="00727D39"/>
    <w:rsid w:val="00731173"/>
    <w:rsid w:val="00733B63"/>
    <w:rsid w:val="00735AD2"/>
    <w:rsid w:val="00736B98"/>
    <w:rsid w:val="00745183"/>
    <w:rsid w:val="007473FE"/>
    <w:rsid w:val="00750B86"/>
    <w:rsid w:val="00751094"/>
    <w:rsid w:val="00752121"/>
    <w:rsid w:val="00763058"/>
    <w:rsid w:val="007634C9"/>
    <w:rsid w:val="00763530"/>
    <w:rsid w:val="0076377D"/>
    <w:rsid w:val="007658F0"/>
    <w:rsid w:val="0076598E"/>
    <w:rsid w:val="007666C2"/>
    <w:rsid w:val="0076696E"/>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EA4"/>
    <w:rsid w:val="007D154B"/>
    <w:rsid w:val="007D46F2"/>
    <w:rsid w:val="007D6A3C"/>
    <w:rsid w:val="007D6E89"/>
    <w:rsid w:val="007E68CC"/>
    <w:rsid w:val="007E722C"/>
    <w:rsid w:val="007F1290"/>
    <w:rsid w:val="007F1D6B"/>
    <w:rsid w:val="007F266B"/>
    <w:rsid w:val="007F2A41"/>
    <w:rsid w:val="007F3876"/>
    <w:rsid w:val="0080414F"/>
    <w:rsid w:val="00807A88"/>
    <w:rsid w:val="00810F76"/>
    <w:rsid w:val="00812A65"/>
    <w:rsid w:val="00812E74"/>
    <w:rsid w:val="00816549"/>
    <w:rsid w:val="00816C72"/>
    <w:rsid w:val="00817305"/>
    <w:rsid w:val="008178A6"/>
    <w:rsid w:val="00820A23"/>
    <w:rsid w:val="00820DD7"/>
    <w:rsid w:val="008236BD"/>
    <w:rsid w:val="008250D6"/>
    <w:rsid w:val="00826DE9"/>
    <w:rsid w:val="00827249"/>
    <w:rsid w:val="00830874"/>
    <w:rsid w:val="00830C4E"/>
    <w:rsid w:val="00837409"/>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5FF6"/>
    <w:rsid w:val="008A6D65"/>
    <w:rsid w:val="008A70C6"/>
    <w:rsid w:val="008B5805"/>
    <w:rsid w:val="008C01BF"/>
    <w:rsid w:val="008C5843"/>
    <w:rsid w:val="008C6321"/>
    <w:rsid w:val="008C6EED"/>
    <w:rsid w:val="008D092B"/>
    <w:rsid w:val="008D181D"/>
    <w:rsid w:val="008D218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09E5"/>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A01353"/>
    <w:rsid w:val="00A05173"/>
    <w:rsid w:val="00A07693"/>
    <w:rsid w:val="00A11086"/>
    <w:rsid w:val="00A153E9"/>
    <w:rsid w:val="00A2489B"/>
    <w:rsid w:val="00A25760"/>
    <w:rsid w:val="00A32639"/>
    <w:rsid w:val="00A36442"/>
    <w:rsid w:val="00A40584"/>
    <w:rsid w:val="00A41C76"/>
    <w:rsid w:val="00A41E56"/>
    <w:rsid w:val="00A42554"/>
    <w:rsid w:val="00A42B4B"/>
    <w:rsid w:val="00A43DC9"/>
    <w:rsid w:val="00A440C1"/>
    <w:rsid w:val="00A4412A"/>
    <w:rsid w:val="00A47507"/>
    <w:rsid w:val="00A47EAA"/>
    <w:rsid w:val="00A57CD5"/>
    <w:rsid w:val="00A62765"/>
    <w:rsid w:val="00A63A41"/>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3E0D"/>
    <w:rsid w:val="00A97C99"/>
    <w:rsid w:val="00AA0038"/>
    <w:rsid w:val="00AA3A79"/>
    <w:rsid w:val="00AA4019"/>
    <w:rsid w:val="00AA6CC8"/>
    <w:rsid w:val="00AA75D0"/>
    <w:rsid w:val="00AB01A2"/>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A85"/>
    <w:rsid w:val="00B75EFD"/>
    <w:rsid w:val="00B82233"/>
    <w:rsid w:val="00B84B06"/>
    <w:rsid w:val="00B85915"/>
    <w:rsid w:val="00B908A1"/>
    <w:rsid w:val="00B91F05"/>
    <w:rsid w:val="00B9319A"/>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BF629F"/>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4597E"/>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3F56"/>
    <w:rsid w:val="00D15091"/>
    <w:rsid w:val="00D17460"/>
    <w:rsid w:val="00D17467"/>
    <w:rsid w:val="00D23A69"/>
    <w:rsid w:val="00D30783"/>
    <w:rsid w:val="00D35927"/>
    <w:rsid w:val="00D36F75"/>
    <w:rsid w:val="00D41E6C"/>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3C1E"/>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56112"/>
    <w:rsid w:val="00F5656B"/>
    <w:rsid w:val="00F56891"/>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D4F08"/>
    <w:rsid w:val="00FE5524"/>
    <w:rsid w:val="00FE7833"/>
    <w:rsid w:val="00FE7C7B"/>
    <w:rsid w:val="00FF74D5"/>
    <w:rsid w:val="00FF7E4B"/>
    <w:rsid w:val="03CD6738"/>
    <w:rsid w:val="03EF10B7"/>
    <w:rsid w:val="04A64E65"/>
    <w:rsid w:val="054358E0"/>
    <w:rsid w:val="064A5013"/>
    <w:rsid w:val="08100AA4"/>
    <w:rsid w:val="087C1E38"/>
    <w:rsid w:val="08D200C2"/>
    <w:rsid w:val="0D1D2E29"/>
    <w:rsid w:val="0EF95E53"/>
    <w:rsid w:val="0FD52909"/>
    <w:rsid w:val="11F05702"/>
    <w:rsid w:val="13443629"/>
    <w:rsid w:val="14081DBD"/>
    <w:rsid w:val="142C346F"/>
    <w:rsid w:val="15BD056A"/>
    <w:rsid w:val="168907CA"/>
    <w:rsid w:val="1B732BEC"/>
    <w:rsid w:val="1E6E3511"/>
    <w:rsid w:val="1EB33209"/>
    <w:rsid w:val="23B24CB3"/>
    <w:rsid w:val="25E46C26"/>
    <w:rsid w:val="27110D99"/>
    <w:rsid w:val="279A3FB7"/>
    <w:rsid w:val="29537892"/>
    <w:rsid w:val="2C3851FA"/>
    <w:rsid w:val="2D267952"/>
    <w:rsid w:val="2D654A76"/>
    <w:rsid w:val="2DDC0E70"/>
    <w:rsid w:val="2F482F4F"/>
    <w:rsid w:val="2FBC11FC"/>
    <w:rsid w:val="31CD0602"/>
    <w:rsid w:val="32AF7FAD"/>
    <w:rsid w:val="34961618"/>
    <w:rsid w:val="35746359"/>
    <w:rsid w:val="364546F4"/>
    <w:rsid w:val="37173CCF"/>
    <w:rsid w:val="3A3E4231"/>
    <w:rsid w:val="3A792D4D"/>
    <w:rsid w:val="3C3810CE"/>
    <w:rsid w:val="3EF562D9"/>
    <w:rsid w:val="3F9C67C8"/>
    <w:rsid w:val="40B02810"/>
    <w:rsid w:val="41645C3B"/>
    <w:rsid w:val="420423F0"/>
    <w:rsid w:val="435A4AF2"/>
    <w:rsid w:val="45E40AB4"/>
    <w:rsid w:val="462A5077"/>
    <w:rsid w:val="47177534"/>
    <w:rsid w:val="481169E0"/>
    <w:rsid w:val="48CC74A2"/>
    <w:rsid w:val="4C214FE0"/>
    <w:rsid w:val="4C5F4BDF"/>
    <w:rsid w:val="4C720FB3"/>
    <w:rsid w:val="4CCC44A1"/>
    <w:rsid w:val="4ED52F83"/>
    <w:rsid w:val="4EF555FA"/>
    <w:rsid w:val="50F03529"/>
    <w:rsid w:val="510B32F9"/>
    <w:rsid w:val="52210CCA"/>
    <w:rsid w:val="52315B27"/>
    <w:rsid w:val="540978BE"/>
    <w:rsid w:val="54964E11"/>
    <w:rsid w:val="55616CA9"/>
    <w:rsid w:val="55836493"/>
    <w:rsid w:val="56325E4C"/>
    <w:rsid w:val="5B8F4A78"/>
    <w:rsid w:val="5ECB0E38"/>
    <w:rsid w:val="62990B59"/>
    <w:rsid w:val="645D6D59"/>
    <w:rsid w:val="66531EEF"/>
    <w:rsid w:val="66B73B60"/>
    <w:rsid w:val="672E43C4"/>
    <w:rsid w:val="680E4031"/>
    <w:rsid w:val="690474B1"/>
    <w:rsid w:val="690748B9"/>
    <w:rsid w:val="69465780"/>
    <w:rsid w:val="69F645DE"/>
    <w:rsid w:val="6D5E49E4"/>
    <w:rsid w:val="6F6466FA"/>
    <w:rsid w:val="73D80AAB"/>
    <w:rsid w:val="73F85A69"/>
    <w:rsid w:val="75FD0945"/>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03"/>
    <w:autoRedefine/>
    <w:qFormat/>
    <w:uiPriority w:val="0"/>
    <w:pPr>
      <w:numPr>
        <w:ilvl w:val="0"/>
      </w:numPr>
      <w:tabs>
        <w:tab w:val="left" w:pos="1276"/>
      </w:tabs>
      <w:spacing w:line="480" w:lineRule="auto"/>
      <w:textAlignment w:val="baseline"/>
      <w:outlineLvl w:val="0"/>
    </w:pPr>
    <w:rPr>
      <w:rFonts w:eastAsia="汉仪大宋简"/>
      <w:kern w:val="44"/>
      <w:sz w:val="22"/>
    </w:rPr>
  </w:style>
  <w:style w:type="paragraph" w:styleId="3">
    <w:name w:val="heading 2"/>
    <w:basedOn w:val="1"/>
    <w:next w:val="1"/>
    <w:link w:val="104"/>
    <w:autoRedefine/>
    <w:qFormat/>
    <w:uiPriority w:val="0"/>
    <w:pPr>
      <w:keepNext/>
      <w:keepLines/>
      <w:numPr>
        <w:ilvl w:val="1"/>
        <w:numId w:val="1"/>
      </w:numPr>
      <w:topLinePunct/>
      <w:outlineLvl w:val="1"/>
    </w:pPr>
    <w:rPr>
      <w:rFonts w:eastAsia="黑体"/>
    </w:rPr>
  </w:style>
  <w:style w:type="paragraph" w:styleId="4">
    <w:name w:val="heading 3"/>
    <w:basedOn w:val="1"/>
    <w:next w:val="1"/>
    <w:link w:val="105"/>
    <w:autoRedefine/>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autoRedefine/>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autoRedefine/>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autoRedefine/>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autoRedefine/>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qFormat/>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autoRedefine/>
    <w:qFormat/>
    <w:uiPriority w:val="0"/>
    <w:pPr>
      <w:ind w:left="1260" w:hanging="420"/>
    </w:pPr>
  </w:style>
  <w:style w:type="paragraph" w:styleId="12">
    <w:name w:val="toc 7"/>
    <w:basedOn w:val="1"/>
    <w:next w:val="1"/>
    <w:autoRedefine/>
    <w:qFormat/>
    <w:uiPriority w:val="0"/>
    <w:pPr>
      <w:ind w:left="1260"/>
      <w:jc w:val="left"/>
    </w:pPr>
    <w:rPr>
      <w:sz w:val="20"/>
    </w:rPr>
  </w:style>
  <w:style w:type="paragraph" w:styleId="13">
    <w:name w:val="List Number 2"/>
    <w:basedOn w:val="1"/>
    <w:autoRedefine/>
    <w:qFormat/>
    <w:uiPriority w:val="0"/>
    <w:pPr>
      <w:numPr>
        <w:ilvl w:val="0"/>
        <w:numId w:val="2"/>
      </w:numPr>
    </w:pPr>
  </w:style>
  <w:style w:type="paragraph" w:styleId="14">
    <w:name w:val="Note Heading"/>
    <w:basedOn w:val="1"/>
    <w:next w:val="1"/>
    <w:link w:val="112"/>
    <w:autoRedefine/>
    <w:qFormat/>
    <w:uiPriority w:val="0"/>
    <w:pPr>
      <w:jc w:val="center"/>
    </w:pPr>
  </w:style>
  <w:style w:type="paragraph" w:styleId="15">
    <w:name w:val="List Bullet 4"/>
    <w:basedOn w:val="1"/>
    <w:autoRedefine/>
    <w:qFormat/>
    <w:uiPriority w:val="0"/>
    <w:pPr>
      <w:numPr>
        <w:ilvl w:val="0"/>
        <w:numId w:val="3"/>
      </w:numPr>
    </w:pPr>
  </w:style>
  <w:style w:type="paragraph" w:styleId="16">
    <w:name w:val="index 8"/>
    <w:basedOn w:val="1"/>
    <w:next w:val="1"/>
    <w:autoRedefine/>
    <w:qFormat/>
    <w:uiPriority w:val="0"/>
    <w:pPr>
      <w:ind w:left="1400" w:leftChars="1400"/>
    </w:pPr>
    <w:rPr>
      <w:rFonts w:eastAsia="仿宋_GB2312"/>
      <w:sz w:val="28"/>
    </w:rPr>
  </w:style>
  <w:style w:type="paragraph" w:styleId="17">
    <w:name w:val="E-mail Signature"/>
    <w:basedOn w:val="1"/>
    <w:link w:val="113"/>
    <w:autoRedefine/>
    <w:qFormat/>
    <w:uiPriority w:val="0"/>
  </w:style>
  <w:style w:type="paragraph" w:styleId="18">
    <w:name w:val="List Number"/>
    <w:basedOn w:val="1"/>
    <w:autoRedefine/>
    <w:qFormat/>
    <w:uiPriority w:val="0"/>
    <w:pPr>
      <w:tabs>
        <w:tab w:val="left" w:pos="360"/>
      </w:tabs>
      <w:ind w:left="360" w:hanging="360"/>
    </w:pPr>
  </w:style>
  <w:style w:type="paragraph" w:styleId="19">
    <w:name w:val="Normal Indent"/>
    <w:basedOn w:val="1"/>
    <w:link w:val="114"/>
    <w:autoRedefine/>
    <w:qFormat/>
    <w:uiPriority w:val="0"/>
    <w:pPr>
      <w:ind w:firstLine="420"/>
    </w:pPr>
  </w:style>
  <w:style w:type="paragraph" w:styleId="20">
    <w:name w:val="caption"/>
    <w:basedOn w:val="1"/>
    <w:next w:val="1"/>
    <w:autoRedefine/>
    <w:qFormat/>
    <w:uiPriority w:val="0"/>
    <w:pPr>
      <w:spacing w:before="152" w:after="160"/>
    </w:pPr>
    <w:rPr>
      <w:rFonts w:ascii="Arial" w:hAnsi="Arial" w:eastAsia="黑体"/>
      <w:sz w:val="20"/>
    </w:rPr>
  </w:style>
  <w:style w:type="paragraph" w:styleId="21">
    <w:name w:val="index 5"/>
    <w:basedOn w:val="1"/>
    <w:next w:val="1"/>
    <w:autoRedefine/>
    <w:qFormat/>
    <w:uiPriority w:val="0"/>
    <w:pPr>
      <w:ind w:left="800" w:leftChars="800"/>
    </w:pPr>
    <w:rPr>
      <w:rFonts w:eastAsia="仿宋_GB2312"/>
      <w:sz w:val="28"/>
    </w:rPr>
  </w:style>
  <w:style w:type="paragraph" w:styleId="22">
    <w:name w:val="List Bullet"/>
    <w:basedOn w:val="1"/>
    <w:autoRedefine/>
    <w:qFormat/>
    <w:uiPriority w:val="0"/>
    <w:pPr>
      <w:numPr>
        <w:ilvl w:val="0"/>
        <w:numId w:val="4"/>
      </w:numPr>
    </w:pPr>
  </w:style>
  <w:style w:type="paragraph" w:styleId="23">
    <w:name w:val="envelope address"/>
    <w:basedOn w:val="1"/>
    <w:autoRedefine/>
    <w:qFormat/>
    <w:uiPriority w:val="0"/>
    <w:pPr>
      <w:snapToGrid w:val="0"/>
      <w:ind w:left="2880"/>
    </w:pPr>
    <w:rPr>
      <w:rFonts w:ascii="Arial" w:hAnsi="Arial"/>
      <w:sz w:val="24"/>
    </w:rPr>
  </w:style>
  <w:style w:type="paragraph" w:styleId="24">
    <w:name w:val="Document Map"/>
    <w:basedOn w:val="1"/>
    <w:link w:val="115"/>
    <w:autoRedefine/>
    <w:qFormat/>
    <w:uiPriority w:val="0"/>
    <w:pPr>
      <w:shd w:val="clear" w:color="auto" w:fill="000080"/>
    </w:pPr>
  </w:style>
  <w:style w:type="paragraph" w:styleId="25">
    <w:name w:val="annotation text"/>
    <w:basedOn w:val="1"/>
    <w:link w:val="116"/>
    <w:autoRedefine/>
    <w:qFormat/>
    <w:uiPriority w:val="99"/>
    <w:pPr>
      <w:jc w:val="left"/>
    </w:pPr>
  </w:style>
  <w:style w:type="paragraph" w:styleId="26">
    <w:name w:val="index 6"/>
    <w:basedOn w:val="1"/>
    <w:next w:val="1"/>
    <w:autoRedefine/>
    <w:qFormat/>
    <w:uiPriority w:val="0"/>
    <w:pPr>
      <w:ind w:left="1000" w:leftChars="1000"/>
    </w:pPr>
    <w:rPr>
      <w:rFonts w:eastAsia="仿宋_GB2312"/>
      <w:sz w:val="28"/>
    </w:rPr>
  </w:style>
  <w:style w:type="paragraph" w:styleId="27">
    <w:name w:val="Salutation"/>
    <w:basedOn w:val="1"/>
    <w:next w:val="1"/>
    <w:link w:val="117"/>
    <w:autoRedefine/>
    <w:qFormat/>
    <w:uiPriority w:val="0"/>
  </w:style>
  <w:style w:type="paragraph" w:styleId="28">
    <w:name w:val="Body Text 3"/>
    <w:basedOn w:val="1"/>
    <w:link w:val="118"/>
    <w:autoRedefine/>
    <w:qFormat/>
    <w:uiPriority w:val="0"/>
    <w:pPr>
      <w:spacing w:after="120"/>
    </w:pPr>
    <w:rPr>
      <w:sz w:val="16"/>
    </w:rPr>
  </w:style>
  <w:style w:type="paragraph" w:styleId="29">
    <w:name w:val="Closing"/>
    <w:basedOn w:val="1"/>
    <w:link w:val="119"/>
    <w:autoRedefine/>
    <w:qFormat/>
    <w:uiPriority w:val="0"/>
    <w:pPr>
      <w:ind w:left="4320"/>
    </w:pPr>
  </w:style>
  <w:style w:type="paragraph" w:styleId="30">
    <w:name w:val="List Bullet 3"/>
    <w:basedOn w:val="1"/>
    <w:autoRedefine/>
    <w:qFormat/>
    <w:uiPriority w:val="0"/>
    <w:pPr>
      <w:numPr>
        <w:ilvl w:val="0"/>
        <w:numId w:val="5"/>
      </w:numPr>
    </w:pPr>
  </w:style>
  <w:style w:type="paragraph" w:styleId="31">
    <w:name w:val="Body Text"/>
    <w:basedOn w:val="1"/>
    <w:link w:val="120"/>
    <w:autoRedefine/>
    <w:qFormat/>
    <w:uiPriority w:val="0"/>
    <w:pPr>
      <w:spacing w:after="120"/>
    </w:pPr>
  </w:style>
  <w:style w:type="paragraph" w:styleId="32">
    <w:name w:val="Body Text Indent"/>
    <w:basedOn w:val="1"/>
    <w:link w:val="121"/>
    <w:autoRedefine/>
    <w:qFormat/>
    <w:uiPriority w:val="99"/>
    <w:pPr>
      <w:spacing w:after="120"/>
      <w:ind w:left="420"/>
    </w:pPr>
  </w:style>
  <w:style w:type="paragraph" w:styleId="33">
    <w:name w:val="List Number 3"/>
    <w:basedOn w:val="1"/>
    <w:autoRedefine/>
    <w:qFormat/>
    <w:uiPriority w:val="0"/>
    <w:pPr>
      <w:numPr>
        <w:ilvl w:val="0"/>
        <w:numId w:val="6"/>
      </w:numPr>
    </w:pPr>
  </w:style>
  <w:style w:type="paragraph" w:styleId="34">
    <w:name w:val="List 2"/>
    <w:basedOn w:val="1"/>
    <w:autoRedefine/>
    <w:qFormat/>
    <w:uiPriority w:val="0"/>
    <w:pPr>
      <w:ind w:left="840" w:hanging="420"/>
    </w:pPr>
  </w:style>
  <w:style w:type="paragraph" w:styleId="35">
    <w:name w:val="List Continue"/>
    <w:basedOn w:val="1"/>
    <w:autoRedefine/>
    <w:qFormat/>
    <w:uiPriority w:val="0"/>
    <w:pPr>
      <w:spacing w:after="120"/>
      <w:ind w:left="420"/>
    </w:pPr>
  </w:style>
  <w:style w:type="paragraph" w:styleId="36">
    <w:name w:val="Block Text"/>
    <w:basedOn w:val="1"/>
    <w:autoRedefine/>
    <w:qFormat/>
    <w:uiPriority w:val="0"/>
    <w:pPr>
      <w:spacing w:after="120"/>
      <w:ind w:left="1440" w:right="1440"/>
    </w:pPr>
  </w:style>
  <w:style w:type="paragraph" w:styleId="37">
    <w:name w:val="List Bullet 2"/>
    <w:basedOn w:val="1"/>
    <w:autoRedefine/>
    <w:qFormat/>
    <w:uiPriority w:val="0"/>
    <w:pPr>
      <w:numPr>
        <w:ilvl w:val="0"/>
        <w:numId w:val="7"/>
      </w:numPr>
    </w:pPr>
  </w:style>
  <w:style w:type="paragraph" w:styleId="38">
    <w:name w:val="HTML Address"/>
    <w:basedOn w:val="1"/>
    <w:link w:val="122"/>
    <w:autoRedefine/>
    <w:qFormat/>
    <w:uiPriority w:val="0"/>
    <w:rPr>
      <w:i/>
    </w:rPr>
  </w:style>
  <w:style w:type="paragraph" w:styleId="39">
    <w:name w:val="index 4"/>
    <w:basedOn w:val="1"/>
    <w:next w:val="1"/>
    <w:autoRedefine/>
    <w:qFormat/>
    <w:uiPriority w:val="0"/>
    <w:pPr>
      <w:ind w:left="600" w:leftChars="600"/>
    </w:pPr>
    <w:rPr>
      <w:rFonts w:eastAsia="仿宋_GB2312"/>
      <w:sz w:val="28"/>
    </w:rPr>
  </w:style>
  <w:style w:type="paragraph" w:styleId="40">
    <w:name w:val="toc 5"/>
    <w:basedOn w:val="1"/>
    <w:next w:val="1"/>
    <w:autoRedefine/>
    <w:qFormat/>
    <w:uiPriority w:val="0"/>
    <w:pPr>
      <w:ind w:left="840"/>
      <w:jc w:val="left"/>
    </w:pPr>
    <w:rPr>
      <w:sz w:val="20"/>
    </w:rPr>
  </w:style>
  <w:style w:type="paragraph" w:styleId="41">
    <w:name w:val="toc 3"/>
    <w:basedOn w:val="1"/>
    <w:next w:val="1"/>
    <w:autoRedefine/>
    <w:qFormat/>
    <w:uiPriority w:val="0"/>
    <w:pPr>
      <w:ind w:left="840" w:leftChars="400"/>
    </w:pPr>
  </w:style>
  <w:style w:type="paragraph" w:styleId="42">
    <w:name w:val="Plain Text"/>
    <w:basedOn w:val="1"/>
    <w:link w:val="123"/>
    <w:autoRedefine/>
    <w:qFormat/>
    <w:uiPriority w:val="0"/>
    <w:rPr>
      <w:rFonts w:ascii="宋体" w:hAnsi="Courier New"/>
    </w:rPr>
  </w:style>
  <w:style w:type="paragraph" w:styleId="43">
    <w:name w:val="List Bullet 5"/>
    <w:basedOn w:val="1"/>
    <w:autoRedefine/>
    <w:qFormat/>
    <w:uiPriority w:val="0"/>
    <w:pPr>
      <w:numPr>
        <w:ilvl w:val="0"/>
        <w:numId w:val="8"/>
      </w:numPr>
    </w:pPr>
  </w:style>
  <w:style w:type="paragraph" w:styleId="44">
    <w:name w:val="List Number 4"/>
    <w:basedOn w:val="1"/>
    <w:autoRedefine/>
    <w:qFormat/>
    <w:uiPriority w:val="0"/>
    <w:pPr>
      <w:numPr>
        <w:ilvl w:val="0"/>
        <w:numId w:val="9"/>
      </w:numPr>
    </w:pPr>
  </w:style>
  <w:style w:type="paragraph" w:styleId="45">
    <w:name w:val="toc 8"/>
    <w:basedOn w:val="1"/>
    <w:next w:val="1"/>
    <w:autoRedefine/>
    <w:qFormat/>
    <w:uiPriority w:val="0"/>
    <w:pPr>
      <w:ind w:left="1470"/>
      <w:jc w:val="left"/>
    </w:pPr>
    <w:rPr>
      <w:sz w:val="20"/>
    </w:rPr>
  </w:style>
  <w:style w:type="paragraph" w:styleId="46">
    <w:name w:val="index 3"/>
    <w:basedOn w:val="1"/>
    <w:next w:val="1"/>
    <w:autoRedefine/>
    <w:qFormat/>
    <w:uiPriority w:val="0"/>
    <w:pPr>
      <w:ind w:left="400" w:leftChars="400"/>
    </w:pPr>
    <w:rPr>
      <w:rFonts w:eastAsia="仿宋_GB2312"/>
      <w:sz w:val="28"/>
    </w:rPr>
  </w:style>
  <w:style w:type="paragraph" w:styleId="47">
    <w:name w:val="Date"/>
    <w:basedOn w:val="1"/>
    <w:next w:val="1"/>
    <w:link w:val="124"/>
    <w:autoRedefine/>
    <w:qFormat/>
    <w:uiPriority w:val="0"/>
  </w:style>
  <w:style w:type="paragraph" w:styleId="48">
    <w:name w:val="Body Text Indent 2"/>
    <w:basedOn w:val="1"/>
    <w:link w:val="125"/>
    <w:autoRedefine/>
    <w:qFormat/>
    <w:uiPriority w:val="0"/>
    <w:pPr>
      <w:spacing w:after="120" w:line="480" w:lineRule="auto"/>
      <w:ind w:left="420"/>
    </w:pPr>
  </w:style>
  <w:style w:type="paragraph" w:styleId="49">
    <w:name w:val="List Continue 5"/>
    <w:basedOn w:val="1"/>
    <w:autoRedefine/>
    <w:qFormat/>
    <w:uiPriority w:val="0"/>
    <w:pPr>
      <w:spacing w:after="120"/>
      <w:ind w:left="2100"/>
    </w:pPr>
  </w:style>
  <w:style w:type="paragraph" w:styleId="50">
    <w:name w:val="Balloon Text"/>
    <w:basedOn w:val="1"/>
    <w:link w:val="126"/>
    <w:autoRedefine/>
    <w:qFormat/>
    <w:uiPriority w:val="0"/>
    <w:rPr>
      <w:sz w:val="18"/>
    </w:rPr>
  </w:style>
  <w:style w:type="paragraph" w:styleId="51">
    <w:name w:val="footer"/>
    <w:basedOn w:val="1"/>
    <w:link w:val="127"/>
    <w:autoRedefine/>
    <w:qFormat/>
    <w:uiPriority w:val="99"/>
    <w:pPr>
      <w:tabs>
        <w:tab w:val="center" w:pos="4153"/>
        <w:tab w:val="right" w:pos="8306"/>
      </w:tabs>
      <w:snapToGrid w:val="0"/>
      <w:jc w:val="left"/>
    </w:pPr>
    <w:rPr>
      <w:sz w:val="18"/>
    </w:rPr>
  </w:style>
  <w:style w:type="paragraph" w:styleId="52">
    <w:name w:val="envelope return"/>
    <w:basedOn w:val="1"/>
    <w:autoRedefine/>
    <w:qFormat/>
    <w:uiPriority w:val="0"/>
    <w:pPr>
      <w:snapToGrid w:val="0"/>
    </w:pPr>
    <w:rPr>
      <w:rFonts w:ascii="Arial" w:hAnsi="Arial"/>
    </w:rPr>
  </w:style>
  <w:style w:type="paragraph" w:styleId="53">
    <w:name w:val="header"/>
    <w:basedOn w:val="1"/>
    <w:link w:val="128"/>
    <w:autoRedefine/>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autoRedefine/>
    <w:qFormat/>
    <w:uiPriority w:val="0"/>
    <w:pPr>
      <w:ind w:left="4320"/>
    </w:pPr>
  </w:style>
  <w:style w:type="paragraph" w:styleId="55">
    <w:name w:val="toc 1"/>
    <w:basedOn w:val="1"/>
    <w:next w:val="1"/>
    <w:autoRedefine/>
    <w:qFormat/>
    <w:uiPriority w:val="39"/>
    <w:pPr>
      <w:tabs>
        <w:tab w:val="right" w:leader="dot" w:pos="8705"/>
      </w:tabs>
    </w:pPr>
    <w:rPr>
      <w:b/>
    </w:rPr>
  </w:style>
  <w:style w:type="paragraph" w:styleId="56">
    <w:name w:val="List Continue 4"/>
    <w:basedOn w:val="1"/>
    <w:autoRedefine/>
    <w:qFormat/>
    <w:uiPriority w:val="0"/>
    <w:pPr>
      <w:spacing w:after="120"/>
      <w:ind w:left="1680"/>
    </w:pPr>
  </w:style>
  <w:style w:type="paragraph" w:styleId="57">
    <w:name w:val="toc 4"/>
    <w:basedOn w:val="1"/>
    <w:next w:val="1"/>
    <w:autoRedefine/>
    <w:qFormat/>
    <w:uiPriority w:val="0"/>
    <w:pPr>
      <w:ind w:left="630"/>
      <w:jc w:val="left"/>
    </w:pPr>
    <w:rPr>
      <w:sz w:val="20"/>
    </w:rPr>
  </w:style>
  <w:style w:type="paragraph" w:styleId="58">
    <w:name w:val="index heading"/>
    <w:basedOn w:val="1"/>
    <w:next w:val="59"/>
    <w:autoRedefine/>
    <w:qFormat/>
    <w:uiPriority w:val="0"/>
    <w:rPr>
      <w:rFonts w:eastAsia="仿宋_GB2312"/>
      <w:sz w:val="28"/>
    </w:rPr>
  </w:style>
  <w:style w:type="paragraph" w:styleId="59">
    <w:name w:val="index 1"/>
    <w:basedOn w:val="1"/>
    <w:next w:val="1"/>
    <w:autoRedefine/>
    <w:qFormat/>
    <w:uiPriority w:val="0"/>
    <w:rPr>
      <w:rFonts w:eastAsia="仿宋_GB2312"/>
      <w:sz w:val="28"/>
    </w:rPr>
  </w:style>
  <w:style w:type="paragraph" w:styleId="60">
    <w:name w:val="Subtitle"/>
    <w:basedOn w:val="1"/>
    <w:link w:val="130"/>
    <w:autoRedefine/>
    <w:qFormat/>
    <w:uiPriority w:val="0"/>
    <w:pPr>
      <w:spacing w:before="240" w:after="60" w:line="312" w:lineRule="auto"/>
      <w:jc w:val="center"/>
      <w:outlineLvl w:val="1"/>
    </w:pPr>
    <w:rPr>
      <w:rFonts w:ascii="Arial" w:hAnsi="Arial"/>
      <w:b/>
      <w:kern w:val="28"/>
      <w:sz w:val="32"/>
    </w:rPr>
  </w:style>
  <w:style w:type="paragraph" w:styleId="61">
    <w:name w:val="List Number 5"/>
    <w:basedOn w:val="1"/>
    <w:autoRedefine/>
    <w:qFormat/>
    <w:uiPriority w:val="0"/>
    <w:pPr>
      <w:tabs>
        <w:tab w:val="left" w:pos="2040"/>
      </w:tabs>
      <w:ind w:left="2040" w:hanging="360"/>
    </w:pPr>
  </w:style>
  <w:style w:type="paragraph" w:styleId="62">
    <w:name w:val="List"/>
    <w:basedOn w:val="1"/>
    <w:autoRedefine/>
    <w:qFormat/>
    <w:uiPriority w:val="0"/>
    <w:pPr>
      <w:ind w:left="420" w:hanging="420"/>
    </w:pPr>
  </w:style>
  <w:style w:type="paragraph" w:styleId="63">
    <w:name w:val="footnote text"/>
    <w:basedOn w:val="1"/>
    <w:link w:val="131"/>
    <w:autoRedefine/>
    <w:qFormat/>
    <w:uiPriority w:val="0"/>
    <w:pPr>
      <w:snapToGrid w:val="0"/>
      <w:jc w:val="left"/>
    </w:pPr>
    <w:rPr>
      <w:sz w:val="18"/>
    </w:rPr>
  </w:style>
  <w:style w:type="paragraph" w:styleId="64">
    <w:name w:val="toc 6"/>
    <w:basedOn w:val="1"/>
    <w:next w:val="1"/>
    <w:autoRedefine/>
    <w:qFormat/>
    <w:uiPriority w:val="0"/>
    <w:pPr>
      <w:ind w:left="1050"/>
      <w:jc w:val="left"/>
    </w:pPr>
    <w:rPr>
      <w:sz w:val="20"/>
    </w:rPr>
  </w:style>
  <w:style w:type="paragraph" w:styleId="65">
    <w:name w:val="List 5"/>
    <w:basedOn w:val="1"/>
    <w:autoRedefine/>
    <w:qFormat/>
    <w:uiPriority w:val="0"/>
    <w:pPr>
      <w:ind w:left="2100" w:hanging="420"/>
    </w:pPr>
  </w:style>
  <w:style w:type="paragraph" w:styleId="66">
    <w:name w:val="Body Text Indent 3"/>
    <w:basedOn w:val="1"/>
    <w:link w:val="132"/>
    <w:autoRedefine/>
    <w:qFormat/>
    <w:uiPriority w:val="0"/>
    <w:pPr>
      <w:spacing w:after="120"/>
      <w:ind w:left="420"/>
    </w:pPr>
    <w:rPr>
      <w:sz w:val="16"/>
    </w:rPr>
  </w:style>
  <w:style w:type="paragraph" w:styleId="67">
    <w:name w:val="index 7"/>
    <w:basedOn w:val="1"/>
    <w:next w:val="1"/>
    <w:autoRedefine/>
    <w:qFormat/>
    <w:uiPriority w:val="0"/>
    <w:pPr>
      <w:ind w:left="1200" w:leftChars="1200"/>
    </w:pPr>
    <w:rPr>
      <w:rFonts w:eastAsia="仿宋_GB2312"/>
      <w:sz w:val="28"/>
    </w:rPr>
  </w:style>
  <w:style w:type="paragraph" w:styleId="68">
    <w:name w:val="index 9"/>
    <w:basedOn w:val="1"/>
    <w:next w:val="1"/>
    <w:autoRedefine/>
    <w:qFormat/>
    <w:uiPriority w:val="0"/>
    <w:pPr>
      <w:ind w:left="1600" w:leftChars="1600"/>
    </w:pPr>
    <w:rPr>
      <w:rFonts w:eastAsia="仿宋_GB2312"/>
      <w:sz w:val="28"/>
    </w:rPr>
  </w:style>
  <w:style w:type="paragraph" w:styleId="69">
    <w:name w:val="table of figures"/>
    <w:basedOn w:val="1"/>
    <w:next w:val="1"/>
    <w:autoRedefine/>
    <w:qFormat/>
    <w:uiPriority w:val="0"/>
    <w:pPr>
      <w:ind w:left="200" w:leftChars="200" w:hanging="200" w:hangingChars="200"/>
    </w:pPr>
  </w:style>
  <w:style w:type="paragraph" w:styleId="70">
    <w:name w:val="toc 2"/>
    <w:basedOn w:val="1"/>
    <w:next w:val="1"/>
    <w:autoRedefine/>
    <w:qFormat/>
    <w:uiPriority w:val="39"/>
    <w:pPr>
      <w:tabs>
        <w:tab w:val="right" w:leader="dot" w:pos="8705"/>
      </w:tabs>
      <w:ind w:left="420" w:leftChars="200"/>
    </w:pPr>
  </w:style>
  <w:style w:type="paragraph" w:styleId="71">
    <w:name w:val="toc 9"/>
    <w:basedOn w:val="1"/>
    <w:next w:val="1"/>
    <w:autoRedefine/>
    <w:qFormat/>
    <w:uiPriority w:val="0"/>
    <w:pPr>
      <w:ind w:left="1680"/>
      <w:jc w:val="left"/>
    </w:pPr>
    <w:rPr>
      <w:sz w:val="20"/>
    </w:rPr>
  </w:style>
  <w:style w:type="paragraph" w:styleId="72">
    <w:name w:val="Body Text 2"/>
    <w:basedOn w:val="1"/>
    <w:link w:val="133"/>
    <w:autoRedefine/>
    <w:qFormat/>
    <w:uiPriority w:val="0"/>
    <w:pPr>
      <w:spacing w:after="120" w:line="480" w:lineRule="auto"/>
    </w:pPr>
  </w:style>
  <w:style w:type="paragraph" w:styleId="73">
    <w:name w:val="List 4"/>
    <w:basedOn w:val="1"/>
    <w:autoRedefine/>
    <w:qFormat/>
    <w:uiPriority w:val="0"/>
    <w:pPr>
      <w:ind w:left="1680" w:hanging="420"/>
    </w:pPr>
  </w:style>
  <w:style w:type="paragraph" w:styleId="74">
    <w:name w:val="List Continue 2"/>
    <w:basedOn w:val="1"/>
    <w:autoRedefine/>
    <w:qFormat/>
    <w:uiPriority w:val="0"/>
    <w:pPr>
      <w:spacing w:after="120"/>
      <w:ind w:left="840"/>
    </w:pPr>
  </w:style>
  <w:style w:type="paragraph" w:styleId="75">
    <w:name w:val="Message Header"/>
    <w:basedOn w:val="1"/>
    <w:link w:val="134"/>
    <w:autoRedefine/>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autoRedefine/>
    <w:qFormat/>
    <w:uiPriority w:val="0"/>
    <w:rPr>
      <w:rFonts w:ascii="Courier New" w:hAnsi="Courier New"/>
      <w:sz w:val="20"/>
    </w:rPr>
  </w:style>
  <w:style w:type="paragraph" w:styleId="77">
    <w:name w:val="Normal (Web)"/>
    <w:basedOn w:val="1"/>
    <w:autoRedefine/>
    <w:qFormat/>
    <w:uiPriority w:val="0"/>
    <w:rPr>
      <w:sz w:val="24"/>
    </w:rPr>
  </w:style>
  <w:style w:type="paragraph" w:styleId="78">
    <w:name w:val="List Continue 3"/>
    <w:basedOn w:val="1"/>
    <w:autoRedefine/>
    <w:qFormat/>
    <w:uiPriority w:val="0"/>
    <w:pPr>
      <w:spacing w:after="120"/>
      <w:ind w:left="1260"/>
    </w:pPr>
  </w:style>
  <w:style w:type="paragraph" w:styleId="79">
    <w:name w:val="index 2"/>
    <w:basedOn w:val="1"/>
    <w:next w:val="1"/>
    <w:autoRedefine/>
    <w:qFormat/>
    <w:uiPriority w:val="0"/>
    <w:pPr>
      <w:ind w:left="200" w:leftChars="200"/>
    </w:pPr>
    <w:rPr>
      <w:rFonts w:eastAsia="仿宋_GB2312"/>
      <w:sz w:val="28"/>
    </w:rPr>
  </w:style>
  <w:style w:type="paragraph" w:styleId="80">
    <w:name w:val="Title"/>
    <w:basedOn w:val="1"/>
    <w:link w:val="136"/>
    <w:autoRedefine/>
    <w:qFormat/>
    <w:uiPriority w:val="0"/>
    <w:pPr>
      <w:spacing w:before="240" w:after="60"/>
      <w:jc w:val="center"/>
      <w:outlineLvl w:val="0"/>
    </w:pPr>
    <w:rPr>
      <w:rFonts w:ascii="Arial" w:hAnsi="Arial"/>
      <w:b/>
      <w:sz w:val="32"/>
    </w:rPr>
  </w:style>
  <w:style w:type="paragraph" w:styleId="81">
    <w:name w:val="annotation subject"/>
    <w:basedOn w:val="25"/>
    <w:next w:val="25"/>
    <w:link w:val="137"/>
    <w:autoRedefine/>
    <w:qFormat/>
    <w:uiPriority w:val="0"/>
    <w:rPr>
      <w:b/>
    </w:rPr>
  </w:style>
  <w:style w:type="paragraph" w:styleId="82">
    <w:name w:val="Body Text First Indent"/>
    <w:basedOn w:val="31"/>
    <w:link w:val="138"/>
    <w:autoRedefine/>
    <w:qFormat/>
    <w:uiPriority w:val="0"/>
    <w:pPr>
      <w:ind w:firstLine="420"/>
    </w:pPr>
  </w:style>
  <w:style w:type="paragraph" w:styleId="83">
    <w:name w:val="Body Text First Indent 2"/>
    <w:basedOn w:val="32"/>
    <w:link w:val="139"/>
    <w:autoRedefine/>
    <w:qFormat/>
    <w:uiPriority w:val="0"/>
    <w:pPr>
      <w:ind w:firstLine="420"/>
    </w:pPr>
  </w:style>
  <w:style w:type="table" w:styleId="85">
    <w:name w:val="Table Grid"/>
    <w:basedOn w:val="84"/>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autoRedefine/>
    <w:qFormat/>
    <w:uiPriority w:val="0"/>
    <w:rPr>
      <w:b/>
    </w:rPr>
  </w:style>
  <w:style w:type="character" w:styleId="88">
    <w:name w:val="page number"/>
    <w:autoRedefine/>
    <w:qFormat/>
    <w:uiPriority w:val="0"/>
  </w:style>
  <w:style w:type="character" w:styleId="89">
    <w:name w:val="FollowedHyperlink"/>
    <w:autoRedefine/>
    <w:qFormat/>
    <w:uiPriority w:val="99"/>
    <w:rPr>
      <w:color w:val="800080"/>
      <w:u w:val="single"/>
    </w:rPr>
  </w:style>
  <w:style w:type="character" w:styleId="90">
    <w:name w:val="Emphasis"/>
    <w:autoRedefine/>
    <w:qFormat/>
    <w:uiPriority w:val="0"/>
    <w:rPr>
      <w:i/>
    </w:rPr>
  </w:style>
  <w:style w:type="character" w:styleId="91">
    <w:name w:val="line number"/>
    <w:autoRedefine/>
    <w:qFormat/>
    <w:uiPriority w:val="0"/>
  </w:style>
  <w:style w:type="character" w:styleId="92">
    <w:name w:val="HTML Definition"/>
    <w:autoRedefine/>
    <w:qFormat/>
    <w:uiPriority w:val="0"/>
    <w:rPr>
      <w:i/>
    </w:rPr>
  </w:style>
  <w:style w:type="character" w:styleId="93">
    <w:name w:val="HTML Typewriter"/>
    <w:autoRedefine/>
    <w:qFormat/>
    <w:uiPriority w:val="0"/>
    <w:rPr>
      <w:rFonts w:ascii="Courier New" w:hAnsi="Courier New"/>
      <w:sz w:val="20"/>
    </w:rPr>
  </w:style>
  <w:style w:type="character" w:styleId="94">
    <w:name w:val="HTML Acronym"/>
    <w:autoRedefine/>
    <w:qFormat/>
    <w:uiPriority w:val="0"/>
  </w:style>
  <w:style w:type="character" w:styleId="95">
    <w:name w:val="HTML Variable"/>
    <w:autoRedefine/>
    <w:qFormat/>
    <w:uiPriority w:val="0"/>
    <w:rPr>
      <w:i/>
    </w:rPr>
  </w:style>
  <w:style w:type="character" w:styleId="96">
    <w:name w:val="Hyperlink"/>
    <w:autoRedefine/>
    <w:qFormat/>
    <w:uiPriority w:val="99"/>
    <w:rPr>
      <w:rFonts w:ascii="宋体" w:hAnsi="宋体" w:eastAsia="宋体"/>
      <w:b/>
      <w:color w:val="0000FF"/>
      <w:kern w:val="2"/>
      <w:sz w:val="24"/>
      <w:u w:val="single"/>
      <w:lang w:val="en-US" w:eastAsia="zh-CN"/>
    </w:rPr>
  </w:style>
  <w:style w:type="character" w:styleId="97">
    <w:name w:val="HTML Code"/>
    <w:autoRedefine/>
    <w:qFormat/>
    <w:uiPriority w:val="0"/>
    <w:rPr>
      <w:rFonts w:ascii="Courier New" w:hAnsi="Courier New"/>
      <w:sz w:val="20"/>
    </w:rPr>
  </w:style>
  <w:style w:type="character" w:styleId="98">
    <w:name w:val="annotation reference"/>
    <w:autoRedefine/>
    <w:qFormat/>
    <w:uiPriority w:val="0"/>
    <w:rPr>
      <w:sz w:val="21"/>
    </w:rPr>
  </w:style>
  <w:style w:type="character" w:styleId="99">
    <w:name w:val="HTML Cite"/>
    <w:autoRedefine/>
    <w:qFormat/>
    <w:uiPriority w:val="0"/>
    <w:rPr>
      <w:i/>
    </w:rPr>
  </w:style>
  <w:style w:type="character" w:styleId="100">
    <w:name w:val="footnote reference"/>
    <w:autoRedefine/>
    <w:qFormat/>
    <w:uiPriority w:val="0"/>
    <w:rPr>
      <w:vertAlign w:val="superscript"/>
    </w:rPr>
  </w:style>
  <w:style w:type="character" w:styleId="101">
    <w:name w:val="HTML Keyboard"/>
    <w:autoRedefine/>
    <w:qFormat/>
    <w:uiPriority w:val="0"/>
    <w:rPr>
      <w:rFonts w:ascii="Courier New" w:hAnsi="Courier New"/>
      <w:sz w:val="20"/>
    </w:rPr>
  </w:style>
  <w:style w:type="character" w:styleId="102">
    <w:name w:val="HTML Sample"/>
    <w:autoRedefine/>
    <w:qFormat/>
    <w:uiPriority w:val="0"/>
    <w:rPr>
      <w:rFonts w:ascii="Courier New" w:hAnsi="Courier New"/>
    </w:rPr>
  </w:style>
  <w:style w:type="character" w:customStyle="1" w:styleId="103">
    <w:name w:val="标题 1 字符"/>
    <w:link w:val="2"/>
    <w:autoRedefine/>
    <w:qFormat/>
    <w:uiPriority w:val="0"/>
    <w:rPr>
      <w:rFonts w:eastAsia="汉仪大宋简"/>
      <w:kern w:val="44"/>
      <w:sz w:val="22"/>
    </w:rPr>
  </w:style>
  <w:style w:type="character" w:customStyle="1" w:styleId="104">
    <w:name w:val="标题 2 字符"/>
    <w:link w:val="3"/>
    <w:autoRedefine/>
    <w:qFormat/>
    <w:uiPriority w:val="0"/>
    <w:rPr>
      <w:rFonts w:eastAsia="黑体"/>
      <w:kern w:val="2"/>
      <w:sz w:val="21"/>
    </w:rPr>
  </w:style>
  <w:style w:type="character" w:customStyle="1" w:styleId="105">
    <w:name w:val="标题 3 字符"/>
    <w:link w:val="4"/>
    <w:autoRedefine/>
    <w:qFormat/>
    <w:uiPriority w:val="0"/>
    <w:rPr>
      <w:rFonts w:eastAsia="黑体"/>
      <w:kern w:val="2"/>
      <w:sz w:val="28"/>
    </w:rPr>
  </w:style>
  <w:style w:type="character" w:customStyle="1" w:styleId="106">
    <w:name w:val="标题 4 字符"/>
    <w:link w:val="5"/>
    <w:autoRedefine/>
    <w:qFormat/>
    <w:uiPriority w:val="0"/>
    <w:rPr>
      <w:rFonts w:ascii="Arial" w:hAnsi="Arial" w:eastAsia="黑体"/>
      <w:b/>
      <w:kern w:val="2"/>
      <w:sz w:val="28"/>
    </w:rPr>
  </w:style>
  <w:style w:type="character" w:customStyle="1" w:styleId="107">
    <w:name w:val="标题 5 字符"/>
    <w:link w:val="6"/>
    <w:autoRedefine/>
    <w:qFormat/>
    <w:uiPriority w:val="0"/>
    <w:rPr>
      <w:rFonts w:eastAsia="黑体"/>
      <w:kern w:val="2"/>
      <w:sz w:val="21"/>
    </w:rPr>
  </w:style>
  <w:style w:type="character" w:customStyle="1" w:styleId="108">
    <w:name w:val="标题 6 字符"/>
    <w:link w:val="7"/>
    <w:autoRedefine/>
    <w:qFormat/>
    <w:uiPriority w:val="0"/>
    <w:rPr>
      <w:rFonts w:ascii="Arial" w:hAnsi="Arial" w:eastAsia="黑体"/>
      <w:b/>
      <w:kern w:val="2"/>
      <w:sz w:val="24"/>
    </w:rPr>
  </w:style>
  <w:style w:type="character" w:customStyle="1" w:styleId="109">
    <w:name w:val="标题 7 字符"/>
    <w:link w:val="8"/>
    <w:autoRedefine/>
    <w:qFormat/>
    <w:uiPriority w:val="0"/>
    <w:rPr>
      <w:b/>
      <w:kern w:val="2"/>
      <w:sz w:val="24"/>
    </w:rPr>
  </w:style>
  <w:style w:type="character" w:customStyle="1" w:styleId="110">
    <w:name w:val="标题 8 字符"/>
    <w:link w:val="9"/>
    <w:autoRedefine/>
    <w:qFormat/>
    <w:uiPriority w:val="0"/>
    <w:rPr>
      <w:rFonts w:ascii="Arial" w:hAnsi="Arial" w:eastAsia="黑体"/>
      <w:kern w:val="2"/>
      <w:sz w:val="24"/>
    </w:rPr>
  </w:style>
  <w:style w:type="character" w:customStyle="1" w:styleId="111">
    <w:name w:val="标题 9 字符"/>
    <w:link w:val="10"/>
    <w:autoRedefine/>
    <w:qFormat/>
    <w:uiPriority w:val="0"/>
    <w:rPr>
      <w:rFonts w:ascii="Arial" w:hAnsi="Arial" w:eastAsia="黑体"/>
      <w:kern w:val="2"/>
      <w:sz w:val="21"/>
    </w:rPr>
  </w:style>
  <w:style w:type="character" w:customStyle="1" w:styleId="112">
    <w:name w:val="注释标题 字符"/>
    <w:link w:val="14"/>
    <w:autoRedefine/>
    <w:qFormat/>
    <w:uiPriority w:val="0"/>
    <w:rPr>
      <w:kern w:val="2"/>
      <w:sz w:val="21"/>
    </w:rPr>
  </w:style>
  <w:style w:type="character" w:customStyle="1" w:styleId="113">
    <w:name w:val="电子邮件签名 字符"/>
    <w:link w:val="17"/>
    <w:autoRedefine/>
    <w:qFormat/>
    <w:uiPriority w:val="0"/>
    <w:rPr>
      <w:kern w:val="2"/>
      <w:sz w:val="21"/>
    </w:rPr>
  </w:style>
  <w:style w:type="character" w:customStyle="1" w:styleId="114">
    <w:name w:val="正文缩进 字符"/>
    <w:link w:val="19"/>
    <w:autoRedefine/>
    <w:qFormat/>
    <w:uiPriority w:val="0"/>
    <w:rPr>
      <w:rFonts w:eastAsia="宋体"/>
      <w:kern w:val="2"/>
      <w:sz w:val="21"/>
      <w:lang w:val="en-US" w:eastAsia="zh-CN"/>
    </w:rPr>
  </w:style>
  <w:style w:type="character" w:customStyle="1" w:styleId="115">
    <w:name w:val="文档结构图 字符"/>
    <w:link w:val="24"/>
    <w:autoRedefine/>
    <w:qFormat/>
    <w:uiPriority w:val="0"/>
    <w:rPr>
      <w:kern w:val="2"/>
      <w:sz w:val="21"/>
      <w:shd w:val="clear" w:color="auto" w:fill="000080"/>
    </w:rPr>
  </w:style>
  <w:style w:type="character" w:customStyle="1" w:styleId="116">
    <w:name w:val="批注文字 字符"/>
    <w:link w:val="25"/>
    <w:autoRedefine/>
    <w:qFormat/>
    <w:uiPriority w:val="99"/>
    <w:rPr>
      <w:kern w:val="2"/>
      <w:sz w:val="21"/>
    </w:rPr>
  </w:style>
  <w:style w:type="character" w:customStyle="1" w:styleId="117">
    <w:name w:val="称呼 字符"/>
    <w:link w:val="27"/>
    <w:autoRedefine/>
    <w:qFormat/>
    <w:uiPriority w:val="0"/>
    <w:rPr>
      <w:kern w:val="2"/>
      <w:sz w:val="21"/>
    </w:rPr>
  </w:style>
  <w:style w:type="character" w:customStyle="1" w:styleId="118">
    <w:name w:val="正文文本 3 字符"/>
    <w:link w:val="28"/>
    <w:autoRedefine/>
    <w:qFormat/>
    <w:uiPriority w:val="0"/>
    <w:rPr>
      <w:kern w:val="2"/>
      <w:sz w:val="16"/>
    </w:rPr>
  </w:style>
  <w:style w:type="character" w:customStyle="1" w:styleId="119">
    <w:name w:val="结束语 字符"/>
    <w:link w:val="29"/>
    <w:autoRedefine/>
    <w:qFormat/>
    <w:uiPriority w:val="0"/>
    <w:rPr>
      <w:kern w:val="2"/>
      <w:sz w:val="21"/>
    </w:rPr>
  </w:style>
  <w:style w:type="character" w:customStyle="1" w:styleId="120">
    <w:name w:val="正文文本 字符"/>
    <w:link w:val="31"/>
    <w:autoRedefine/>
    <w:qFormat/>
    <w:uiPriority w:val="0"/>
    <w:rPr>
      <w:kern w:val="2"/>
      <w:sz w:val="21"/>
    </w:rPr>
  </w:style>
  <w:style w:type="character" w:customStyle="1" w:styleId="121">
    <w:name w:val="正文文本缩进 字符"/>
    <w:link w:val="32"/>
    <w:autoRedefine/>
    <w:qFormat/>
    <w:uiPriority w:val="99"/>
    <w:rPr>
      <w:kern w:val="2"/>
      <w:sz w:val="21"/>
    </w:rPr>
  </w:style>
  <w:style w:type="character" w:customStyle="1" w:styleId="122">
    <w:name w:val="HTML 地址 字符"/>
    <w:link w:val="38"/>
    <w:autoRedefine/>
    <w:qFormat/>
    <w:uiPriority w:val="0"/>
    <w:rPr>
      <w:i/>
      <w:kern w:val="2"/>
      <w:sz w:val="21"/>
    </w:rPr>
  </w:style>
  <w:style w:type="character" w:customStyle="1" w:styleId="123">
    <w:name w:val="纯文本 字符"/>
    <w:link w:val="42"/>
    <w:autoRedefine/>
    <w:qFormat/>
    <w:uiPriority w:val="0"/>
    <w:rPr>
      <w:rFonts w:ascii="宋体" w:hAnsi="Courier New" w:eastAsia="宋体"/>
      <w:kern w:val="2"/>
      <w:sz w:val="21"/>
      <w:lang w:val="en-US" w:eastAsia="zh-CN"/>
    </w:rPr>
  </w:style>
  <w:style w:type="character" w:customStyle="1" w:styleId="124">
    <w:name w:val="日期 字符"/>
    <w:link w:val="47"/>
    <w:autoRedefine/>
    <w:qFormat/>
    <w:uiPriority w:val="0"/>
    <w:rPr>
      <w:kern w:val="2"/>
      <w:sz w:val="21"/>
    </w:rPr>
  </w:style>
  <w:style w:type="character" w:customStyle="1" w:styleId="125">
    <w:name w:val="正文文本缩进 2 字符"/>
    <w:link w:val="48"/>
    <w:autoRedefine/>
    <w:qFormat/>
    <w:uiPriority w:val="0"/>
    <w:rPr>
      <w:kern w:val="2"/>
      <w:sz w:val="21"/>
    </w:rPr>
  </w:style>
  <w:style w:type="character" w:customStyle="1" w:styleId="126">
    <w:name w:val="批注框文本 字符"/>
    <w:link w:val="50"/>
    <w:autoRedefine/>
    <w:qFormat/>
    <w:uiPriority w:val="0"/>
    <w:rPr>
      <w:kern w:val="2"/>
      <w:sz w:val="18"/>
    </w:rPr>
  </w:style>
  <w:style w:type="character" w:customStyle="1" w:styleId="127">
    <w:name w:val="页脚 字符"/>
    <w:link w:val="51"/>
    <w:autoRedefine/>
    <w:qFormat/>
    <w:uiPriority w:val="99"/>
    <w:rPr>
      <w:rFonts w:eastAsia="宋体"/>
      <w:kern w:val="2"/>
      <w:sz w:val="18"/>
      <w:lang w:val="en-US" w:eastAsia="zh-CN"/>
    </w:rPr>
  </w:style>
  <w:style w:type="character" w:customStyle="1" w:styleId="128">
    <w:name w:val="页眉 字符"/>
    <w:link w:val="53"/>
    <w:autoRedefine/>
    <w:qFormat/>
    <w:uiPriority w:val="0"/>
    <w:rPr>
      <w:rFonts w:eastAsia="宋体"/>
      <w:kern w:val="2"/>
      <w:sz w:val="18"/>
      <w:lang w:val="en-US" w:eastAsia="zh-CN"/>
    </w:rPr>
  </w:style>
  <w:style w:type="character" w:customStyle="1" w:styleId="129">
    <w:name w:val="签名 字符"/>
    <w:link w:val="54"/>
    <w:autoRedefine/>
    <w:qFormat/>
    <w:uiPriority w:val="0"/>
    <w:rPr>
      <w:kern w:val="2"/>
      <w:sz w:val="21"/>
    </w:rPr>
  </w:style>
  <w:style w:type="character" w:customStyle="1" w:styleId="130">
    <w:name w:val="副标题 字符"/>
    <w:link w:val="60"/>
    <w:autoRedefine/>
    <w:qFormat/>
    <w:uiPriority w:val="0"/>
    <w:rPr>
      <w:rFonts w:ascii="Arial" w:hAnsi="Arial"/>
      <w:b/>
      <w:kern w:val="28"/>
      <w:sz w:val="32"/>
    </w:rPr>
  </w:style>
  <w:style w:type="character" w:customStyle="1" w:styleId="131">
    <w:name w:val="脚注文本 字符"/>
    <w:link w:val="63"/>
    <w:autoRedefine/>
    <w:qFormat/>
    <w:uiPriority w:val="0"/>
    <w:rPr>
      <w:kern w:val="2"/>
      <w:sz w:val="18"/>
    </w:rPr>
  </w:style>
  <w:style w:type="character" w:customStyle="1" w:styleId="132">
    <w:name w:val="正文文本缩进 3 字符"/>
    <w:link w:val="66"/>
    <w:autoRedefine/>
    <w:qFormat/>
    <w:uiPriority w:val="0"/>
    <w:rPr>
      <w:kern w:val="2"/>
      <w:sz w:val="16"/>
    </w:rPr>
  </w:style>
  <w:style w:type="character" w:customStyle="1" w:styleId="133">
    <w:name w:val="正文文本 2 字符"/>
    <w:link w:val="72"/>
    <w:autoRedefine/>
    <w:qFormat/>
    <w:uiPriority w:val="0"/>
    <w:rPr>
      <w:kern w:val="2"/>
      <w:sz w:val="21"/>
    </w:rPr>
  </w:style>
  <w:style w:type="character" w:customStyle="1" w:styleId="134">
    <w:name w:val="信息标题 字符"/>
    <w:link w:val="75"/>
    <w:autoRedefine/>
    <w:qFormat/>
    <w:uiPriority w:val="0"/>
    <w:rPr>
      <w:rFonts w:ascii="Arial" w:hAnsi="Arial"/>
      <w:kern w:val="2"/>
      <w:sz w:val="24"/>
      <w:shd w:val="pct20" w:color="auto" w:fill="auto"/>
    </w:rPr>
  </w:style>
  <w:style w:type="character" w:customStyle="1" w:styleId="135">
    <w:name w:val="HTML 预设格式 字符"/>
    <w:link w:val="76"/>
    <w:autoRedefine/>
    <w:qFormat/>
    <w:uiPriority w:val="0"/>
    <w:rPr>
      <w:rFonts w:ascii="Courier New" w:hAnsi="Courier New"/>
      <w:kern w:val="2"/>
    </w:rPr>
  </w:style>
  <w:style w:type="character" w:customStyle="1" w:styleId="136">
    <w:name w:val="标题 字符"/>
    <w:link w:val="80"/>
    <w:autoRedefine/>
    <w:qFormat/>
    <w:uiPriority w:val="0"/>
    <w:rPr>
      <w:rFonts w:ascii="Arial" w:hAnsi="Arial"/>
      <w:b/>
      <w:kern w:val="2"/>
      <w:sz w:val="32"/>
    </w:rPr>
  </w:style>
  <w:style w:type="character" w:customStyle="1" w:styleId="137">
    <w:name w:val="批注主题 字符"/>
    <w:link w:val="81"/>
    <w:autoRedefine/>
    <w:qFormat/>
    <w:uiPriority w:val="0"/>
    <w:rPr>
      <w:b/>
      <w:kern w:val="2"/>
      <w:sz w:val="21"/>
    </w:rPr>
  </w:style>
  <w:style w:type="character" w:customStyle="1" w:styleId="138">
    <w:name w:val="正文文本首行缩进 字符"/>
    <w:link w:val="82"/>
    <w:autoRedefine/>
    <w:qFormat/>
    <w:uiPriority w:val="0"/>
  </w:style>
  <w:style w:type="character" w:customStyle="1" w:styleId="139">
    <w:name w:val="正文文本首行缩进 2 字符"/>
    <w:link w:val="83"/>
    <w:autoRedefine/>
    <w:qFormat/>
    <w:uiPriority w:val="0"/>
    <w:rPr>
      <w:kern w:val="2"/>
      <w:sz w:val="21"/>
    </w:rPr>
  </w:style>
  <w:style w:type="character" w:customStyle="1" w:styleId="140">
    <w:name w:val="个人答复风格"/>
    <w:autoRedefine/>
    <w:qFormat/>
    <w:uiPriority w:val="0"/>
    <w:rPr>
      <w:rFonts w:ascii="Arial" w:hAnsi="Arial" w:eastAsia="宋体"/>
      <w:color w:val="auto"/>
      <w:sz w:val="20"/>
    </w:rPr>
  </w:style>
  <w:style w:type="character" w:customStyle="1" w:styleId="141">
    <w:name w:val="Char Char14"/>
    <w:autoRedefine/>
    <w:qFormat/>
    <w:uiPriority w:val="0"/>
    <w:rPr>
      <w:rFonts w:eastAsia="宋体"/>
      <w:kern w:val="2"/>
      <w:sz w:val="21"/>
      <w:lang w:val="en-US" w:eastAsia="zh-CN"/>
    </w:rPr>
  </w:style>
  <w:style w:type="character" w:customStyle="1" w:styleId="142">
    <w:name w:val="一级条标题 Char"/>
    <w:link w:val="143"/>
    <w:autoRedefine/>
    <w:qFormat/>
    <w:uiPriority w:val="0"/>
    <w:rPr>
      <w:rFonts w:ascii="黑体" w:eastAsia="黑体"/>
      <w:b/>
      <w:sz w:val="21"/>
    </w:rPr>
  </w:style>
  <w:style w:type="paragraph" w:customStyle="1" w:styleId="143">
    <w:name w:val="一级条标题"/>
    <w:basedOn w:val="144"/>
    <w:next w:val="145"/>
    <w:link w:val="142"/>
    <w:autoRedefine/>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autoRedefine/>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autoRedefine/>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autoRedefine/>
    <w:qFormat/>
    <w:uiPriority w:val="0"/>
    <w:rPr>
      <w:rFonts w:ascii="Arial" w:hAnsi="Arial" w:eastAsia="宋体"/>
      <w:color w:val="auto"/>
      <w:sz w:val="20"/>
    </w:rPr>
  </w:style>
  <w:style w:type="character" w:customStyle="1" w:styleId="147">
    <w:name w:val="页眉 Char1"/>
    <w:autoRedefine/>
    <w:semiHidden/>
    <w:qFormat/>
    <w:uiPriority w:val="99"/>
    <w:rPr>
      <w:kern w:val="2"/>
      <w:sz w:val="18"/>
      <w:szCs w:val="18"/>
    </w:rPr>
  </w:style>
  <w:style w:type="character" w:customStyle="1" w:styleId="148">
    <w:name w:val="标题 1 Char Char"/>
    <w:autoRedefine/>
    <w:qFormat/>
    <w:uiPriority w:val="0"/>
    <w:rPr>
      <w:rFonts w:ascii="宋体" w:eastAsia="宋体"/>
      <w:b/>
      <w:kern w:val="44"/>
      <w:sz w:val="21"/>
      <w:lang w:val="en-US" w:eastAsia="zh-CN"/>
    </w:rPr>
  </w:style>
  <w:style w:type="character" w:customStyle="1" w:styleId="149">
    <w:name w:val="articlebody21"/>
    <w:autoRedefine/>
    <w:qFormat/>
    <w:uiPriority w:val="0"/>
    <w:rPr>
      <w:rFonts w:hint="default"/>
      <w:sz w:val="21"/>
    </w:rPr>
  </w:style>
  <w:style w:type="character" w:customStyle="1" w:styleId="150">
    <w:name w:val="纯文本 Char1"/>
    <w:autoRedefine/>
    <w:semiHidden/>
    <w:qFormat/>
    <w:uiPriority w:val="0"/>
    <w:rPr>
      <w:rFonts w:ascii="宋体" w:hAnsi="Courier New" w:cs="Courier New"/>
      <w:kern w:val="2"/>
      <w:sz w:val="21"/>
      <w:szCs w:val="21"/>
    </w:rPr>
  </w:style>
  <w:style w:type="character" w:customStyle="1" w:styleId="151">
    <w:name w:val="Char Char2"/>
    <w:autoRedefine/>
    <w:qFormat/>
    <w:uiPriority w:val="0"/>
    <w:rPr>
      <w:rFonts w:eastAsia="汉仪大宋简"/>
      <w:kern w:val="44"/>
      <w:sz w:val="22"/>
      <w:lang w:val="en-US" w:eastAsia="zh-CN"/>
    </w:rPr>
  </w:style>
  <w:style w:type="character" w:customStyle="1" w:styleId="152">
    <w:name w:val="Char Char16"/>
    <w:autoRedefine/>
    <w:qFormat/>
    <w:uiPriority w:val="0"/>
    <w:rPr>
      <w:rFonts w:ascii="Arial" w:hAnsi="Arial" w:eastAsia="黑体"/>
      <w:b/>
      <w:kern w:val="2"/>
      <w:sz w:val="32"/>
      <w:lang w:val="en-US" w:eastAsia="zh-CN"/>
    </w:rPr>
  </w:style>
  <w:style w:type="character" w:customStyle="1" w:styleId="153">
    <w:name w:val="表内居两端对齐 Char"/>
    <w:link w:val="154"/>
    <w:autoRedefine/>
    <w:qFormat/>
    <w:uiPriority w:val="0"/>
    <w:rPr>
      <w:lang w:val="en-US" w:eastAsia="zh-CN"/>
    </w:rPr>
  </w:style>
  <w:style w:type="paragraph" w:customStyle="1" w:styleId="154">
    <w:name w:val="表内居两端对齐"/>
    <w:basedOn w:val="155"/>
    <w:link w:val="153"/>
    <w:autoRedefine/>
    <w:qFormat/>
    <w:uiPriority w:val="0"/>
    <w:pPr>
      <w:jc w:val="both"/>
    </w:pPr>
  </w:style>
  <w:style w:type="paragraph" w:customStyle="1" w:styleId="155">
    <w:name w:val="表内居中小五"/>
    <w:basedOn w:val="1"/>
    <w:link w:val="156"/>
    <w:autoRedefine/>
    <w:qFormat/>
    <w:uiPriority w:val="0"/>
    <w:pPr>
      <w:jc w:val="center"/>
    </w:pPr>
    <w:rPr>
      <w:sz w:val="18"/>
    </w:rPr>
  </w:style>
  <w:style w:type="character" w:customStyle="1" w:styleId="156">
    <w:name w:val="表内居中小五 Char"/>
    <w:link w:val="155"/>
    <w:autoRedefine/>
    <w:qFormat/>
    <w:uiPriority w:val="0"/>
    <w:rPr>
      <w:rFonts w:eastAsia="宋体"/>
      <w:kern w:val="2"/>
      <w:sz w:val="18"/>
      <w:lang w:val="en-US" w:eastAsia="zh-CN"/>
    </w:rPr>
  </w:style>
  <w:style w:type="character" w:customStyle="1" w:styleId="157">
    <w:name w:val="页脚 Char1"/>
    <w:autoRedefine/>
    <w:semiHidden/>
    <w:qFormat/>
    <w:uiPriority w:val="99"/>
    <w:rPr>
      <w:kern w:val="2"/>
      <w:sz w:val="18"/>
      <w:szCs w:val="18"/>
    </w:rPr>
  </w:style>
  <w:style w:type="character" w:customStyle="1" w:styleId="158">
    <w:name w:val="首行缩进 Char"/>
    <w:link w:val="159"/>
    <w:autoRedefine/>
    <w:qFormat/>
    <w:uiPriority w:val="0"/>
    <w:rPr>
      <w:rFonts w:eastAsia="方正书宋简体"/>
      <w:kern w:val="2"/>
      <w:sz w:val="21"/>
      <w:lang w:val="en-US" w:eastAsia="zh-CN"/>
    </w:rPr>
  </w:style>
  <w:style w:type="paragraph" w:customStyle="1" w:styleId="159">
    <w:name w:val="首行缩进"/>
    <w:basedOn w:val="1"/>
    <w:link w:val="158"/>
    <w:autoRedefine/>
    <w:qFormat/>
    <w:uiPriority w:val="0"/>
    <w:pPr>
      <w:spacing w:line="300" w:lineRule="auto"/>
      <w:ind w:firstLine="420" w:firstLineChars="200"/>
    </w:pPr>
    <w:rPr>
      <w:rFonts w:eastAsia="方正书宋简体"/>
    </w:rPr>
  </w:style>
  <w:style w:type="character" w:customStyle="1" w:styleId="160">
    <w:name w:val="Char Char4"/>
    <w:autoRedefine/>
    <w:qFormat/>
    <w:uiPriority w:val="0"/>
    <w:rPr>
      <w:rFonts w:eastAsia="汉仪大宋简"/>
      <w:kern w:val="44"/>
      <w:sz w:val="22"/>
      <w:lang w:val="en-US" w:eastAsia="zh-CN"/>
    </w:rPr>
  </w:style>
  <w:style w:type="character" w:customStyle="1" w:styleId="161">
    <w:name w:val="样式 标题 4 + (符号) 宋体 Char"/>
    <w:link w:val="162"/>
    <w:autoRedefine/>
    <w:qFormat/>
    <w:uiPriority w:val="0"/>
    <w:rPr>
      <w:rFonts w:ascii="宋体"/>
      <w:kern w:val="2"/>
      <w:sz w:val="21"/>
    </w:rPr>
  </w:style>
  <w:style w:type="paragraph" w:customStyle="1" w:styleId="162">
    <w:name w:val="样式 标题 4 + (符号) 宋体"/>
    <w:basedOn w:val="5"/>
    <w:link w:val="161"/>
    <w:autoRedefine/>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autoRedefine/>
    <w:qFormat/>
    <w:uiPriority w:val="0"/>
    <w:rPr>
      <w:rFonts w:ascii="宋体"/>
      <w:sz w:val="24"/>
      <w:lang w:bidi="ar-SA"/>
    </w:rPr>
  </w:style>
  <w:style w:type="paragraph" w:customStyle="1" w:styleId="164">
    <w:name w:val="Normal1"/>
    <w:link w:val="163"/>
    <w:autoRedefine/>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autoRedefine/>
    <w:qFormat/>
    <w:uiPriority w:val="0"/>
    <w:rPr>
      <w:rFonts w:eastAsia="黑体"/>
      <w:kern w:val="2"/>
      <w:sz w:val="21"/>
      <w:lang w:val="en-US" w:eastAsia="zh-CN"/>
    </w:rPr>
  </w:style>
  <w:style w:type="character" w:customStyle="1" w:styleId="166">
    <w:name w:val="正文格式 Char"/>
    <w:link w:val="167"/>
    <w:autoRedefine/>
    <w:qFormat/>
    <w:uiPriority w:val="0"/>
    <w:rPr>
      <w:rFonts w:ascii="宋体" w:hAnsi="宋体" w:eastAsia="宋体"/>
      <w:kern w:val="2"/>
      <w:sz w:val="21"/>
      <w:lang w:val="en-US" w:eastAsia="zh-CN"/>
    </w:rPr>
  </w:style>
  <w:style w:type="paragraph" w:customStyle="1" w:styleId="167">
    <w:name w:val="正文格式"/>
    <w:basedOn w:val="1"/>
    <w:link w:val="166"/>
    <w:autoRedefine/>
    <w:qFormat/>
    <w:uiPriority w:val="0"/>
    <w:pPr>
      <w:topLinePunct/>
      <w:ind w:firstLine="420" w:firstLineChars="200"/>
    </w:pPr>
    <w:rPr>
      <w:rFonts w:ascii="宋体" w:hAnsi="宋体"/>
    </w:rPr>
  </w:style>
  <w:style w:type="character" w:customStyle="1" w:styleId="168">
    <w:name w:val="标题1.1.1.1.1 Char"/>
    <w:autoRedefine/>
    <w:qFormat/>
    <w:uiPriority w:val="0"/>
    <w:rPr>
      <w:rFonts w:eastAsia="宋体"/>
      <w:b/>
      <w:kern w:val="2"/>
      <w:sz w:val="28"/>
      <w:lang w:val="en-US" w:eastAsia="zh-CN"/>
    </w:rPr>
  </w:style>
  <w:style w:type="character" w:customStyle="1" w:styleId="169">
    <w:name w:val="jl 三级 Char Char"/>
    <w:link w:val="170"/>
    <w:autoRedefine/>
    <w:qFormat/>
    <w:uiPriority w:val="0"/>
    <w:rPr>
      <w:rFonts w:ascii="宋体" w:hAnsi="宋体" w:eastAsia="宋体"/>
      <w:b/>
      <w:color w:val="000000"/>
      <w:kern w:val="2"/>
      <w:sz w:val="24"/>
      <w:lang w:val="en-US" w:eastAsia="zh-CN"/>
    </w:rPr>
  </w:style>
  <w:style w:type="paragraph" w:customStyle="1" w:styleId="170">
    <w:name w:val="jl 三级 Char"/>
    <w:basedOn w:val="1"/>
    <w:link w:val="169"/>
    <w:autoRedefine/>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autoRedefine/>
    <w:qFormat/>
    <w:uiPriority w:val="0"/>
    <w:rPr>
      <w:rFonts w:ascii="宋体" w:hAnsi="宋体" w:eastAsia="宋体"/>
      <w:kern w:val="2"/>
      <w:sz w:val="21"/>
      <w:lang w:val="en-US" w:eastAsia="zh-CN"/>
    </w:rPr>
  </w:style>
  <w:style w:type="paragraph" w:customStyle="1" w:styleId="172">
    <w:name w:val="样式 标题 3 + 宋体"/>
    <w:basedOn w:val="4"/>
    <w:link w:val="171"/>
    <w:autoRedefine/>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autoRedefine/>
    <w:qFormat/>
    <w:uiPriority w:val="0"/>
    <w:rPr>
      <w:rFonts w:ascii="黑体" w:eastAsia="黑体"/>
      <w:b/>
      <w:sz w:val="21"/>
      <w:lang w:val="en-US" w:eastAsia="zh-CN"/>
    </w:rPr>
  </w:style>
  <w:style w:type="paragraph" w:customStyle="1" w:styleId="174">
    <w:name w:val="二级条标题"/>
    <w:basedOn w:val="1"/>
    <w:next w:val="1"/>
    <w:link w:val="173"/>
    <w:autoRedefine/>
    <w:qFormat/>
    <w:uiPriority w:val="0"/>
    <w:pPr>
      <w:widowControl/>
      <w:outlineLvl w:val="3"/>
    </w:pPr>
    <w:rPr>
      <w:rFonts w:ascii="黑体" w:eastAsia="黑体"/>
      <w:b/>
      <w:kern w:val="0"/>
    </w:rPr>
  </w:style>
  <w:style w:type="character" w:customStyle="1" w:styleId="175">
    <w:name w:val="样式6 Char"/>
    <w:link w:val="176"/>
    <w:autoRedefine/>
    <w:qFormat/>
    <w:uiPriority w:val="0"/>
    <w:rPr>
      <w:kern w:val="2"/>
      <w:sz w:val="21"/>
    </w:rPr>
  </w:style>
  <w:style w:type="paragraph" w:customStyle="1" w:styleId="176">
    <w:name w:val="样式6"/>
    <w:basedOn w:val="1"/>
    <w:link w:val="175"/>
    <w:autoRedefine/>
    <w:qFormat/>
    <w:uiPriority w:val="0"/>
    <w:pPr>
      <w:numPr>
        <w:ilvl w:val="2"/>
        <w:numId w:val="11"/>
      </w:numPr>
    </w:pPr>
  </w:style>
  <w:style w:type="character" w:customStyle="1" w:styleId="177">
    <w:name w:val="正文 Char"/>
    <w:autoRedefine/>
    <w:qFormat/>
    <w:uiPriority w:val="0"/>
    <w:rPr>
      <w:rFonts w:eastAsia="宋体" w:cs="宋体"/>
      <w:kern w:val="2"/>
      <w:sz w:val="21"/>
      <w:lang w:val="en-US" w:eastAsia="zh-CN" w:bidi="ar-SA"/>
    </w:rPr>
  </w:style>
  <w:style w:type="character" w:customStyle="1" w:styleId="178">
    <w:name w:val="表头 Char"/>
    <w:link w:val="179"/>
    <w:autoRedefine/>
    <w:qFormat/>
    <w:uiPriority w:val="0"/>
    <w:rPr>
      <w:rFonts w:eastAsia="黑体"/>
      <w:kern w:val="2"/>
      <w:sz w:val="21"/>
      <w:lang w:val="en-US" w:eastAsia="zh-CN"/>
    </w:rPr>
  </w:style>
  <w:style w:type="paragraph" w:customStyle="1" w:styleId="179">
    <w:name w:val="表头"/>
    <w:basedOn w:val="1"/>
    <w:link w:val="178"/>
    <w:autoRedefine/>
    <w:qFormat/>
    <w:uiPriority w:val="0"/>
    <w:pPr>
      <w:topLinePunct/>
      <w:spacing w:before="160" w:after="60"/>
      <w:jc w:val="center"/>
    </w:pPr>
    <w:rPr>
      <w:rFonts w:eastAsia="黑体"/>
    </w:rPr>
  </w:style>
  <w:style w:type="character" w:customStyle="1" w:styleId="180">
    <w:name w:val="样式 Arial"/>
    <w:autoRedefine/>
    <w:qFormat/>
    <w:uiPriority w:val="0"/>
    <w:rPr>
      <w:rFonts w:hint="default" w:ascii="Times New Roman" w:hAnsi="Times New Roman" w:eastAsia="宋体"/>
      <w:sz w:val="21"/>
    </w:rPr>
  </w:style>
  <w:style w:type="character" w:customStyle="1" w:styleId="181">
    <w:name w:val="jl 正文 Char Char Char"/>
    <w:link w:val="182"/>
    <w:autoRedefine/>
    <w:qFormat/>
    <w:uiPriority w:val="0"/>
    <w:rPr>
      <w:rFonts w:ascii="宋体" w:eastAsia="宋体"/>
      <w:kern w:val="2"/>
      <w:sz w:val="24"/>
      <w:lang w:val="en-US" w:eastAsia="zh-CN"/>
    </w:rPr>
  </w:style>
  <w:style w:type="paragraph" w:customStyle="1" w:styleId="182">
    <w:name w:val="jl 正文 Char Char"/>
    <w:basedOn w:val="1"/>
    <w:link w:val="181"/>
    <w:autoRedefine/>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autoRedefine/>
    <w:qFormat/>
    <w:uiPriority w:val="0"/>
    <w:rPr>
      <w:rFonts w:ascii="黑体" w:eastAsia="黑体"/>
      <w:spacing w:val="22"/>
      <w:w w:val="100"/>
      <w:position w:val="3"/>
      <w:sz w:val="28"/>
    </w:rPr>
  </w:style>
  <w:style w:type="paragraph" w:customStyle="1" w:styleId="184">
    <w:name w:val="font9"/>
    <w:basedOn w:val="1"/>
    <w:autoRedefine/>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autoRedefine/>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autoRedefine/>
    <w:qFormat/>
    <w:uiPriority w:val="0"/>
    <w:pPr>
      <w:spacing w:line="360" w:lineRule="auto"/>
    </w:pPr>
    <w:rPr>
      <w:sz w:val="24"/>
    </w:rPr>
  </w:style>
  <w:style w:type="paragraph" w:customStyle="1" w:styleId="188">
    <w:name w:val="附录二级条标题"/>
    <w:basedOn w:val="189"/>
    <w:next w:val="145"/>
    <w:autoRedefine/>
    <w:qFormat/>
    <w:uiPriority w:val="0"/>
    <w:pPr>
      <w:numPr>
        <w:ilvl w:val="3"/>
        <w:numId w:val="12"/>
      </w:numPr>
      <w:tabs>
        <w:tab w:val="left" w:pos="360"/>
        <w:tab w:val="left" w:pos="2040"/>
      </w:tabs>
      <w:outlineLvl w:val="3"/>
    </w:pPr>
  </w:style>
  <w:style w:type="paragraph" w:customStyle="1" w:styleId="189">
    <w:name w:val="附录一级条标题"/>
    <w:basedOn w:val="190"/>
    <w:next w:val="145"/>
    <w:autoRedefine/>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autoRedefine/>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autoRedefine/>
    <w:qFormat/>
    <w:uiPriority w:val="0"/>
    <w:rPr>
      <w:rFonts w:ascii="Times New Roman" w:hAnsi="Times New Roman" w:eastAsia="宋体" w:cs="Times New Roman"/>
      <w:kern w:val="2"/>
      <w:sz w:val="21"/>
      <w:lang w:val="en-US" w:eastAsia="zh-CN" w:bidi="ar-SA"/>
    </w:rPr>
  </w:style>
  <w:style w:type="paragraph" w:customStyle="1" w:styleId="193">
    <w:name w:val="样式2"/>
    <w:basedOn w:val="3"/>
    <w:autoRedefine/>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autoRedefine/>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autoRedefine/>
    <w:qFormat/>
    <w:uiPriority w:val="0"/>
    <w:pPr>
      <w:spacing w:after="120"/>
      <w:jc w:val="center"/>
    </w:pPr>
    <w:rPr>
      <w:rFonts w:eastAsia="黑体"/>
      <w:b/>
      <w:sz w:val="32"/>
    </w:rPr>
  </w:style>
  <w:style w:type="paragraph" w:customStyle="1" w:styleId="197">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autoRedefine/>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autoRedefine/>
    <w:qFormat/>
    <w:uiPriority w:val="0"/>
  </w:style>
  <w:style w:type="paragraph" w:customStyle="1" w:styleId="200">
    <w:name w:val="表文"/>
    <w:basedOn w:val="1"/>
    <w:autoRedefine/>
    <w:qFormat/>
    <w:uiPriority w:val="0"/>
    <w:pPr>
      <w:topLinePunct/>
      <w:spacing w:before="40" w:after="40"/>
    </w:pPr>
    <w:rPr>
      <w:sz w:val="18"/>
    </w:rPr>
  </w:style>
  <w:style w:type="paragraph" w:customStyle="1" w:styleId="201">
    <w:name w:val="正文图标题"/>
    <w:next w:val="145"/>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autoRedefine/>
    <w:qFormat/>
    <w:uiPriority w:val="0"/>
    <w:pPr>
      <w:widowControl/>
      <w:jc w:val="right"/>
    </w:pPr>
    <w:rPr>
      <w:rFonts w:eastAsia="黑体"/>
      <w:kern w:val="0"/>
      <w:sz w:val="28"/>
    </w:rPr>
  </w:style>
  <w:style w:type="paragraph" w:customStyle="1" w:styleId="203">
    <w:name w:val="xl53"/>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autoRedefine/>
    <w:qFormat/>
    <w:uiPriority w:val="0"/>
    <w:pPr>
      <w:spacing w:before="57"/>
    </w:pPr>
    <w:rPr>
      <w:rFonts w:ascii="宋体"/>
      <w:sz w:val="21"/>
    </w:rPr>
  </w:style>
  <w:style w:type="paragraph" w:customStyle="1" w:styleId="205">
    <w:name w:val="封面标准号2"/>
    <w:basedOn w:val="206"/>
    <w:autoRedefine/>
    <w:qFormat/>
    <w:uiPriority w:val="0"/>
    <w:pPr>
      <w:adjustRightInd w:val="0"/>
      <w:spacing w:before="357" w:line="280" w:lineRule="exact"/>
    </w:pPr>
  </w:style>
  <w:style w:type="paragraph" w:customStyle="1" w:styleId="20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autoRedefine/>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autoRedefine/>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autoRedefine/>
    <w:qFormat/>
    <w:uiPriority w:val="0"/>
    <w:pPr>
      <w:spacing w:line="468" w:lineRule="atLeast"/>
    </w:pPr>
    <w:rPr>
      <w:rFonts w:ascii="黑体" w:eastAsia="黑体"/>
      <w:color w:val="auto"/>
    </w:rPr>
  </w:style>
  <w:style w:type="paragraph" w:customStyle="1" w:styleId="210">
    <w:name w:val="Default"/>
    <w:autoRedefine/>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autoRedefine/>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autoRedefine/>
    <w:qFormat/>
    <w:uiPriority w:val="0"/>
    <w:pPr>
      <w:tabs>
        <w:tab w:val="left" w:pos="945"/>
        <w:tab w:val="left" w:pos="1021"/>
        <w:tab w:val="left" w:pos="1080"/>
        <w:tab w:val="left" w:pos="1155"/>
      </w:tabs>
      <w:outlineLvl w:val="5"/>
    </w:pPr>
  </w:style>
  <w:style w:type="paragraph" w:customStyle="1" w:styleId="213">
    <w:name w:val="三级条标题"/>
    <w:basedOn w:val="174"/>
    <w:next w:val="145"/>
    <w:autoRedefine/>
    <w:qFormat/>
    <w:uiPriority w:val="0"/>
    <w:pPr>
      <w:tabs>
        <w:tab w:val="left" w:pos="945"/>
        <w:tab w:val="left" w:pos="1080"/>
      </w:tabs>
      <w:outlineLvl w:val="4"/>
    </w:pPr>
  </w:style>
  <w:style w:type="paragraph" w:customStyle="1" w:styleId="214">
    <w:name w:val="条文脚注"/>
    <w:basedOn w:val="63"/>
    <w:autoRedefine/>
    <w:qFormat/>
    <w:uiPriority w:val="0"/>
    <w:pPr>
      <w:ind w:left="780" w:leftChars="200" w:hanging="360" w:hangingChars="200"/>
      <w:jc w:val="both"/>
    </w:pPr>
    <w:rPr>
      <w:rFonts w:ascii="宋体"/>
    </w:rPr>
  </w:style>
  <w:style w:type="paragraph" w:customStyle="1" w:styleId="215">
    <w:name w:val="样式 标题 2 + 宋体 加粗"/>
    <w:basedOn w:val="3"/>
    <w:autoRedefine/>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autoRedefine/>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autoRedefine/>
    <w:qFormat/>
    <w:uiPriority w:val="0"/>
    <w:rPr>
      <w:rFonts w:ascii="Times New Roman" w:hAnsi="Times New Roman" w:eastAsia="黑体" w:cs="Times New Roman"/>
      <w:sz w:val="28"/>
      <w:lang w:val="en-US" w:eastAsia="zh-CN" w:bidi="ar-SA"/>
    </w:rPr>
  </w:style>
  <w:style w:type="paragraph" w:customStyle="1" w:styleId="221">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autoRedefine/>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autoRedefine/>
    <w:qFormat/>
    <w:uiPriority w:val="0"/>
    <w:pPr>
      <w:spacing w:line="360" w:lineRule="auto"/>
      <w:ind w:firstLine="200" w:firstLineChars="200"/>
    </w:pPr>
    <w:rPr>
      <w:rFonts w:ascii="宋体" w:hAnsi="宋体"/>
      <w:sz w:val="24"/>
    </w:rPr>
  </w:style>
  <w:style w:type="paragraph" w:customStyle="1" w:styleId="225">
    <w:name w:val="Char3"/>
    <w:basedOn w:val="1"/>
    <w:autoRedefine/>
    <w:qFormat/>
    <w:uiPriority w:val="0"/>
    <w:pPr>
      <w:spacing w:line="360" w:lineRule="auto"/>
    </w:pPr>
    <w:rPr>
      <w:rFonts w:ascii="Tahoma" w:hAnsi="Tahoma"/>
      <w:sz w:val="24"/>
    </w:rPr>
  </w:style>
  <w:style w:type="paragraph" w:customStyle="1" w:styleId="226">
    <w:name w:val="CM33"/>
    <w:basedOn w:val="210"/>
    <w:next w:val="210"/>
    <w:autoRedefine/>
    <w:qFormat/>
    <w:uiPriority w:val="0"/>
    <w:pPr>
      <w:spacing w:after="205"/>
    </w:pPr>
    <w:rPr>
      <w:rFonts w:ascii="黑体" w:eastAsia="黑体"/>
      <w:color w:val="auto"/>
    </w:rPr>
  </w:style>
  <w:style w:type="paragraph" w:customStyle="1" w:styleId="227">
    <w:name w:val="xl52"/>
    <w:basedOn w:val="1"/>
    <w:autoRedefine/>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autoRedefine/>
    <w:qFormat/>
    <w:uiPriority w:val="0"/>
    <w:pPr>
      <w:jc w:val="both"/>
    </w:pPr>
    <w:rPr>
      <w:rFonts w:ascii="宋体" w:hAnsi="Times New Roman" w:eastAsia="宋体" w:cs="Times New Roman"/>
      <w:sz w:val="21"/>
      <w:lang w:val="en-US" w:eastAsia="zh-CN" w:bidi="ar-SA"/>
    </w:rPr>
  </w:style>
  <w:style w:type="paragraph" w:customStyle="1" w:styleId="232">
    <w:name w:val="xl8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autoRedefine/>
    <w:qFormat/>
    <w:uiPriority w:val="0"/>
    <w:pPr>
      <w:numPr>
        <w:ilvl w:val="4"/>
        <w:numId w:val="15"/>
      </w:numPr>
    </w:pPr>
  </w:style>
  <w:style w:type="paragraph" w:customStyle="1" w:styleId="234">
    <w:name w:val="xl55"/>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autoRedefine/>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autoRedefine/>
    <w:qFormat/>
    <w:uiPriority w:val="0"/>
    <w:pPr>
      <w:numPr>
        <w:ilvl w:val="0"/>
        <w:numId w:val="16"/>
      </w:numPr>
    </w:pPr>
  </w:style>
  <w:style w:type="paragraph" w:customStyle="1" w:styleId="23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autoRedefine/>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autoRedefine/>
    <w:qFormat/>
    <w:uiPriority w:val="0"/>
    <w:rPr>
      <w:rFonts w:ascii="宋体" w:hAnsi="宋体"/>
      <w:b/>
      <w:color w:val="000000"/>
      <w:sz w:val="24"/>
    </w:rPr>
  </w:style>
  <w:style w:type="paragraph" w:customStyle="1" w:styleId="241">
    <w:name w:val="font11"/>
    <w:basedOn w:val="1"/>
    <w:autoRedefine/>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autoRedefine/>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autoRedefine/>
    <w:qFormat/>
    <w:uiPriority w:val="0"/>
    <w:pPr>
      <w:adjustRightInd w:val="0"/>
      <w:textAlignment w:val="baseline"/>
    </w:pPr>
    <w:rPr>
      <w:kern w:val="0"/>
    </w:rPr>
  </w:style>
  <w:style w:type="paragraph" w:customStyle="1" w:styleId="246">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autoRedefine/>
    <w:qFormat/>
    <w:uiPriority w:val="0"/>
    <w:pPr>
      <w:topLinePunct/>
      <w:spacing w:before="40" w:after="160"/>
      <w:jc w:val="center"/>
    </w:pPr>
    <w:rPr>
      <w:sz w:val="18"/>
    </w:rPr>
  </w:style>
  <w:style w:type="paragraph" w:customStyle="1" w:styleId="249">
    <w:name w:val="Char Char9"/>
    <w:basedOn w:val="1"/>
    <w:autoRedefine/>
    <w:qFormat/>
    <w:uiPriority w:val="0"/>
    <w:rPr>
      <w:rFonts w:ascii="宋体" w:hAnsi="宋体"/>
      <w:b/>
      <w:color w:val="000000"/>
      <w:sz w:val="24"/>
      <w:szCs w:val="24"/>
    </w:rPr>
  </w:style>
  <w:style w:type="paragraph" w:customStyle="1" w:styleId="250">
    <w:name w:val="CM10"/>
    <w:basedOn w:val="210"/>
    <w:next w:val="210"/>
    <w:autoRedefine/>
    <w:qFormat/>
    <w:uiPriority w:val="0"/>
    <w:pPr>
      <w:spacing w:line="468" w:lineRule="atLeast"/>
    </w:pPr>
    <w:rPr>
      <w:rFonts w:ascii="黑体" w:eastAsia="黑体"/>
      <w:color w:val="auto"/>
    </w:rPr>
  </w:style>
  <w:style w:type="paragraph" w:customStyle="1" w:styleId="251">
    <w:name w:val="xl46"/>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autoRedefine/>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autoRedefine/>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autoRedefine/>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autoRedefine/>
    <w:qFormat/>
    <w:uiPriority w:val="0"/>
    <w:rPr>
      <w:rFonts w:ascii="宋体" w:hAnsi="宋体"/>
      <w:b/>
      <w:color w:val="000000"/>
      <w:sz w:val="24"/>
      <w:szCs w:val="24"/>
    </w:rPr>
  </w:style>
  <w:style w:type="paragraph" w:customStyle="1" w:styleId="259">
    <w:name w:val="xl4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autoRedefine/>
    <w:qFormat/>
    <w:uiPriority w:val="0"/>
    <w:pPr>
      <w:spacing w:line="468" w:lineRule="atLeast"/>
    </w:pPr>
    <w:rPr>
      <w:rFonts w:ascii="黑体" w:eastAsia="黑体"/>
      <w:color w:val="auto"/>
    </w:rPr>
  </w:style>
  <w:style w:type="paragraph" w:customStyle="1" w:styleId="263">
    <w:name w:val="CM3"/>
    <w:basedOn w:val="210"/>
    <w:next w:val="210"/>
    <w:autoRedefine/>
    <w:qFormat/>
    <w:uiPriority w:val="0"/>
    <w:pPr>
      <w:spacing w:line="468" w:lineRule="atLeast"/>
    </w:pPr>
    <w:rPr>
      <w:rFonts w:ascii="黑体" w:eastAsia="黑体"/>
      <w:color w:val="auto"/>
    </w:rPr>
  </w:style>
  <w:style w:type="paragraph" w:customStyle="1" w:styleId="264">
    <w:name w:val="发布部门"/>
    <w:next w:val="145"/>
    <w:autoRedefine/>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autoRedefine/>
    <w:qFormat/>
    <w:uiPriority w:val="0"/>
    <w:pPr>
      <w:numPr>
        <w:ilvl w:val="3"/>
        <w:numId w:val="15"/>
      </w:numPr>
    </w:pPr>
  </w:style>
  <w:style w:type="paragraph" w:styleId="266">
    <w:name w:val="List Paragraph"/>
    <w:basedOn w:val="1"/>
    <w:autoRedefine/>
    <w:qFormat/>
    <w:uiPriority w:val="0"/>
    <w:pPr>
      <w:ind w:firstLine="420" w:firstLineChars="200"/>
    </w:pPr>
    <w:rPr>
      <w:rFonts w:ascii="Calibri" w:hAnsi="Calibri"/>
      <w:szCs w:val="22"/>
    </w:rPr>
  </w:style>
  <w:style w:type="paragraph" w:customStyle="1" w:styleId="267">
    <w:name w:val="Char Char Char Char Char Char Char Char Char Char Char Char"/>
    <w:basedOn w:val="1"/>
    <w:autoRedefine/>
    <w:qFormat/>
    <w:uiPriority w:val="0"/>
    <w:pPr>
      <w:spacing w:line="360" w:lineRule="auto"/>
    </w:pPr>
    <w:rPr>
      <w:rFonts w:ascii="Tahoma" w:hAnsi="Tahoma"/>
      <w:sz w:val="24"/>
    </w:rPr>
  </w:style>
  <w:style w:type="paragraph" w:customStyle="1" w:styleId="268">
    <w:name w:val="xl67"/>
    <w:basedOn w:val="1"/>
    <w:autoRedefine/>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autoRedefine/>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autoRedefine/>
    <w:qFormat/>
    <w:uiPriority w:val="0"/>
  </w:style>
  <w:style w:type="paragraph" w:customStyle="1" w:styleId="27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autoRedefine/>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autoRedefine/>
    <w:qFormat/>
    <w:uiPriority w:val="0"/>
    <w:pPr>
      <w:numPr>
        <w:ilvl w:val="6"/>
      </w:numPr>
      <w:tabs>
        <w:tab w:val="left" w:pos="360"/>
        <w:tab w:val="left" w:pos="2040"/>
      </w:tabs>
      <w:outlineLvl w:val="6"/>
    </w:pPr>
  </w:style>
  <w:style w:type="paragraph" w:customStyle="1" w:styleId="277">
    <w:name w:val="附录四级条标题"/>
    <w:basedOn w:val="194"/>
    <w:next w:val="145"/>
    <w:autoRedefine/>
    <w:qFormat/>
    <w:uiPriority w:val="0"/>
    <w:pPr>
      <w:numPr>
        <w:ilvl w:val="5"/>
        <w:numId w:val="12"/>
      </w:numPr>
      <w:tabs>
        <w:tab w:val="left" w:pos="2040"/>
      </w:tabs>
      <w:outlineLvl w:val="5"/>
    </w:pPr>
  </w:style>
  <w:style w:type="paragraph" w:customStyle="1" w:styleId="278">
    <w:name w:val="_Style 277"/>
    <w:basedOn w:val="2"/>
    <w:next w:val="1"/>
    <w:autoRedefine/>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autoRedefine/>
    <w:qFormat/>
    <w:uiPriority w:val="0"/>
    <w:pPr>
      <w:adjustRightInd w:val="0"/>
      <w:textAlignment w:val="baseline"/>
    </w:pPr>
    <w:rPr>
      <w:kern w:val="0"/>
      <w:szCs w:val="21"/>
    </w:rPr>
  </w:style>
  <w:style w:type="paragraph" w:customStyle="1" w:styleId="280">
    <w:name w:val="CM17"/>
    <w:basedOn w:val="210"/>
    <w:next w:val="210"/>
    <w:autoRedefine/>
    <w:qFormat/>
    <w:uiPriority w:val="0"/>
    <w:pPr>
      <w:spacing w:line="468" w:lineRule="atLeast"/>
    </w:pPr>
    <w:rPr>
      <w:rFonts w:ascii="黑体" w:eastAsia="黑体"/>
      <w:color w:val="auto"/>
    </w:rPr>
  </w:style>
  <w:style w:type="paragraph" w:customStyle="1" w:styleId="281">
    <w:name w:val="Char Char Char1"/>
    <w:basedOn w:val="1"/>
    <w:autoRedefine/>
    <w:qFormat/>
    <w:uiPriority w:val="0"/>
  </w:style>
  <w:style w:type="paragraph" w:customStyle="1" w:styleId="282">
    <w:name w:val="样式 标题 5 + 右侧:  1 字符"/>
    <w:basedOn w:val="6"/>
    <w:autoRedefine/>
    <w:qFormat/>
    <w:uiPriority w:val="0"/>
    <w:pPr>
      <w:numPr>
        <w:numId w:val="0"/>
      </w:numPr>
      <w:adjustRightInd w:val="0"/>
      <w:ind w:right="100" w:rightChars="100"/>
      <w:textAlignment w:val="baseline"/>
    </w:pPr>
    <w:rPr>
      <w:rFonts w:eastAsia="宋体"/>
      <w:kern w:val="0"/>
    </w:rPr>
  </w:style>
  <w:style w:type="paragraph" w:customStyle="1" w:styleId="283">
    <w:name w:val="font7"/>
    <w:basedOn w:val="1"/>
    <w:autoRedefine/>
    <w:qFormat/>
    <w:uiPriority w:val="0"/>
    <w:pPr>
      <w:widowControl/>
      <w:spacing w:before="100" w:beforeAutospacing="1" w:after="100" w:afterAutospacing="1"/>
      <w:jc w:val="left"/>
    </w:pPr>
    <w:rPr>
      <w:color w:val="000000"/>
      <w:kern w:val="0"/>
      <w:sz w:val="20"/>
    </w:rPr>
  </w:style>
  <w:style w:type="paragraph" w:customStyle="1" w:styleId="284">
    <w:name w:val="xl8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autoRedefine/>
    <w:qFormat/>
    <w:uiPriority w:val="0"/>
    <w:pPr>
      <w:numPr>
        <w:ilvl w:val="2"/>
        <w:numId w:val="13"/>
      </w:numPr>
      <w:tabs>
        <w:tab w:val="left" w:pos="360"/>
        <w:tab w:val="left" w:pos="6405"/>
      </w:tabs>
      <w:spacing w:after="200"/>
    </w:pPr>
    <w:rPr>
      <w:sz w:val="21"/>
    </w:rPr>
  </w:style>
  <w:style w:type="paragraph" w:customStyle="1" w:styleId="287">
    <w:name w:val="前言、引言标题"/>
    <w:next w:val="1"/>
    <w:autoRedefine/>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autoRedefine/>
    <w:qFormat/>
    <w:uiPriority w:val="0"/>
    <w:pPr>
      <w:numPr>
        <w:ilvl w:val="2"/>
        <w:numId w:val="15"/>
      </w:numPr>
    </w:pPr>
  </w:style>
  <w:style w:type="paragraph" w:customStyle="1" w:styleId="290">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autoRedefine/>
    <w:qFormat/>
    <w:uiPriority w:val="0"/>
    <w:pPr>
      <w:spacing w:line="471" w:lineRule="atLeast"/>
    </w:pPr>
    <w:rPr>
      <w:rFonts w:ascii="黑体" w:eastAsia="黑体"/>
      <w:color w:val="auto"/>
    </w:rPr>
  </w:style>
  <w:style w:type="paragraph" w:customStyle="1" w:styleId="292">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autoRedefine/>
    <w:qFormat/>
    <w:uiPriority w:val="0"/>
  </w:style>
  <w:style w:type="paragraph" w:customStyle="1" w:styleId="294">
    <w:name w:val="font8"/>
    <w:basedOn w:val="1"/>
    <w:autoRedefine/>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autoRedefine/>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autoRedefine/>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autoRedefine/>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autoRedefine/>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autoRedefine/>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autoRedefine/>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autoRedefine/>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autoRedefine/>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autoRedefine/>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autoRedefine/>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autoRedefine/>
    <w:qFormat/>
    <w:uiPriority w:val="0"/>
  </w:style>
  <w:style w:type="paragraph" w:customStyle="1" w:styleId="313">
    <w:name w:val="xl3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autoRedefine/>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autoRedefine/>
    <w:qFormat/>
    <w:uiPriority w:val="0"/>
  </w:style>
  <w:style w:type="paragraph" w:customStyle="1" w:styleId="317">
    <w:name w:val="无标题条"/>
    <w:next w:val="145"/>
    <w:autoRedefine/>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autoRedefine/>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autoRedefine/>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autoRedefine/>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autoRedefine/>
    <w:qFormat/>
    <w:uiPriority w:val="0"/>
    <w:pPr>
      <w:widowControl/>
      <w:spacing w:line="0" w:lineRule="atLeast"/>
      <w:jc w:val="center"/>
    </w:pPr>
    <w:rPr>
      <w:rFonts w:ascii="黑体" w:eastAsia="黑体"/>
      <w:spacing w:val="20"/>
      <w:w w:val="135"/>
      <w:kern w:val="0"/>
      <w:sz w:val="36"/>
    </w:rPr>
  </w:style>
  <w:style w:type="paragraph" w:customStyle="1" w:styleId="322">
    <w:name w:val="列项——"/>
    <w:autoRedefine/>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autoRedefine/>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autoRedefine/>
    <w:qFormat/>
    <w:uiPriority w:val="0"/>
    <w:pPr>
      <w:spacing w:line="360" w:lineRule="auto"/>
    </w:pPr>
    <w:rPr>
      <w:rFonts w:ascii="Tahoma" w:hAnsi="Tahoma"/>
      <w:sz w:val="24"/>
    </w:rPr>
  </w:style>
  <w:style w:type="paragraph" w:customStyle="1" w:styleId="32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autoRedefine/>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autoRedefine/>
    <w:qFormat/>
    <w:uiPriority w:val="0"/>
    <w:pPr>
      <w:numPr>
        <w:ilvl w:val="5"/>
        <w:numId w:val="15"/>
      </w:numPr>
    </w:pPr>
  </w:style>
  <w:style w:type="paragraph" w:customStyle="1" w:styleId="335">
    <w:name w:val="五级条标题"/>
    <w:basedOn w:val="212"/>
    <w:next w:val="145"/>
    <w:autoRedefine/>
    <w:qFormat/>
    <w:uiPriority w:val="0"/>
    <w:pPr>
      <w:tabs>
        <w:tab w:val="left" w:pos="1407"/>
        <w:tab w:val="left" w:pos="1440"/>
        <w:tab w:val="clear" w:pos="1021"/>
        <w:tab w:val="clear" w:pos="1155"/>
      </w:tabs>
      <w:outlineLvl w:val="6"/>
    </w:pPr>
  </w:style>
  <w:style w:type="paragraph" w:customStyle="1" w:styleId="336">
    <w:name w:val="五级无标题条"/>
    <w:basedOn w:val="1"/>
    <w:autoRedefine/>
    <w:qFormat/>
    <w:uiPriority w:val="0"/>
    <w:pPr>
      <w:numPr>
        <w:ilvl w:val="6"/>
        <w:numId w:val="15"/>
      </w:numPr>
    </w:pPr>
  </w:style>
  <w:style w:type="paragraph" w:customStyle="1" w:styleId="337">
    <w:name w:val="标准称谓"/>
    <w:next w:val="1"/>
    <w:autoRedefine/>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autoRedefine/>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autoRedefine/>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autoRedefine/>
    <w:qFormat/>
    <w:uiPriority w:val="0"/>
    <w:pPr>
      <w:jc w:val="left"/>
    </w:pPr>
  </w:style>
  <w:style w:type="paragraph" w:customStyle="1" w:styleId="341">
    <w:name w:val="列项·"/>
    <w:autoRedefine/>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autoRedefine/>
    <w:qFormat/>
    <w:uiPriority w:val="0"/>
    <w:pPr>
      <w:numPr>
        <w:numId w:val="0"/>
      </w:numPr>
      <w:spacing w:line="960" w:lineRule="auto"/>
      <w:ind w:firstLine="420"/>
      <w:jc w:val="center"/>
    </w:pPr>
    <w:rPr>
      <w:rFonts w:eastAsia="黑体"/>
      <w:kern w:val="2"/>
      <w:sz w:val="28"/>
    </w:rPr>
  </w:style>
  <w:style w:type="paragraph" w:customStyle="1" w:styleId="343">
    <w:name w:val="注："/>
    <w:next w:val="145"/>
    <w:autoRedefine/>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autoRedefine/>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autoRedefine/>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autoRedefine/>
    <w:qFormat/>
    <w:uiPriority w:val="0"/>
    <w:pPr>
      <w:spacing w:before="0" w:after="0"/>
      <w:jc w:val="center"/>
    </w:pPr>
    <w:rPr>
      <w:rFonts w:ascii="宋体" w:hAnsi="Plotter" w:eastAsia="宋体"/>
      <w:sz w:val="21"/>
    </w:rPr>
  </w:style>
  <w:style w:type="paragraph" w:customStyle="1" w:styleId="349">
    <w:name w:val="xl2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autoRedefine/>
    <w:qFormat/>
    <w:uiPriority w:val="0"/>
  </w:style>
  <w:style w:type="paragraph" w:customStyle="1" w:styleId="35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autoRedefine/>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autoRedefine/>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autoRedefine/>
    <w:qFormat/>
    <w:uiPriority w:val="0"/>
  </w:style>
  <w:style w:type="paragraph" w:customStyle="1" w:styleId="357">
    <w:name w:val="样式 样式 标题 2 + 段前: 0.5 行 段后: 0.5 行 + 首行缩进:  2 字符 段前: 0.5 行 段后: 0..."/>
    <w:basedOn w:val="1"/>
    <w:autoRedefine/>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autoRedefine/>
    <w:qFormat/>
    <w:uiPriority w:val="0"/>
    <w:pPr>
      <w:jc w:val="center"/>
    </w:pPr>
    <w:rPr>
      <w:rFonts w:ascii="黑体" w:hAnsi="Times New Roman" w:eastAsia="黑体" w:cs="Times New Roman"/>
      <w:sz w:val="21"/>
      <w:lang w:val="en-US" w:eastAsia="zh-CN" w:bidi="ar-SA"/>
    </w:rPr>
  </w:style>
  <w:style w:type="paragraph" w:customStyle="1" w:styleId="359">
    <w:name w:val="xl50"/>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autoRedefine/>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autoRedefine/>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autoRedefine/>
    <w:qFormat/>
    <w:uiPriority w:val="0"/>
    <w:pPr>
      <w:ind w:firstLine="403" w:firstLineChars="200"/>
    </w:pPr>
  </w:style>
  <w:style w:type="paragraph" w:customStyle="1" w:styleId="364">
    <w:name w:val="参考文献、索引标题"/>
    <w:basedOn w:val="1"/>
    <w:next w:val="1"/>
    <w:autoRedefine/>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autoRedefine/>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autoRedefine/>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autoRedefine/>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autoRedefine/>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33C7-0A20-4A77-83A5-50C60599BFC8}">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20</Pages>
  <Words>1455</Words>
  <Characters>8294</Characters>
  <Lines>69</Lines>
  <Paragraphs>19</Paragraphs>
  <TotalTime>15</TotalTime>
  <ScaleCrop>false</ScaleCrop>
  <LinksUpToDate>false</LinksUpToDate>
  <CharactersWithSpaces>9730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2026-05-14T03:37:02Z</dcterms:modified>
  <dc:title>（2017年版）</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F551368A1AAA4390A484AB5FFE134266_13</vt:lpwstr>
  </property>
  <property fmtid="{D5CDD505-2E9C-101B-9397-08002B2CF9AE}" pid="5" name="KSOTemplateDocerSaveRecord">
    <vt:lpwstr>eyJoZGlkIjoiY2VjNzgwM2ZmOTcyZmY3OWI3NjUwZTgyZTllNTNmMzgiLCJ1c2VySWQiOiIxNTE3NDg3MzE1In0=</vt:lpwstr>
  </property>
</Properties>
</file>